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58B" w:rsidRPr="000E1AEA" w:rsidRDefault="006F2AF7" w:rsidP="00D0258B">
      <w:pPr>
        <w:spacing w:after="0" w:line="408" w:lineRule="auto"/>
        <w:ind w:left="120"/>
        <w:jc w:val="center"/>
      </w:pPr>
      <w:r>
        <w:rPr>
          <w:rFonts w:ascii="Times New Roman" w:eastAsia="Calibri" w:hAnsi="Times New Roman" w:cs="Times New Roman"/>
          <w:b/>
          <w:color w:val="000000" w:themeColor="text1"/>
          <w:sz w:val="24"/>
          <w:szCs w:val="24"/>
        </w:rPr>
        <w:t xml:space="preserve">                             </w:t>
      </w:r>
      <w:bookmarkStart w:id="0" w:name="block-9801901"/>
      <w:r w:rsidR="00D0258B" w:rsidRPr="000E1AEA">
        <w:rPr>
          <w:rFonts w:ascii="Times New Roman" w:hAnsi="Times New Roman"/>
          <w:b/>
          <w:color w:val="000000"/>
          <w:sz w:val="28"/>
        </w:rPr>
        <w:t>МИНИСТЕРСТВО ПРОСВЕЩЕНИЯ РОССИЙСКОЙ ФЕДЕРАЦИИ</w:t>
      </w:r>
    </w:p>
    <w:p w:rsidR="00D0258B" w:rsidRPr="000E1AEA" w:rsidRDefault="00D0258B" w:rsidP="00D0258B">
      <w:pPr>
        <w:spacing w:after="0" w:line="408" w:lineRule="auto"/>
        <w:ind w:left="120"/>
        <w:jc w:val="center"/>
      </w:pPr>
      <w:r w:rsidRPr="000E1AEA">
        <w:rPr>
          <w:rFonts w:ascii="Times New Roman" w:hAnsi="Times New Roman"/>
          <w:b/>
          <w:color w:val="000000"/>
          <w:sz w:val="28"/>
        </w:rPr>
        <w:t>‌</w:t>
      </w:r>
      <w:bookmarkStart w:id="1" w:name="458a8b50-bc87-4dce-ba15-54688bfa7451"/>
      <w:r w:rsidRPr="000E1AEA">
        <w:rPr>
          <w:rFonts w:ascii="Times New Roman" w:hAnsi="Times New Roman"/>
          <w:b/>
          <w:color w:val="000000"/>
          <w:sz w:val="28"/>
        </w:rPr>
        <w:t xml:space="preserve">‌Министерство образования и науки Республики Татарстан‌‌ </w:t>
      </w:r>
      <w:bookmarkEnd w:id="1"/>
      <w:r w:rsidRPr="000E1AEA">
        <w:rPr>
          <w:rFonts w:ascii="Times New Roman" w:hAnsi="Times New Roman"/>
          <w:b/>
          <w:color w:val="000000"/>
          <w:sz w:val="28"/>
        </w:rPr>
        <w:t xml:space="preserve">‌‌ </w:t>
      </w:r>
    </w:p>
    <w:p w:rsidR="00D0258B" w:rsidRPr="000E1AEA" w:rsidRDefault="00753817" w:rsidP="00D0258B">
      <w:pPr>
        <w:spacing w:after="0" w:line="408" w:lineRule="auto"/>
        <w:ind w:left="120"/>
        <w:jc w:val="center"/>
      </w:pPr>
      <w:bookmarkStart w:id="2" w:name="a4973ee1-7119-49dd-ab64-b9ca30404961"/>
      <w:r>
        <w:rPr>
          <w:rFonts w:ascii="Times New Roman" w:hAnsi="Times New Roman"/>
          <w:b/>
          <w:color w:val="000000"/>
          <w:sz w:val="28"/>
        </w:rPr>
        <w:t>МКУ «Отдел образования» ИК ЧМР РТ</w:t>
      </w:r>
      <w:r w:rsidR="00D0258B" w:rsidRPr="000E1AEA">
        <w:rPr>
          <w:rFonts w:ascii="Times New Roman" w:hAnsi="Times New Roman"/>
          <w:b/>
          <w:color w:val="000000"/>
          <w:sz w:val="28"/>
        </w:rPr>
        <w:t>‌</w:t>
      </w:r>
      <w:bookmarkEnd w:id="2"/>
      <w:r w:rsidR="00D0258B" w:rsidRPr="000E1AEA">
        <w:rPr>
          <w:rFonts w:ascii="Times New Roman" w:hAnsi="Times New Roman"/>
          <w:b/>
          <w:color w:val="000000"/>
          <w:sz w:val="28"/>
        </w:rPr>
        <w:t>‌</w:t>
      </w:r>
      <w:r w:rsidR="00D0258B" w:rsidRPr="000E1AEA">
        <w:rPr>
          <w:rFonts w:ascii="Times New Roman" w:hAnsi="Times New Roman"/>
          <w:color w:val="000000"/>
          <w:sz w:val="28"/>
        </w:rPr>
        <w:t>​</w:t>
      </w:r>
    </w:p>
    <w:p w:rsidR="00D0258B" w:rsidRDefault="00D0258B" w:rsidP="00D0258B">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Нижнекаменская</w:t>
      </w:r>
      <w:proofErr w:type="spellEnd"/>
      <w:r>
        <w:rPr>
          <w:rFonts w:ascii="Times New Roman" w:hAnsi="Times New Roman"/>
          <w:b/>
          <w:color w:val="000000"/>
          <w:sz w:val="28"/>
        </w:rPr>
        <w:t xml:space="preserve"> ООШ"</w:t>
      </w:r>
    </w:p>
    <w:p w:rsidR="00D0258B" w:rsidRDefault="00D0258B" w:rsidP="00D0258B">
      <w:pPr>
        <w:spacing w:after="0"/>
        <w:ind w:left="120"/>
      </w:pPr>
    </w:p>
    <w:p w:rsidR="00D0258B" w:rsidRDefault="00D0258B" w:rsidP="00D0258B">
      <w:pPr>
        <w:spacing w:after="0"/>
        <w:ind w:left="120"/>
      </w:pPr>
    </w:p>
    <w:p w:rsidR="00D0258B" w:rsidRDefault="00753817" w:rsidP="00D0258B">
      <w:pPr>
        <w:spacing w:after="0"/>
        <w:ind w:left="120"/>
      </w:pPr>
      <w:r>
        <w:rPr>
          <w:noProof/>
          <w:lang w:eastAsia="ru-RU"/>
        </w:rPr>
        <w:drawing>
          <wp:inline distT="0" distB="0" distL="0" distR="0" wp14:anchorId="6CF4CEC3">
            <wp:extent cx="5962650" cy="1809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4742" cy="1810385"/>
                    </a:xfrm>
                    <a:prstGeom prst="rect">
                      <a:avLst/>
                    </a:prstGeom>
                    <a:noFill/>
                  </pic:spPr>
                </pic:pic>
              </a:graphicData>
            </a:graphic>
          </wp:inline>
        </w:drawing>
      </w:r>
    </w:p>
    <w:p w:rsidR="00D0258B" w:rsidRDefault="00D0258B" w:rsidP="00D0258B">
      <w:pPr>
        <w:spacing w:after="0"/>
        <w:ind w:left="120"/>
      </w:pPr>
    </w:p>
    <w:p w:rsidR="00D0258B" w:rsidRPr="000E1AEA" w:rsidRDefault="00D0258B" w:rsidP="00753817">
      <w:pPr>
        <w:spacing w:after="0"/>
      </w:pPr>
    </w:p>
    <w:p w:rsidR="00D0258B" w:rsidRPr="000E1AEA" w:rsidRDefault="00D0258B" w:rsidP="00753817">
      <w:pPr>
        <w:spacing w:after="0"/>
      </w:pPr>
    </w:p>
    <w:p w:rsidR="00D0258B" w:rsidRPr="000E1AEA" w:rsidRDefault="00D0258B" w:rsidP="00D0258B">
      <w:pPr>
        <w:spacing w:after="0"/>
        <w:ind w:left="120"/>
      </w:pPr>
    </w:p>
    <w:p w:rsidR="00D0258B" w:rsidRPr="000E1AEA" w:rsidRDefault="00D0258B" w:rsidP="00D0258B">
      <w:pPr>
        <w:spacing w:after="0" w:line="408" w:lineRule="auto"/>
        <w:ind w:left="120"/>
        <w:jc w:val="center"/>
      </w:pPr>
      <w:r w:rsidRPr="000E1AEA">
        <w:rPr>
          <w:rFonts w:ascii="Times New Roman" w:hAnsi="Times New Roman"/>
          <w:b/>
          <w:color w:val="000000"/>
          <w:sz w:val="28"/>
        </w:rPr>
        <w:t>РАБОЧАЯ ПРОГРАММА</w:t>
      </w:r>
    </w:p>
    <w:p w:rsidR="00D0258B" w:rsidRPr="000E1AEA" w:rsidRDefault="00D0258B" w:rsidP="00D0258B">
      <w:pPr>
        <w:spacing w:after="0" w:line="408" w:lineRule="auto"/>
        <w:ind w:left="120"/>
        <w:jc w:val="center"/>
      </w:pPr>
      <w:r w:rsidRPr="000E1AEA">
        <w:rPr>
          <w:rFonts w:ascii="Times New Roman" w:hAnsi="Times New Roman"/>
          <w:color w:val="000000"/>
          <w:sz w:val="28"/>
        </w:rPr>
        <w:t>(</w:t>
      </w:r>
      <w:r>
        <w:rPr>
          <w:rFonts w:ascii="Times New Roman" w:hAnsi="Times New Roman"/>
          <w:color w:val="000000"/>
          <w:sz w:val="28"/>
        </w:rPr>
        <w:t>ID</w:t>
      </w:r>
      <w:r w:rsidRPr="000E1AEA">
        <w:rPr>
          <w:rFonts w:ascii="Times New Roman" w:hAnsi="Times New Roman"/>
          <w:color w:val="000000"/>
          <w:sz w:val="28"/>
        </w:rPr>
        <w:t xml:space="preserve"> </w:t>
      </w:r>
      <w:r w:rsidRPr="00D0258B">
        <w:rPr>
          <w:color w:val="000000"/>
          <w:sz w:val="28"/>
        </w:rPr>
        <w:t>3828805</w:t>
      </w:r>
      <w:r w:rsidRPr="000E1AEA">
        <w:rPr>
          <w:rFonts w:ascii="Times New Roman" w:hAnsi="Times New Roman"/>
          <w:color w:val="000000"/>
          <w:sz w:val="28"/>
        </w:rPr>
        <w:t>)</w:t>
      </w:r>
    </w:p>
    <w:p w:rsidR="00D0258B" w:rsidRPr="000E1AEA" w:rsidRDefault="00D0258B" w:rsidP="00D0258B">
      <w:pPr>
        <w:spacing w:after="0"/>
        <w:ind w:left="120"/>
        <w:jc w:val="center"/>
      </w:pPr>
    </w:p>
    <w:p w:rsidR="00D0258B" w:rsidRPr="000E1AEA" w:rsidRDefault="00D0258B" w:rsidP="00D0258B">
      <w:pPr>
        <w:spacing w:after="0" w:line="408" w:lineRule="auto"/>
        <w:ind w:left="120"/>
        <w:jc w:val="center"/>
      </w:pPr>
      <w:r w:rsidRPr="000E1AEA">
        <w:rPr>
          <w:rFonts w:ascii="Times New Roman" w:hAnsi="Times New Roman"/>
          <w:b/>
          <w:color w:val="000000"/>
          <w:sz w:val="28"/>
        </w:rPr>
        <w:t>учебного предмета «</w:t>
      </w:r>
      <w:r>
        <w:rPr>
          <w:b/>
          <w:color w:val="000000"/>
          <w:sz w:val="28"/>
        </w:rPr>
        <w:t>Геометрия</w:t>
      </w:r>
      <w:r w:rsidRPr="000E1AEA">
        <w:rPr>
          <w:rFonts w:ascii="Times New Roman" w:hAnsi="Times New Roman"/>
          <w:b/>
          <w:color w:val="000000"/>
          <w:sz w:val="28"/>
        </w:rPr>
        <w:t xml:space="preserve">» </w:t>
      </w:r>
    </w:p>
    <w:p w:rsidR="00D0258B" w:rsidRPr="000E1AEA" w:rsidRDefault="00D0258B" w:rsidP="00D0258B">
      <w:pPr>
        <w:spacing w:after="0" w:line="408" w:lineRule="auto"/>
        <w:ind w:left="120"/>
        <w:jc w:val="center"/>
      </w:pPr>
      <w:r>
        <w:rPr>
          <w:color w:val="000000"/>
          <w:sz w:val="28"/>
        </w:rPr>
        <w:t>для обучающихся 8 класса</w:t>
      </w:r>
      <w:r w:rsidRPr="000E1AEA">
        <w:rPr>
          <w:rFonts w:ascii="Times New Roman" w:hAnsi="Times New Roman"/>
          <w:color w:val="000000"/>
          <w:sz w:val="28"/>
        </w:rPr>
        <w:t xml:space="preserve"> </w:t>
      </w:r>
    </w:p>
    <w:p w:rsidR="00D0258B" w:rsidRPr="000E1AEA" w:rsidRDefault="00D0258B" w:rsidP="00D0258B">
      <w:pPr>
        <w:spacing w:after="0"/>
        <w:ind w:left="120"/>
        <w:jc w:val="center"/>
      </w:pPr>
    </w:p>
    <w:p w:rsidR="00D0258B" w:rsidRPr="000E1AEA" w:rsidRDefault="00D0258B" w:rsidP="00D0258B">
      <w:pPr>
        <w:spacing w:after="0"/>
        <w:ind w:left="120"/>
        <w:jc w:val="center"/>
      </w:pPr>
    </w:p>
    <w:p w:rsidR="00D0258B" w:rsidRPr="000E1AEA" w:rsidRDefault="00D0258B" w:rsidP="00D0258B">
      <w:pPr>
        <w:spacing w:after="0"/>
        <w:ind w:left="120"/>
        <w:jc w:val="center"/>
      </w:pPr>
    </w:p>
    <w:p w:rsidR="00D0258B" w:rsidRPr="000E1AEA" w:rsidRDefault="00D0258B" w:rsidP="00D0258B">
      <w:pPr>
        <w:spacing w:after="0"/>
        <w:ind w:left="120"/>
        <w:jc w:val="center"/>
      </w:pPr>
    </w:p>
    <w:p w:rsidR="00D0258B" w:rsidRPr="000E1AEA" w:rsidRDefault="00D0258B" w:rsidP="00D0258B">
      <w:pPr>
        <w:spacing w:after="0"/>
        <w:ind w:left="120"/>
        <w:jc w:val="center"/>
      </w:pPr>
    </w:p>
    <w:p w:rsidR="00D0258B" w:rsidRPr="000E1AEA" w:rsidRDefault="00D0258B" w:rsidP="00D0258B">
      <w:pPr>
        <w:spacing w:after="0"/>
        <w:ind w:left="120"/>
        <w:jc w:val="center"/>
      </w:pPr>
    </w:p>
    <w:p w:rsidR="00D0258B" w:rsidRDefault="00D0258B" w:rsidP="00D0258B">
      <w:pPr>
        <w:rPr>
          <w:b/>
          <w:color w:val="000000"/>
          <w:sz w:val="28"/>
        </w:rPr>
      </w:pPr>
      <w:bookmarkStart w:id="3" w:name="0e4163ab-ce05-47cb-a8af-92a1d51c1d1b"/>
    </w:p>
    <w:bookmarkEnd w:id="0"/>
    <w:bookmarkEnd w:id="3"/>
    <w:p w:rsidR="00753817" w:rsidRDefault="00753817" w:rsidP="00645729">
      <w:pPr>
        <w:ind w:left="120"/>
        <w:jc w:val="center"/>
        <w:rPr>
          <w:rFonts w:ascii="Times New Roman" w:hAnsi="Times New Roman"/>
          <w:b/>
          <w:color w:val="000000"/>
          <w:sz w:val="28"/>
        </w:rPr>
      </w:pPr>
    </w:p>
    <w:p w:rsidR="00753817" w:rsidRDefault="00753817" w:rsidP="00645729">
      <w:pPr>
        <w:ind w:left="120"/>
        <w:jc w:val="center"/>
        <w:rPr>
          <w:rFonts w:ascii="Times New Roman" w:hAnsi="Times New Roman"/>
          <w:b/>
          <w:color w:val="000000"/>
          <w:sz w:val="28"/>
        </w:rPr>
      </w:pPr>
    </w:p>
    <w:p w:rsidR="00753817" w:rsidRDefault="00753817" w:rsidP="00645729">
      <w:pPr>
        <w:ind w:left="120"/>
        <w:jc w:val="center"/>
        <w:rPr>
          <w:rFonts w:ascii="Times New Roman" w:hAnsi="Times New Roman"/>
          <w:b/>
          <w:color w:val="000000"/>
          <w:sz w:val="28"/>
        </w:rPr>
      </w:pPr>
    </w:p>
    <w:p w:rsidR="00645729" w:rsidRPr="000E1AEA" w:rsidRDefault="00645729" w:rsidP="00645729">
      <w:pPr>
        <w:ind w:left="120"/>
        <w:jc w:val="center"/>
      </w:pPr>
      <w:bookmarkStart w:id="4" w:name="_GoBack"/>
      <w:bookmarkEnd w:id="4"/>
      <w:proofErr w:type="spellStart"/>
      <w:r w:rsidRPr="000E1AEA">
        <w:rPr>
          <w:rFonts w:ascii="Times New Roman" w:hAnsi="Times New Roman"/>
          <w:b/>
          <w:color w:val="000000"/>
          <w:sz w:val="28"/>
        </w:rPr>
        <w:t>с.Нижняя</w:t>
      </w:r>
      <w:proofErr w:type="spellEnd"/>
      <w:r w:rsidRPr="000E1AEA">
        <w:rPr>
          <w:rFonts w:ascii="Times New Roman" w:hAnsi="Times New Roman"/>
          <w:b/>
          <w:color w:val="000000"/>
          <w:sz w:val="28"/>
        </w:rPr>
        <w:t xml:space="preserve"> Каменка ‌ </w:t>
      </w:r>
      <w:bookmarkStart w:id="5" w:name="491e05a7-f9e6-4844-988f-66989e75e9e7"/>
      <w:r w:rsidRPr="000E1AEA">
        <w:rPr>
          <w:rFonts w:ascii="Times New Roman" w:hAnsi="Times New Roman"/>
          <w:b/>
          <w:color w:val="000000"/>
          <w:sz w:val="28"/>
        </w:rPr>
        <w:t>2023</w:t>
      </w:r>
      <w:bookmarkEnd w:id="5"/>
      <w:r w:rsidRPr="000E1AEA">
        <w:rPr>
          <w:rFonts w:ascii="Times New Roman" w:hAnsi="Times New Roman"/>
          <w:b/>
          <w:color w:val="000000"/>
          <w:sz w:val="28"/>
        </w:rPr>
        <w:t>‌</w:t>
      </w:r>
      <w:r w:rsidRPr="000E1AEA">
        <w:rPr>
          <w:rFonts w:ascii="Times New Roman" w:hAnsi="Times New Roman"/>
          <w:color w:val="000000"/>
          <w:sz w:val="28"/>
        </w:rPr>
        <w:t>​</w:t>
      </w:r>
    </w:p>
    <w:p w:rsidR="00645729" w:rsidRDefault="00645729" w:rsidP="00D0258B">
      <w:pPr>
        <w:pStyle w:val="af"/>
        <w:spacing w:before="0" w:after="0" w:afterAutospacing="0"/>
        <w:ind w:firstLine="567"/>
        <w:jc w:val="both"/>
        <w:rPr>
          <w:color w:val="333333"/>
        </w:rPr>
      </w:pPr>
      <w:r>
        <w:rPr>
          <w:rStyle w:val="af0"/>
          <w:rFonts w:eastAsiaTheme="minorEastAsia"/>
          <w:color w:val="333333"/>
          <w:shd w:val="clear" w:color="auto" w:fill="FFFFFF"/>
        </w:rPr>
        <w:lastRenderedPageBreak/>
        <w:t>ПОЯСНИТЕЛЬНАЯ ЗАПИСКА</w:t>
      </w:r>
    </w:p>
    <w:p w:rsidR="00D0258B" w:rsidRDefault="00D0258B" w:rsidP="00D0258B">
      <w:pPr>
        <w:pStyle w:val="af"/>
        <w:spacing w:before="0" w:after="0" w:afterAutospacing="0"/>
        <w:ind w:firstLine="567"/>
        <w:jc w:val="both"/>
        <w:rPr>
          <w:color w:val="333333"/>
          <w:sz w:val="21"/>
          <w:szCs w:val="21"/>
        </w:rPr>
      </w:pPr>
      <w:r>
        <w:rPr>
          <w:color w:val="333333"/>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Pr>
          <w:color w:val="333333"/>
        </w:rPr>
        <w:t>контрпримеры</w:t>
      </w:r>
      <w:proofErr w:type="spellEnd"/>
      <w:r>
        <w:rPr>
          <w:color w:val="333333"/>
        </w:rPr>
        <w:t xml:space="preserve"> к ложным, проводить рассуждения «от противного», отличать свойства от признаков, формулировать обратные утверждения.</w:t>
      </w:r>
    </w:p>
    <w:p w:rsidR="00D0258B" w:rsidRDefault="00D0258B" w:rsidP="00D0258B">
      <w:pPr>
        <w:pStyle w:val="af"/>
        <w:spacing w:before="0" w:after="0" w:afterAutospacing="0"/>
        <w:ind w:firstLine="567"/>
        <w:jc w:val="both"/>
        <w:rPr>
          <w:color w:val="333333"/>
          <w:sz w:val="21"/>
          <w:szCs w:val="21"/>
        </w:rPr>
      </w:pPr>
      <w:r>
        <w:rPr>
          <w:color w:val="333333"/>
        </w:rPr>
        <w:t>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w:t>
      </w:r>
    </w:p>
    <w:p w:rsidR="00D0258B" w:rsidRDefault="00D0258B" w:rsidP="00D0258B">
      <w:pPr>
        <w:pStyle w:val="af"/>
        <w:spacing w:before="0" w:after="0" w:afterAutospacing="0"/>
        <w:ind w:firstLine="567"/>
        <w:jc w:val="both"/>
        <w:rPr>
          <w:color w:val="333333"/>
          <w:sz w:val="21"/>
          <w:szCs w:val="21"/>
        </w:rPr>
      </w:pPr>
      <w:r>
        <w:rPr>
          <w:color w:val="333333"/>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D0258B" w:rsidRDefault="00D0258B" w:rsidP="00D0258B">
      <w:pPr>
        <w:pStyle w:val="af"/>
        <w:spacing w:before="0" w:after="0" w:afterAutospacing="0"/>
        <w:ind w:firstLine="567"/>
        <w:jc w:val="both"/>
        <w:rPr>
          <w:color w:val="333333"/>
          <w:sz w:val="21"/>
          <w:szCs w:val="21"/>
        </w:rPr>
      </w:pPr>
      <w:r>
        <w:rPr>
          <w:color w:val="333333"/>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D0258B" w:rsidRDefault="00D0258B" w:rsidP="00D0258B">
      <w:pPr>
        <w:pStyle w:val="af"/>
        <w:spacing w:after="0" w:afterAutospacing="0"/>
        <w:ind w:firstLine="567"/>
        <w:jc w:val="both"/>
        <w:rPr>
          <w:color w:val="333333"/>
          <w:sz w:val="21"/>
          <w:szCs w:val="21"/>
        </w:rPr>
      </w:pPr>
      <w:r>
        <w:rPr>
          <w:rStyle w:val="placeholder-mask"/>
          <w:color w:val="333333"/>
          <w:shd w:val="clear" w:color="auto" w:fill="FFFF00"/>
        </w:rPr>
        <w:t>‌</w:t>
      </w:r>
      <w:r>
        <w:rPr>
          <w:rStyle w:val="placeholder"/>
          <w:color w:val="333333"/>
          <w:shd w:val="clear" w:color="auto" w:fill="FFFF00"/>
        </w:rPr>
        <w:t>На изучение учебного курса «Геометрия» отводится 69 часа: =в 8 классе – 68 часов (2 часа в неделю).</w:t>
      </w:r>
      <w:r>
        <w:rPr>
          <w:rStyle w:val="placeholder-mask"/>
          <w:color w:val="333333"/>
          <w:shd w:val="clear" w:color="auto" w:fill="FFFF00"/>
        </w:rPr>
        <w:t>‌</w:t>
      </w:r>
    </w:p>
    <w:p w:rsidR="006F2AF7" w:rsidRDefault="006F2AF7" w:rsidP="00DD124B">
      <w:pPr>
        <w:pStyle w:val="TableParagraph"/>
      </w:pPr>
    </w:p>
    <w:p w:rsidR="006F2AF7" w:rsidRDefault="006F2AF7" w:rsidP="006F2AF7">
      <w:pPr>
        <w:spacing w:before="100" w:after="100" w:line="360" w:lineRule="auto"/>
        <w:rPr>
          <w:rFonts w:ascii="Times New Roman" w:hAnsi="Times New Roman" w:cs="Times New Roman"/>
          <w:b/>
          <w:color w:val="000000" w:themeColor="text1"/>
          <w:sz w:val="24"/>
          <w:szCs w:val="24"/>
        </w:rPr>
      </w:pPr>
    </w:p>
    <w:p w:rsidR="006F2AF7" w:rsidRDefault="006F2AF7" w:rsidP="006F2AF7">
      <w:pPr>
        <w:spacing w:before="100" w:after="100" w:line="360" w:lineRule="auto"/>
        <w:rPr>
          <w:rFonts w:ascii="Times New Roman" w:hAnsi="Times New Roman" w:cs="Times New Roman"/>
          <w:b/>
          <w:color w:val="000000" w:themeColor="text1"/>
          <w:sz w:val="24"/>
          <w:szCs w:val="24"/>
        </w:rPr>
      </w:pPr>
    </w:p>
    <w:p w:rsidR="005E535B" w:rsidRDefault="0072760E" w:rsidP="006F2AF7">
      <w:pPr>
        <w:spacing w:before="100" w:after="100"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                            </w:t>
      </w:r>
    </w:p>
    <w:p w:rsidR="006F2AF7" w:rsidRPr="006F2AF7" w:rsidRDefault="0072760E" w:rsidP="006F2AF7">
      <w:pPr>
        <w:spacing w:before="100" w:after="100" w:line="360" w:lineRule="auto"/>
        <w:rPr>
          <w:rFonts w:ascii="Times New Roman" w:eastAsia="Times New Roman" w:hAnsi="Times New Roman" w:cs="Times New Roman"/>
          <w:b/>
          <w:iCs/>
          <w:color w:val="000000" w:themeColor="text1"/>
          <w:sz w:val="24"/>
          <w:szCs w:val="24"/>
        </w:rPr>
      </w:pPr>
      <w:r>
        <w:rPr>
          <w:rFonts w:ascii="Times New Roman" w:hAnsi="Times New Roman" w:cs="Times New Roman"/>
          <w:b/>
          <w:color w:val="000000" w:themeColor="text1"/>
          <w:sz w:val="24"/>
          <w:szCs w:val="24"/>
        </w:rPr>
        <w:t xml:space="preserve">  </w:t>
      </w:r>
      <w:r w:rsidR="006F2AF7" w:rsidRPr="006F2AF7">
        <w:rPr>
          <w:rFonts w:ascii="Times New Roman" w:hAnsi="Times New Roman" w:cs="Times New Roman"/>
          <w:b/>
          <w:color w:val="000000" w:themeColor="text1"/>
          <w:sz w:val="24"/>
          <w:szCs w:val="24"/>
        </w:rPr>
        <w:t>ПЛАНИРУЕМЫЕ РЕЗУЛЬТАТЫ ОСВОЕНИЯ УЧЕБНОГО ПРЕДМЕТА</w:t>
      </w:r>
    </w:p>
    <w:p w:rsidR="006F2AF7" w:rsidRPr="006F2AF7" w:rsidRDefault="006F2AF7" w:rsidP="006F2AF7">
      <w:pPr>
        <w:widowControl w:val="0"/>
        <w:kinsoku w:val="0"/>
        <w:overflowPunct w:val="0"/>
        <w:autoSpaceDE w:val="0"/>
        <w:autoSpaceDN w:val="0"/>
        <w:adjustRightInd w:val="0"/>
        <w:spacing w:after="0" w:line="274" w:lineRule="exact"/>
        <w:ind w:left="118"/>
        <w:outlineLvl w:val="1"/>
        <w:rPr>
          <w:rFonts w:ascii="Times New Roman" w:eastAsiaTheme="minorEastAsia" w:hAnsi="Times New Roman" w:cs="Times New Roman"/>
          <w:color w:val="000000" w:themeColor="text1"/>
          <w:sz w:val="24"/>
          <w:szCs w:val="24"/>
          <w:lang w:eastAsia="ru-RU"/>
        </w:rPr>
      </w:pPr>
      <w:r w:rsidRPr="006F2AF7">
        <w:rPr>
          <w:rFonts w:ascii="Times New Roman" w:eastAsiaTheme="minorEastAsia" w:hAnsi="Times New Roman" w:cs="Times New Roman"/>
          <w:b/>
          <w:bCs/>
          <w:iCs/>
          <w:color w:val="000000" w:themeColor="text1"/>
          <w:spacing w:val="-1"/>
          <w:sz w:val="24"/>
          <w:szCs w:val="24"/>
          <w:lang w:eastAsia="ru-RU"/>
        </w:rPr>
        <w:t>Личностные результаты:</w:t>
      </w:r>
    </w:p>
    <w:p w:rsidR="006F2AF7" w:rsidRPr="006F2AF7" w:rsidRDefault="006F2AF7" w:rsidP="006F2AF7">
      <w:pPr>
        <w:numPr>
          <w:ilvl w:val="0"/>
          <w:numId w:val="37"/>
        </w:numPr>
        <w:spacing w:before="240" w:line="240" w:lineRule="auto"/>
        <w:contextualSpacing/>
        <w:rPr>
          <w:rFonts w:ascii="Times New Roman" w:eastAsia="Times New Roman" w:hAnsi="Times New Roman" w:cs="Times New Roman"/>
          <w:b/>
          <w:color w:val="000000" w:themeColor="text1"/>
          <w:sz w:val="24"/>
          <w:szCs w:val="24"/>
          <w:lang w:eastAsia="ru-RU"/>
        </w:rPr>
      </w:pPr>
      <w:r w:rsidRPr="006F2AF7">
        <w:rPr>
          <w:rFonts w:ascii="Times New Roman" w:hAnsi="Times New Roman" w:cs="Times New Roman"/>
          <w:color w:val="000000" w:themeColor="text1"/>
          <w:sz w:val="24"/>
          <w:szCs w:val="24"/>
          <w:lang w:eastAsia="ru-RU"/>
        </w:rPr>
        <w:t>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Осознанное, уважительное и доброжелательное отношение к истории, культуре, религии, традициям, языкам, ценностям народов России и народов мира.</w:t>
      </w:r>
    </w:p>
    <w:p w:rsidR="006F2AF7" w:rsidRPr="006F2AF7" w:rsidRDefault="006F2AF7" w:rsidP="006F2AF7">
      <w:pPr>
        <w:numPr>
          <w:ilvl w:val="0"/>
          <w:numId w:val="37"/>
        </w:numPr>
        <w:spacing w:before="240" w:line="240" w:lineRule="auto"/>
        <w:contextualSpacing/>
        <w:rPr>
          <w:rFonts w:ascii="Times New Roman" w:eastAsia="Times New Roman" w:hAnsi="Times New Roman" w:cs="Times New Roman"/>
          <w:b/>
          <w:color w:val="000000" w:themeColor="text1"/>
          <w:sz w:val="24"/>
          <w:szCs w:val="24"/>
          <w:lang w:eastAsia="ru-RU"/>
        </w:rPr>
      </w:pPr>
      <w:r w:rsidRPr="006F2AF7">
        <w:rPr>
          <w:rFonts w:ascii="Times New Roman" w:hAnsi="Times New Roman" w:cs="Times New Roman"/>
          <w:color w:val="000000" w:themeColor="text1"/>
          <w:sz w:val="24"/>
          <w:szCs w:val="24"/>
          <w:lang w:eastAsia="ru-RU"/>
        </w:rPr>
        <w:lastRenderedPageBreak/>
        <w:t>Готовность и способность обучающихся к саморазвитию и самообразованию на основе мотивации к обучению и познанию;</w:t>
      </w:r>
    </w:p>
    <w:p w:rsidR="006F2AF7" w:rsidRPr="006F2AF7" w:rsidRDefault="006F2AF7" w:rsidP="006F2AF7">
      <w:pPr>
        <w:numPr>
          <w:ilvl w:val="0"/>
          <w:numId w:val="37"/>
        </w:numPr>
        <w:spacing w:before="240" w:line="240" w:lineRule="auto"/>
        <w:contextualSpacing/>
        <w:rPr>
          <w:rFonts w:ascii="Times New Roman" w:eastAsia="Times New Roman" w:hAnsi="Times New Roman" w:cs="Times New Roman"/>
          <w:b/>
          <w:color w:val="000000" w:themeColor="text1"/>
          <w:sz w:val="24"/>
          <w:szCs w:val="24"/>
          <w:lang w:eastAsia="ru-RU"/>
        </w:rPr>
      </w:pPr>
      <w:r w:rsidRPr="006F2AF7">
        <w:rPr>
          <w:rFonts w:ascii="Times New Roman" w:hAnsi="Times New Roman" w:cs="Times New Roman"/>
          <w:color w:val="000000" w:themeColor="text1"/>
          <w:sz w:val="24"/>
          <w:szCs w:val="24"/>
          <w:lang w:eastAsia="ru-RU"/>
        </w:rPr>
        <w:t>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roofErr w:type="gramStart"/>
      <w:r w:rsidRPr="006F2AF7">
        <w:rPr>
          <w:rFonts w:ascii="Times New Roman" w:hAnsi="Times New Roman" w:cs="Times New Roman"/>
          <w:color w:val="000000" w:themeColor="text1"/>
          <w:sz w:val="24"/>
          <w:szCs w:val="24"/>
          <w:lang w:eastAsia="ru-RU"/>
        </w:rPr>
        <w:t xml:space="preserve"> .</w:t>
      </w:r>
      <w:proofErr w:type="gramEnd"/>
      <w:r w:rsidRPr="006F2AF7">
        <w:rPr>
          <w:rFonts w:ascii="Times New Roman" w:hAnsi="Times New Roman" w:cs="Times New Roman"/>
          <w:color w:val="000000" w:themeColor="text1"/>
          <w:sz w:val="24"/>
          <w:szCs w:val="24"/>
          <w:lang w:eastAsia="ru-RU"/>
        </w:rPr>
        <w:t xml:space="preserve"> </w:t>
      </w:r>
      <w:proofErr w:type="spellStart"/>
      <w:r w:rsidRPr="006F2AF7">
        <w:rPr>
          <w:rFonts w:ascii="Times New Roman" w:hAnsi="Times New Roman" w:cs="Times New Roman"/>
          <w:color w:val="000000" w:themeColor="text1"/>
          <w:sz w:val="24"/>
          <w:szCs w:val="24"/>
          <w:lang w:eastAsia="ru-RU"/>
        </w:rPr>
        <w:t>Сформированность</w:t>
      </w:r>
      <w:proofErr w:type="spellEnd"/>
      <w:r w:rsidRPr="006F2AF7">
        <w:rPr>
          <w:rFonts w:ascii="Times New Roman" w:hAnsi="Times New Roman" w:cs="Times New Roman"/>
          <w:color w:val="000000" w:themeColor="text1"/>
          <w:sz w:val="24"/>
          <w:szCs w:val="24"/>
          <w:lang w:eastAsia="ru-RU"/>
        </w:rPr>
        <w:t xml:space="preserve"> ответственного отношения к учению; уважительного отношения к труду, наличие опыта участия в социально значимом труде.</w:t>
      </w:r>
    </w:p>
    <w:p w:rsidR="006F2AF7" w:rsidRPr="006F2AF7" w:rsidRDefault="006F2AF7" w:rsidP="006F2AF7">
      <w:pPr>
        <w:numPr>
          <w:ilvl w:val="0"/>
          <w:numId w:val="37"/>
        </w:numPr>
        <w:spacing w:after="0" w:line="240" w:lineRule="auto"/>
        <w:contextualSpacing/>
        <w:jc w:val="both"/>
        <w:rPr>
          <w:rFonts w:ascii="Times New Roman" w:eastAsia="Calibri" w:hAnsi="Times New Roman" w:cs="Times New Roman"/>
          <w:color w:val="000000" w:themeColor="text1"/>
          <w:sz w:val="24"/>
          <w:szCs w:val="24"/>
          <w:lang w:eastAsia="ru-RU"/>
        </w:rPr>
      </w:pPr>
      <w:proofErr w:type="spellStart"/>
      <w:r w:rsidRPr="006F2AF7">
        <w:rPr>
          <w:rFonts w:ascii="Times New Roman" w:hAnsi="Times New Roman" w:cs="Times New Roman"/>
          <w:color w:val="000000" w:themeColor="text1"/>
          <w:sz w:val="24"/>
          <w:szCs w:val="24"/>
          <w:lang w:eastAsia="ru-RU"/>
        </w:rPr>
        <w:t>Сформированность</w:t>
      </w:r>
      <w:proofErr w:type="spellEnd"/>
      <w:r w:rsidRPr="006F2AF7">
        <w:rPr>
          <w:rFonts w:ascii="Times New Roman" w:hAnsi="Times New Roman" w:cs="Times New Roman"/>
          <w:color w:val="000000" w:themeColor="text1"/>
          <w:sz w:val="24"/>
          <w:szCs w:val="24"/>
          <w:lang w:eastAsia="ru-RU"/>
        </w:rPr>
        <w:t xml:space="preserve">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6F2AF7" w:rsidRPr="006F2AF7" w:rsidRDefault="006F2AF7" w:rsidP="006F2AF7">
      <w:pPr>
        <w:numPr>
          <w:ilvl w:val="0"/>
          <w:numId w:val="37"/>
        </w:numPr>
        <w:spacing w:before="240" w:line="240" w:lineRule="auto"/>
        <w:contextualSpacing/>
        <w:rPr>
          <w:rFonts w:ascii="Times New Roman" w:eastAsia="Times New Roman" w:hAnsi="Times New Roman" w:cs="Times New Roman"/>
          <w:b/>
          <w:color w:val="000000" w:themeColor="text1"/>
          <w:sz w:val="24"/>
          <w:szCs w:val="24"/>
          <w:lang w:eastAsia="ru-RU"/>
        </w:rPr>
      </w:pPr>
      <w:r w:rsidRPr="006F2AF7">
        <w:rPr>
          <w:rFonts w:ascii="Times New Roman" w:hAnsi="Times New Roman" w:cs="Times New Roman"/>
          <w:color w:val="000000" w:themeColor="text1"/>
          <w:sz w:val="24"/>
          <w:szCs w:val="24"/>
          <w:lang w:eastAsia="ru-RU"/>
        </w:rPr>
        <w:t>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и др.)</w:t>
      </w:r>
    </w:p>
    <w:p w:rsidR="006F2AF7" w:rsidRPr="006F2AF7" w:rsidRDefault="006F2AF7" w:rsidP="006F2AF7">
      <w:pPr>
        <w:numPr>
          <w:ilvl w:val="0"/>
          <w:numId w:val="37"/>
        </w:numPr>
        <w:spacing w:before="240" w:line="240" w:lineRule="auto"/>
        <w:contextualSpacing/>
        <w:rPr>
          <w:rFonts w:ascii="Times New Roman" w:eastAsia="Times New Roman" w:hAnsi="Times New Roman" w:cs="Times New Roman"/>
          <w:b/>
          <w:color w:val="000000" w:themeColor="text1"/>
          <w:sz w:val="24"/>
          <w:szCs w:val="24"/>
          <w:lang w:eastAsia="ru-RU"/>
        </w:rPr>
      </w:pPr>
      <w:r w:rsidRPr="006F2AF7">
        <w:rPr>
          <w:rFonts w:ascii="Times New Roman" w:hAnsi="Times New Roman" w:cs="Times New Roman"/>
          <w:color w:val="000000" w:themeColor="text1"/>
          <w:sz w:val="24"/>
          <w:szCs w:val="24"/>
          <w:lang w:eastAsia="ru-RU"/>
        </w:rPr>
        <w:t>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 и др.)</w:t>
      </w:r>
    </w:p>
    <w:p w:rsidR="006F2AF7" w:rsidRPr="006F2AF7" w:rsidRDefault="006F2AF7" w:rsidP="006F2AF7">
      <w:pPr>
        <w:numPr>
          <w:ilvl w:val="0"/>
          <w:numId w:val="37"/>
        </w:numPr>
        <w:spacing w:after="0" w:line="240" w:lineRule="auto"/>
        <w:contextualSpacing/>
        <w:jc w:val="both"/>
        <w:rPr>
          <w:rFonts w:ascii="Times New Roman" w:eastAsia="Calibri" w:hAnsi="Times New Roman" w:cs="Times New Roman"/>
          <w:color w:val="000000" w:themeColor="text1"/>
          <w:sz w:val="24"/>
          <w:szCs w:val="24"/>
          <w:lang w:eastAsia="ru-RU"/>
        </w:rPr>
      </w:pPr>
      <w:proofErr w:type="spellStart"/>
      <w:r w:rsidRPr="006F2AF7">
        <w:rPr>
          <w:rFonts w:ascii="Times New Roman" w:hAnsi="Times New Roman" w:cs="Times New Roman"/>
          <w:color w:val="000000" w:themeColor="text1"/>
          <w:sz w:val="24"/>
          <w:szCs w:val="24"/>
          <w:lang w:eastAsia="ru-RU"/>
        </w:rPr>
        <w:t>Сформированность</w:t>
      </w:r>
      <w:proofErr w:type="spellEnd"/>
      <w:r w:rsidRPr="006F2AF7">
        <w:rPr>
          <w:rFonts w:ascii="Times New Roman" w:hAnsi="Times New Roman" w:cs="Times New Roman"/>
          <w:color w:val="000000" w:themeColor="text1"/>
          <w:sz w:val="24"/>
          <w:szCs w:val="24"/>
          <w:lang w:eastAsia="ru-RU"/>
        </w:rPr>
        <w:t xml:space="preserve"> ценности здорового и безопасного образа жизни; </w:t>
      </w:r>
      <w:proofErr w:type="spellStart"/>
      <w:r w:rsidRPr="006F2AF7">
        <w:rPr>
          <w:rFonts w:ascii="Times New Roman" w:hAnsi="Times New Roman" w:cs="Times New Roman"/>
          <w:color w:val="000000" w:themeColor="text1"/>
          <w:sz w:val="24"/>
          <w:szCs w:val="24"/>
          <w:lang w:eastAsia="ru-RU"/>
        </w:rPr>
        <w:t>интериоризация</w:t>
      </w:r>
      <w:proofErr w:type="spellEnd"/>
      <w:r w:rsidRPr="006F2AF7">
        <w:rPr>
          <w:rFonts w:ascii="Times New Roman" w:hAnsi="Times New Roman" w:cs="Times New Roman"/>
          <w:color w:val="000000" w:themeColor="text1"/>
          <w:sz w:val="24"/>
          <w:szCs w:val="24"/>
          <w:lang w:eastAsia="ru-RU"/>
        </w:rPr>
        <w:t xml:space="preserve">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6F2AF7" w:rsidRPr="006F2AF7" w:rsidRDefault="006F2AF7" w:rsidP="006F2AF7">
      <w:pPr>
        <w:numPr>
          <w:ilvl w:val="0"/>
          <w:numId w:val="37"/>
        </w:numPr>
        <w:spacing w:before="240" w:line="240" w:lineRule="auto"/>
        <w:contextualSpacing/>
        <w:rPr>
          <w:rFonts w:ascii="Times New Roman" w:eastAsia="Times New Roman" w:hAnsi="Times New Roman" w:cs="Times New Roman"/>
          <w:b/>
          <w:color w:val="000000" w:themeColor="text1"/>
          <w:sz w:val="24"/>
          <w:szCs w:val="24"/>
          <w:lang w:eastAsia="ru-RU"/>
        </w:rPr>
      </w:pPr>
      <w:r w:rsidRPr="006F2AF7">
        <w:rPr>
          <w:rFonts w:ascii="Times New Roman" w:hAnsi="Times New Roman" w:cs="Times New Roman"/>
          <w:color w:val="000000" w:themeColor="text1"/>
          <w:sz w:val="24"/>
          <w:szCs w:val="24"/>
          <w:lang w:eastAsia="ru-RU"/>
        </w:rPr>
        <w:t>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и др.)</w:t>
      </w:r>
    </w:p>
    <w:p w:rsidR="006F2AF7" w:rsidRPr="006F2AF7" w:rsidRDefault="006F2AF7" w:rsidP="006F2AF7">
      <w:pPr>
        <w:numPr>
          <w:ilvl w:val="0"/>
          <w:numId w:val="37"/>
        </w:numPr>
        <w:spacing w:before="240" w:line="240" w:lineRule="auto"/>
        <w:contextualSpacing/>
        <w:rPr>
          <w:rFonts w:ascii="Times New Roman" w:eastAsia="Times New Roman" w:hAnsi="Times New Roman" w:cs="Times New Roman"/>
          <w:b/>
          <w:color w:val="000000" w:themeColor="text1"/>
          <w:sz w:val="24"/>
          <w:szCs w:val="24"/>
          <w:lang w:eastAsia="ru-RU"/>
        </w:rPr>
      </w:pPr>
      <w:proofErr w:type="spellStart"/>
      <w:r w:rsidRPr="006F2AF7">
        <w:rPr>
          <w:rFonts w:ascii="Times New Roman" w:hAnsi="Times New Roman" w:cs="Times New Roman"/>
          <w:color w:val="000000" w:themeColor="text1"/>
          <w:sz w:val="24"/>
          <w:szCs w:val="24"/>
          <w:lang w:eastAsia="ru-RU"/>
        </w:rPr>
        <w:t>Сформированность</w:t>
      </w:r>
      <w:proofErr w:type="spellEnd"/>
      <w:r w:rsidRPr="006F2AF7">
        <w:rPr>
          <w:rFonts w:ascii="Times New Roman" w:hAnsi="Times New Roman" w:cs="Times New Roman"/>
          <w:color w:val="000000" w:themeColor="text1"/>
          <w:sz w:val="24"/>
          <w:szCs w:val="24"/>
          <w:lang w:eastAsia="ru-RU"/>
        </w:rPr>
        <w:t xml:space="preserve">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и </w:t>
      </w:r>
      <w:proofErr w:type="spellStart"/>
      <w:r w:rsidRPr="006F2AF7">
        <w:rPr>
          <w:rFonts w:ascii="Times New Roman" w:hAnsi="Times New Roman" w:cs="Times New Roman"/>
          <w:color w:val="000000" w:themeColor="text1"/>
          <w:sz w:val="24"/>
          <w:szCs w:val="24"/>
          <w:lang w:eastAsia="ru-RU"/>
        </w:rPr>
        <w:t>тд</w:t>
      </w:r>
      <w:proofErr w:type="spellEnd"/>
      <w:r w:rsidRPr="006F2AF7">
        <w:rPr>
          <w:rFonts w:ascii="Times New Roman" w:hAnsi="Times New Roman" w:cs="Times New Roman"/>
          <w:color w:val="000000" w:themeColor="text1"/>
          <w:sz w:val="24"/>
          <w:szCs w:val="24"/>
          <w:lang w:eastAsia="ru-RU"/>
        </w:rPr>
        <w:t>)</w:t>
      </w:r>
    </w:p>
    <w:p w:rsidR="006F2AF7" w:rsidRPr="006F2AF7" w:rsidRDefault="006F2AF7" w:rsidP="006F2AF7">
      <w:pPr>
        <w:widowControl w:val="0"/>
        <w:kinsoku w:val="0"/>
        <w:overflowPunct w:val="0"/>
        <w:autoSpaceDE w:val="0"/>
        <w:autoSpaceDN w:val="0"/>
        <w:adjustRightInd w:val="0"/>
        <w:spacing w:after="0" w:line="274" w:lineRule="exact"/>
        <w:ind w:left="720"/>
        <w:contextualSpacing/>
        <w:jc w:val="both"/>
        <w:outlineLvl w:val="1"/>
        <w:rPr>
          <w:rFonts w:ascii="Times New Roman" w:eastAsiaTheme="minorEastAsia" w:hAnsi="Times New Roman" w:cs="Times New Roman"/>
          <w:b/>
          <w:color w:val="000000" w:themeColor="text1"/>
          <w:sz w:val="24"/>
          <w:szCs w:val="24"/>
          <w:lang w:eastAsia="ru-RU"/>
        </w:rPr>
      </w:pPr>
      <w:r w:rsidRPr="006F2AF7">
        <w:rPr>
          <w:rFonts w:ascii="Times New Roman" w:eastAsiaTheme="minorEastAsia" w:hAnsi="Times New Roman" w:cs="Times New Roman"/>
          <w:b/>
          <w:bCs/>
          <w:iCs/>
          <w:color w:val="000000" w:themeColor="text1"/>
          <w:spacing w:val="-1"/>
          <w:sz w:val="24"/>
          <w:szCs w:val="24"/>
          <w:lang w:eastAsia="ru-RU"/>
        </w:rPr>
        <w:t xml:space="preserve">Регулятивные </w:t>
      </w:r>
      <w:r w:rsidRPr="006F2AF7">
        <w:rPr>
          <w:rFonts w:ascii="Times New Roman" w:eastAsiaTheme="minorEastAsia" w:hAnsi="Times New Roman" w:cs="Times New Roman"/>
          <w:b/>
          <w:bCs/>
          <w:iCs/>
          <w:color w:val="000000" w:themeColor="text1"/>
          <w:sz w:val="24"/>
          <w:szCs w:val="24"/>
          <w:lang w:eastAsia="ru-RU"/>
        </w:rPr>
        <w:t>УУД</w:t>
      </w:r>
    </w:p>
    <w:p w:rsidR="006F2AF7" w:rsidRPr="006F2AF7" w:rsidRDefault="006F2AF7" w:rsidP="006F2AF7">
      <w:pPr>
        <w:widowControl w:val="0"/>
        <w:kinsoku w:val="0"/>
        <w:overflowPunct w:val="0"/>
        <w:autoSpaceDE w:val="0"/>
        <w:autoSpaceDN w:val="0"/>
        <w:adjustRightInd w:val="0"/>
        <w:spacing w:after="0" w:line="274" w:lineRule="exact"/>
        <w:ind w:left="720"/>
        <w:contextualSpacing/>
        <w:jc w:val="both"/>
        <w:rPr>
          <w:rFonts w:ascii="Times New Roman" w:eastAsiaTheme="minorEastAsia" w:hAnsi="Times New Roman" w:cs="Times New Roman"/>
          <w:b/>
          <w:color w:val="000000" w:themeColor="text1"/>
          <w:sz w:val="24"/>
          <w:szCs w:val="24"/>
          <w:lang w:eastAsia="ru-RU"/>
        </w:rPr>
      </w:pPr>
      <w:proofErr w:type="spellStart"/>
      <w:r w:rsidRPr="006F2AF7">
        <w:rPr>
          <w:rFonts w:ascii="Times New Roman" w:eastAsiaTheme="minorEastAsia" w:hAnsi="Times New Roman" w:cs="Times New Roman"/>
          <w:b/>
          <w:color w:val="000000" w:themeColor="text1"/>
          <w:spacing w:val="-1"/>
          <w:sz w:val="24"/>
          <w:szCs w:val="24"/>
          <w:lang w:eastAsia="ru-RU"/>
        </w:rPr>
        <w:t>Учащийсянаучится</w:t>
      </w:r>
      <w:proofErr w:type="spellEnd"/>
      <w:r w:rsidRPr="006F2AF7">
        <w:rPr>
          <w:rFonts w:ascii="Times New Roman" w:eastAsiaTheme="minorEastAsia" w:hAnsi="Times New Roman" w:cs="Times New Roman"/>
          <w:b/>
          <w:color w:val="000000" w:themeColor="text1"/>
          <w:spacing w:val="-1"/>
          <w:sz w:val="24"/>
          <w:szCs w:val="24"/>
          <w:lang w:eastAsia="ru-RU"/>
        </w:rPr>
        <w:t>:</w:t>
      </w:r>
    </w:p>
    <w:p w:rsidR="006F2AF7" w:rsidRPr="006F2AF7" w:rsidRDefault="006F2AF7" w:rsidP="006F2AF7">
      <w:pPr>
        <w:widowControl w:val="0"/>
        <w:numPr>
          <w:ilvl w:val="0"/>
          <w:numId w:val="37"/>
        </w:numPr>
        <w:tabs>
          <w:tab w:val="left" w:pos="350"/>
        </w:tabs>
        <w:kinsoku w:val="0"/>
        <w:overflowPunct w:val="0"/>
        <w:autoSpaceDE w:val="0"/>
        <w:autoSpaceDN w:val="0"/>
        <w:adjustRightInd w:val="0"/>
        <w:spacing w:after="0" w:line="240" w:lineRule="auto"/>
        <w:ind w:right="115"/>
        <w:jc w:val="both"/>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pacing w:val="-1"/>
          <w:sz w:val="24"/>
          <w:szCs w:val="24"/>
          <w:lang w:eastAsia="ru-RU"/>
        </w:rPr>
        <w:t>обосновывать</w:t>
      </w:r>
      <w:r w:rsidRPr="006F2AF7">
        <w:rPr>
          <w:rFonts w:ascii="Times New Roman" w:eastAsiaTheme="minorEastAsia" w:hAnsi="Times New Roman" w:cs="Times New Roman"/>
          <w:color w:val="000000" w:themeColor="text1"/>
          <w:spacing w:val="3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целевые</w:t>
      </w:r>
      <w:r w:rsidRPr="006F2AF7">
        <w:rPr>
          <w:rFonts w:ascii="Times New Roman" w:eastAsiaTheme="minorEastAsia" w:hAnsi="Times New Roman" w:cs="Times New Roman"/>
          <w:color w:val="000000" w:themeColor="text1"/>
          <w:spacing w:val="29"/>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ориентиры</w:t>
      </w:r>
      <w:r w:rsidRPr="006F2AF7">
        <w:rPr>
          <w:rFonts w:ascii="Times New Roman" w:eastAsiaTheme="minorEastAsia" w:hAnsi="Times New Roman" w:cs="Times New Roman"/>
          <w:color w:val="000000" w:themeColor="text1"/>
          <w:spacing w:val="30"/>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и</w:t>
      </w:r>
      <w:r w:rsidRPr="006F2AF7">
        <w:rPr>
          <w:rFonts w:ascii="Times New Roman" w:eastAsiaTheme="minorEastAsia" w:hAnsi="Times New Roman" w:cs="Times New Roman"/>
          <w:color w:val="000000" w:themeColor="text1"/>
          <w:spacing w:val="3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приоритеты</w:t>
      </w:r>
      <w:r w:rsidRPr="006F2AF7">
        <w:rPr>
          <w:rFonts w:ascii="Times New Roman" w:eastAsiaTheme="minorEastAsia" w:hAnsi="Times New Roman" w:cs="Times New Roman"/>
          <w:color w:val="000000" w:themeColor="text1"/>
          <w:spacing w:val="30"/>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ссылками</w:t>
      </w:r>
      <w:r w:rsidRPr="006F2AF7">
        <w:rPr>
          <w:rFonts w:ascii="Times New Roman" w:eastAsiaTheme="minorEastAsia" w:hAnsi="Times New Roman" w:cs="Times New Roman"/>
          <w:color w:val="000000" w:themeColor="text1"/>
          <w:spacing w:val="3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на</w:t>
      </w:r>
      <w:r w:rsidRPr="006F2AF7">
        <w:rPr>
          <w:rFonts w:ascii="Times New Roman" w:eastAsiaTheme="minorEastAsia" w:hAnsi="Times New Roman" w:cs="Times New Roman"/>
          <w:color w:val="000000" w:themeColor="text1"/>
          <w:spacing w:val="3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ценности,</w:t>
      </w:r>
      <w:r w:rsidRPr="006F2AF7">
        <w:rPr>
          <w:rFonts w:ascii="Times New Roman" w:eastAsiaTheme="minorEastAsia" w:hAnsi="Times New Roman" w:cs="Times New Roman"/>
          <w:color w:val="000000" w:themeColor="text1"/>
          <w:spacing w:val="33"/>
          <w:sz w:val="24"/>
          <w:szCs w:val="24"/>
          <w:lang w:eastAsia="ru-RU"/>
        </w:rPr>
        <w:t xml:space="preserve"> </w:t>
      </w:r>
      <w:r w:rsidRPr="006F2AF7">
        <w:rPr>
          <w:rFonts w:ascii="Times New Roman" w:eastAsiaTheme="minorEastAsia" w:hAnsi="Times New Roman" w:cs="Times New Roman"/>
          <w:color w:val="000000" w:themeColor="text1"/>
          <w:spacing w:val="-2"/>
          <w:sz w:val="24"/>
          <w:szCs w:val="24"/>
          <w:lang w:eastAsia="ru-RU"/>
        </w:rPr>
        <w:t>указывая</w:t>
      </w:r>
      <w:r w:rsidRPr="006F2AF7">
        <w:rPr>
          <w:rFonts w:ascii="Times New Roman" w:eastAsiaTheme="minorEastAsia" w:hAnsi="Times New Roman" w:cs="Times New Roman"/>
          <w:color w:val="000000" w:themeColor="text1"/>
          <w:spacing w:val="33"/>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и</w:t>
      </w:r>
      <w:r w:rsidRPr="006F2AF7">
        <w:rPr>
          <w:rFonts w:ascii="Times New Roman" w:eastAsiaTheme="minorEastAsia" w:hAnsi="Times New Roman" w:cs="Times New Roman"/>
          <w:color w:val="000000" w:themeColor="text1"/>
          <w:spacing w:val="79"/>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обосновывая</w:t>
      </w:r>
      <w:r w:rsidRPr="006F2AF7">
        <w:rPr>
          <w:rFonts w:ascii="Times New Roman" w:eastAsiaTheme="minorEastAsia" w:hAnsi="Times New Roman" w:cs="Times New Roman"/>
          <w:color w:val="000000" w:themeColor="text1"/>
          <w:sz w:val="24"/>
          <w:szCs w:val="24"/>
          <w:lang w:eastAsia="ru-RU"/>
        </w:rPr>
        <w:t xml:space="preserve"> логическую</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последовательность шагов;</w:t>
      </w:r>
    </w:p>
    <w:p w:rsidR="006F2AF7" w:rsidRPr="006F2AF7" w:rsidRDefault="006F2AF7" w:rsidP="006F2AF7">
      <w:pPr>
        <w:widowControl w:val="0"/>
        <w:numPr>
          <w:ilvl w:val="0"/>
          <w:numId w:val="37"/>
        </w:numPr>
        <w:tabs>
          <w:tab w:val="left" w:pos="335"/>
        </w:tabs>
        <w:kinsoku w:val="0"/>
        <w:overflowPunct w:val="0"/>
        <w:autoSpaceDE w:val="0"/>
        <w:autoSpaceDN w:val="0"/>
        <w:adjustRightInd w:val="0"/>
        <w:spacing w:after="0" w:line="240" w:lineRule="auto"/>
        <w:ind w:right="114"/>
        <w:jc w:val="both"/>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pacing w:val="-1"/>
          <w:sz w:val="24"/>
          <w:szCs w:val="24"/>
          <w:lang w:eastAsia="ru-RU"/>
        </w:rPr>
        <w:t>описывать</w:t>
      </w:r>
      <w:r w:rsidRPr="006F2AF7">
        <w:rPr>
          <w:rFonts w:ascii="Times New Roman" w:eastAsiaTheme="minorEastAsia" w:hAnsi="Times New Roman" w:cs="Times New Roman"/>
          <w:color w:val="000000" w:themeColor="text1"/>
          <w:spacing w:val="18"/>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свой</w:t>
      </w:r>
      <w:r w:rsidRPr="006F2AF7">
        <w:rPr>
          <w:rFonts w:ascii="Times New Roman" w:eastAsiaTheme="minorEastAsia" w:hAnsi="Times New Roman" w:cs="Times New Roman"/>
          <w:color w:val="000000" w:themeColor="text1"/>
          <w:spacing w:val="17"/>
          <w:sz w:val="24"/>
          <w:szCs w:val="24"/>
          <w:lang w:eastAsia="ru-RU"/>
        </w:rPr>
        <w:t xml:space="preserve"> </w:t>
      </w:r>
      <w:r w:rsidRPr="006F2AF7">
        <w:rPr>
          <w:rFonts w:ascii="Times New Roman" w:eastAsiaTheme="minorEastAsia" w:hAnsi="Times New Roman" w:cs="Times New Roman"/>
          <w:color w:val="000000" w:themeColor="text1"/>
          <w:spacing w:val="-2"/>
          <w:sz w:val="24"/>
          <w:szCs w:val="24"/>
          <w:lang w:eastAsia="ru-RU"/>
        </w:rPr>
        <w:t>опыт,</w:t>
      </w:r>
      <w:r w:rsidRPr="006F2AF7">
        <w:rPr>
          <w:rFonts w:ascii="Times New Roman" w:eastAsiaTheme="minorEastAsia" w:hAnsi="Times New Roman" w:cs="Times New Roman"/>
          <w:color w:val="000000" w:themeColor="text1"/>
          <w:spacing w:val="17"/>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оформляя</w:t>
      </w:r>
      <w:r w:rsidRPr="006F2AF7">
        <w:rPr>
          <w:rFonts w:ascii="Times New Roman" w:eastAsiaTheme="minorEastAsia" w:hAnsi="Times New Roman" w:cs="Times New Roman"/>
          <w:color w:val="000000" w:themeColor="text1"/>
          <w:spacing w:val="16"/>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его</w:t>
      </w:r>
      <w:r w:rsidRPr="006F2AF7">
        <w:rPr>
          <w:rFonts w:ascii="Times New Roman" w:eastAsiaTheme="minorEastAsia" w:hAnsi="Times New Roman" w:cs="Times New Roman"/>
          <w:color w:val="000000" w:themeColor="text1"/>
          <w:spacing w:val="16"/>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для</w:t>
      </w:r>
      <w:r w:rsidRPr="006F2AF7">
        <w:rPr>
          <w:rFonts w:ascii="Times New Roman" w:eastAsiaTheme="minorEastAsia" w:hAnsi="Times New Roman" w:cs="Times New Roman"/>
          <w:color w:val="000000" w:themeColor="text1"/>
          <w:spacing w:val="1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передачи</w:t>
      </w:r>
      <w:r w:rsidRPr="006F2AF7">
        <w:rPr>
          <w:rFonts w:ascii="Times New Roman" w:eastAsiaTheme="minorEastAsia" w:hAnsi="Times New Roman" w:cs="Times New Roman"/>
          <w:color w:val="000000" w:themeColor="text1"/>
          <w:spacing w:val="17"/>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другим</w:t>
      </w:r>
      <w:r w:rsidRPr="006F2AF7">
        <w:rPr>
          <w:rFonts w:ascii="Times New Roman" w:eastAsiaTheme="minorEastAsia" w:hAnsi="Times New Roman" w:cs="Times New Roman"/>
          <w:color w:val="000000" w:themeColor="text1"/>
          <w:spacing w:val="15"/>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людям</w:t>
      </w:r>
      <w:r w:rsidRPr="006F2AF7">
        <w:rPr>
          <w:rFonts w:ascii="Times New Roman" w:eastAsiaTheme="minorEastAsia" w:hAnsi="Times New Roman" w:cs="Times New Roman"/>
          <w:color w:val="000000" w:themeColor="text1"/>
          <w:spacing w:val="16"/>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в</w:t>
      </w:r>
      <w:r w:rsidRPr="006F2AF7">
        <w:rPr>
          <w:rFonts w:ascii="Times New Roman" w:eastAsiaTheme="minorEastAsia" w:hAnsi="Times New Roman" w:cs="Times New Roman"/>
          <w:color w:val="000000" w:themeColor="text1"/>
          <w:spacing w:val="16"/>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виде</w:t>
      </w:r>
      <w:r w:rsidRPr="006F2AF7">
        <w:rPr>
          <w:rFonts w:ascii="Times New Roman" w:eastAsiaTheme="minorEastAsia" w:hAnsi="Times New Roman" w:cs="Times New Roman"/>
          <w:color w:val="000000" w:themeColor="text1"/>
          <w:spacing w:val="15"/>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технологии</w:t>
      </w:r>
      <w:r w:rsidRPr="006F2AF7">
        <w:rPr>
          <w:rFonts w:ascii="Times New Roman" w:eastAsiaTheme="minorEastAsia" w:hAnsi="Times New Roman" w:cs="Times New Roman"/>
          <w:color w:val="000000" w:themeColor="text1"/>
          <w:spacing w:val="53"/>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решения</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практических задач определенного</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класса;</w:t>
      </w:r>
    </w:p>
    <w:p w:rsidR="006F2AF7" w:rsidRPr="006F2AF7" w:rsidRDefault="006F2AF7" w:rsidP="006F2AF7">
      <w:pPr>
        <w:widowControl w:val="0"/>
        <w:numPr>
          <w:ilvl w:val="0"/>
          <w:numId w:val="37"/>
        </w:numPr>
        <w:tabs>
          <w:tab w:val="left" w:pos="259"/>
        </w:tabs>
        <w:kinsoku w:val="0"/>
        <w:overflowPunct w:val="0"/>
        <w:autoSpaceDE w:val="0"/>
        <w:autoSpaceDN w:val="0"/>
        <w:adjustRightInd w:val="0"/>
        <w:spacing w:after="0" w:line="240" w:lineRule="auto"/>
        <w:jc w:val="both"/>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pacing w:val="-1"/>
          <w:sz w:val="24"/>
          <w:szCs w:val="24"/>
          <w:lang w:eastAsia="ru-RU"/>
        </w:rPr>
        <w:t>планировать</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и</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корректировать</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свою</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индивидуальную</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образовательную</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траекторию;</w:t>
      </w:r>
    </w:p>
    <w:p w:rsidR="006F2AF7" w:rsidRPr="006F2AF7" w:rsidRDefault="006F2AF7" w:rsidP="006F2AF7">
      <w:pPr>
        <w:widowControl w:val="0"/>
        <w:numPr>
          <w:ilvl w:val="0"/>
          <w:numId w:val="37"/>
        </w:numPr>
        <w:tabs>
          <w:tab w:val="left" w:pos="285"/>
        </w:tabs>
        <w:kinsoku w:val="0"/>
        <w:overflowPunct w:val="0"/>
        <w:autoSpaceDE w:val="0"/>
        <w:autoSpaceDN w:val="0"/>
        <w:adjustRightInd w:val="0"/>
        <w:spacing w:after="0" w:line="240" w:lineRule="auto"/>
        <w:ind w:right="113"/>
        <w:jc w:val="both"/>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pacing w:val="-1"/>
          <w:sz w:val="24"/>
          <w:szCs w:val="24"/>
          <w:lang w:eastAsia="ru-RU"/>
        </w:rPr>
        <w:lastRenderedPageBreak/>
        <w:t>устанавливать</w:t>
      </w:r>
      <w:r w:rsidRPr="006F2AF7">
        <w:rPr>
          <w:rFonts w:ascii="Times New Roman" w:eastAsiaTheme="minorEastAsia" w:hAnsi="Times New Roman" w:cs="Times New Roman"/>
          <w:color w:val="000000" w:themeColor="text1"/>
          <w:spacing w:val="25"/>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связь</w:t>
      </w:r>
      <w:r w:rsidRPr="006F2AF7">
        <w:rPr>
          <w:rFonts w:ascii="Times New Roman" w:eastAsiaTheme="minorEastAsia" w:hAnsi="Times New Roman" w:cs="Times New Roman"/>
          <w:color w:val="000000" w:themeColor="text1"/>
          <w:spacing w:val="24"/>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между</w:t>
      </w:r>
      <w:r w:rsidRPr="006F2AF7">
        <w:rPr>
          <w:rFonts w:ascii="Times New Roman" w:eastAsiaTheme="minorEastAsia" w:hAnsi="Times New Roman" w:cs="Times New Roman"/>
          <w:color w:val="000000" w:themeColor="text1"/>
          <w:spacing w:val="16"/>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полученными</w:t>
      </w:r>
      <w:r w:rsidRPr="006F2AF7">
        <w:rPr>
          <w:rFonts w:ascii="Times New Roman" w:eastAsiaTheme="minorEastAsia" w:hAnsi="Times New Roman" w:cs="Times New Roman"/>
          <w:color w:val="000000" w:themeColor="text1"/>
          <w:spacing w:val="2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характеристиками</w:t>
      </w:r>
      <w:r w:rsidRPr="006F2AF7">
        <w:rPr>
          <w:rFonts w:ascii="Times New Roman" w:eastAsiaTheme="minorEastAsia" w:hAnsi="Times New Roman" w:cs="Times New Roman"/>
          <w:color w:val="000000" w:themeColor="text1"/>
          <w:spacing w:val="2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продукта</w:t>
      </w:r>
      <w:r w:rsidRPr="006F2AF7">
        <w:rPr>
          <w:rFonts w:ascii="Times New Roman" w:eastAsiaTheme="minorEastAsia" w:hAnsi="Times New Roman" w:cs="Times New Roman"/>
          <w:color w:val="000000" w:themeColor="text1"/>
          <w:spacing w:val="2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и</w:t>
      </w:r>
      <w:r w:rsidRPr="006F2AF7">
        <w:rPr>
          <w:rFonts w:ascii="Times New Roman" w:eastAsiaTheme="minorEastAsia" w:hAnsi="Times New Roman" w:cs="Times New Roman"/>
          <w:color w:val="000000" w:themeColor="text1"/>
          <w:spacing w:val="2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характеристиками</w:t>
      </w:r>
      <w:r w:rsidRPr="006F2AF7">
        <w:rPr>
          <w:rFonts w:ascii="Times New Roman" w:eastAsiaTheme="minorEastAsia" w:hAnsi="Times New Roman" w:cs="Times New Roman"/>
          <w:color w:val="000000" w:themeColor="text1"/>
          <w:spacing w:val="97"/>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процесса</w:t>
      </w:r>
      <w:r w:rsidRPr="006F2AF7">
        <w:rPr>
          <w:rFonts w:ascii="Times New Roman" w:eastAsiaTheme="minorEastAsia" w:hAnsi="Times New Roman" w:cs="Times New Roman"/>
          <w:color w:val="000000" w:themeColor="text1"/>
          <w:spacing w:val="25"/>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деятельности</w:t>
      </w:r>
      <w:r w:rsidRPr="006F2AF7">
        <w:rPr>
          <w:rFonts w:ascii="Times New Roman" w:eastAsiaTheme="minorEastAsia" w:hAnsi="Times New Roman" w:cs="Times New Roman"/>
          <w:color w:val="000000" w:themeColor="text1"/>
          <w:spacing w:val="27"/>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и</w:t>
      </w:r>
      <w:r w:rsidRPr="006F2AF7">
        <w:rPr>
          <w:rFonts w:ascii="Times New Roman" w:eastAsiaTheme="minorEastAsia" w:hAnsi="Times New Roman" w:cs="Times New Roman"/>
          <w:color w:val="000000" w:themeColor="text1"/>
          <w:spacing w:val="27"/>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по</w:t>
      </w:r>
      <w:r w:rsidRPr="006F2AF7">
        <w:rPr>
          <w:rFonts w:ascii="Times New Roman" w:eastAsiaTheme="minorEastAsia" w:hAnsi="Times New Roman" w:cs="Times New Roman"/>
          <w:color w:val="000000" w:themeColor="text1"/>
          <w:spacing w:val="26"/>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завершении</w:t>
      </w:r>
      <w:r w:rsidRPr="006F2AF7">
        <w:rPr>
          <w:rFonts w:ascii="Times New Roman" w:eastAsiaTheme="minorEastAsia" w:hAnsi="Times New Roman" w:cs="Times New Roman"/>
          <w:color w:val="000000" w:themeColor="text1"/>
          <w:spacing w:val="27"/>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деятельности</w:t>
      </w:r>
      <w:r w:rsidRPr="006F2AF7">
        <w:rPr>
          <w:rFonts w:ascii="Times New Roman" w:eastAsiaTheme="minorEastAsia" w:hAnsi="Times New Roman" w:cs="Times New Roman"/>
          <w:color w:val="000000" w:themeColor="text1"/>
          <w:spacing w:val="27"/>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предлагать</w:t>
      </w:r>
      <w:r w:rsidRPr="006F2AF7">
        <w:rPr>
          <w:rFonts w:ascii="Times New Roman" w:eastAsiaTheme="minorEastAsia" w:hAnsi="Times New Roman" w:cs="Times New Roman"/>
          <w:color w:val="000000" w:themeColor="text1"/>
          <w:spacing w:val="27"/>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изменение</w:t>
      </w:r>
      <w:r w:rsidRPr="006F2AF7">
        <w:rPr>
          <w:rFonts w:ascii="Times New Roman" w:eastAsiaTheme="minorEastAsia" w:hAnsi="Times New Roman" w:cs="Times New Roman"/>
          <w:color w:val="000000" w:themeColor="text1"/>
          <w:spacing w:val="25"/>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характеристик</w:t>
      </w:r>
      <w:r w:rsidRPr="006F2AF7">
        <w:rPr>
          <w:rFonts w:ascii="Times New Roman" w:eastAsiaTheme="minorEastAsia" w:hAnsi="Times New Roman" w:cs="Times New Roman"/>
          <w:color w:val="000000" w:themeColor="text1"/>
          <w:spacing w:val="99"/>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 xml:space="preserve">процесса </w:t>
      </w:r>
      <w:r w:rsidRPr="006F2AF7">
        <w:rPr>
          <w:rFonts w:ascii="Times New Roman" w:eastAsiaTheme="minorEastAsia" w:hAnsi="Times New Roman" w:cs="Times New Roman"/>
          <w:color w:val="000000" w:themeColor="text1"/>
          <w:sz w:val="24"/>
          <w:szCs w:val="24"/>
          <w:lang w:eastAsia="ru-RU"/>
        </w:rPr>
        <w:t xml:space="preserve">для </w:t>
      </w:r>
      <w:r w:rsidRPr="006F2AF7">
        <w:rPr>
          <w:rFonts w:ascii="Times New Roman" w:eastAsiaTheme="minorEastAsia" w:hAnsi="Times New Roman" w:cs="Times New Roman"/>
          <w:color w:val="000000" w:themeColor="text1"/>
          <w:spacing w:val="-1"/>
          <w:sz w:val="24"/>
          <w:szCs w:val="24"/>
          <w:lang w:eastAsia="ru-RU"/>
        </w:rPr>
        <w:t>получения</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улучшенных характеристик</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продукта;</w:t>
      </w:r>
    </w:p>
    <w:p w:rsidR="006F2AF7" w:rsidRPr="006F2AF7" w:rsidRDefault="006F2AF7" w:rsidP="006F2AF7">
      <w:pPr>
        <w:widowControl w:val="0"/>
        <w:numPr>
          <w:ilvl w:val="0"/>
          <w:numId w:val="37"/>
        </w:numPr>
        <w:tabs>
          <w:tab w:val="left" w:pos="259"/>
        </w:tabs>
        <w:kinsoku w:val="0"/>
        <w:overflowPunct w:val="0"/>
        <w:autoSpaceDE w:val="0"/>
        <w:autoSpaceDN w:val="0"/>
        <w:adjustRightInd w:val="0"/>
        <w:spacing w:after="0" w:line="240" w:lineRule="auto"/>
        <w:jc w:val="both"/>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pacing w:val="-1"/>
          <w:sz w:val="24"/>
          <w:szCs w:val="24"/>
          <w:lang w:eastAsia="ru-RU"/>
        </w:rPr>
        <w:t>сверять</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свои</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действия</w:t>
      </w:r>
      <w:r w:rsidRPr="006F2AF7">
        <w:rPr>
          <w:rFonts w:ascii="Times New Roman" w:eastAsiaTheme="minorEastAsia" w:hAnsi="Times New Roman" w:cs="Times New Roman"/>
          <w:color w:val="000000" w:themeColor="text1"/>
          <w:sz w:val="24"/>
          <w:szCs w:val="24"/>
          <w:lang w:eastAsia="ru-RU"/>
        </w:rPr>
        <w:t xml:space="preserve"> с</w:t>
      </w:r>
      <w:r w:rsidRPr="006F2AF7">
        <w:rPr>
          <w:rFonts w:ascii="Times New Roman" w:eastAsiaTheme="minorEastAsia" w:hAnsi="Times New Roman" w:cs="Times New Roman"/>
          <w:color w:val="000000" w:themeColor="text1"/>
          <w:spacing w:val="-1"/>
          <w:sz w:val="24"/>
          <w:szCs w:val="24"/>
          <w:lang w:eastAsia="ru-RU"/>
        </w:rPr>
        <w:t xml:space="preserve"> целью</w:t>
      </w:r>
      <w:r w:rsidRPr="006F2AF7">
        <w:rPr>
          <w:rFonts w:ascii="Times New Roman" w:eastAsiaTheme="minorEastAsia" w:hAnsi="Times New Roman" w:cs="Times New Roman"/>
          <w:color w:val="000000" w:themeColor="text1"/>
          <w:sz w:val="24"/>
          <w:szCs w:val="24"/>
          <w:lang w:eastAsia="ru-RU"/>
        </w:rPr>
        <w:t xml:space="preserve"> и, </w:t>
      </w:r>
      <w:r w:rsidRPr="006F2AF7">
        <w:rPr>
          <w:rFonts w:ascii="Times New Roman" w:eastAsiaTheme="minorEastAsia" w:hAnsi="Times New Roman" w:cs="Times New Roman"/>
          <w:color w:val="000000" w:themeColor="text1"/>
          <w:spacing w:val="-1"/>
          <w:sz w:val="24"/>
          <w:szCs w:val="24"/>
          <w:lang w:eastAsia="ru-RU"/>
        </w:rPr>
        <w:t>при</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необходимости,</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исправлять</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ошибки</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самостоятельно;</w:t>
      </w:r>
    </w:p>
    <w:p w:rsidR="006F2AF7" w:rsidRPr="006F2AF7" w:rsidRDefault="006F2AF7" w:rsidP="006F2AF7">
      <w:pPr>
        <w:widowControl w:val="0"/>
        <w:numPr>
          <w:ilvl w:val="0"/>
          <w:numId w:val="37"/>
        </w:numPr>
        <w:tabs>
          <w:tab w:val="left" w:pos="395"/>
        </w:tabs>
        <w:kinsoku w:val="0"/>
        <w:overflowPunct w:val="0"/>
        <w:autoSpaceDE w:val="0"/>
        <w:autoSpaceDN w:val="0"/>
        <w:adjustRightInd w:val="0"/>
        <w:spacing w:after="0" w:line="240" w:lineRule="auto"/>
        <w:ind w:right="115"/>
        <w:jc w:val="both"/>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pacing w:val="-1"/>
          <w:sz w:val="24"/>
          <w:szCs w:val="24"/>
          <w:lang w:eastAsia="ru-RU"/>
        </w:rPr>
        <w:t>обосновывать</w:t>
      </w:r>
      <w:r w:rsidRPr="006F2AF7">
        <w:rPr>
          <w:rFonts w:ascii="Times New Roman" w:eastAsiaTheme="minorEastAsia" w:hAnsi="Times New Roman" w:cs="Times New Roman"/>
          <w:color w:val="000000" w:themeColor="text1"/>
          <w:spacing w:val="18"/>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достижимость</w:t>
      </w:r>
      <w:r w:rsidRPr="006F2AF7">
        <w:rPr>
          <w:rFonts w:ascii="Times New Roman" w:eastAsiaTheme="minorEastAsia" w:hAnsi="Times New Roman" w:cs="Times New Roman"/>
          <w:color w:val="000000" w:themeColor="text1"/>
          <w:spacing w:val="15"/>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цели</w:t>
      </w:r>
      <w:r w:rsidRPr="006F2AF7">
        <w:rPr>
          <w:rFonts w:ascii="Times New Roman" w:eastAsiaTheme="minorEastAsia" w:hAnsi="Times New Roman" w:cs="Times New Roman"/>
          <w:color w:val="000000" w:themeColor="text1"/>
          <w:spacing w:val="17"/>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выбранным</w:t>
      </w:r>
      <w:r w:rsidRPr="006F2AF7">
        <w:rPr>
          <w:rFonts w:ascii="Times New Roman" w:eastAsiaTheme="minorEastAsia" w:hAnsi="Times New Roman" w:cs="Times New Roman"/>
          <w:color w:val="000000" w:themeColor="text1"/>
          <w:spacing w:val="15"/>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способом</w:t>
      </w:r>
      <w:r w:rsidRPr="006F2AF7">
        <w:rPr>
          <w:rFonts w:ascii="Times New Roman" w:eastAsiaTheme="minorEastAsia" w:hAnsi="Times New Roman" w:cs="Times New Roman"/>
          <w:color w:val="000000" w:themeColor="text1"/>
          <w:spacing w:val="16"/>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на</w:t>
      </w:r>
      <w:r w:rsidRPr="006F2AF7">
        <w:rPr>
          <w:rFonts w:ascii="Times New Roman" w:eastAsiaTheme="minorEastAsia" w:hAnsi="Times New Roman" w:cs="Times New Roman"/>
          <w:color w:val="000000" w:themeColor="text1"/>
          <w:spacing w:val="15"/>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основе</w:t>
      </w:r>
      <w:r w:rsidRPr="006F2AF7">
        <w:rPr>
          <w:rFonts w:ascii="Times New Roman" w:eastAsiaTheme="minorEastAsia" w:hAnsi="Times New Roman" w:cs="Times New Roman"/>
          <w:color w:val="000000" w:themeColor="text1"/>
          <w:spacing w:val="15"/>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оценки</w:t>
      </w:r>
      <w:r w:rsidRPr="006F2AF7">
        <w:rPr>
          <w:rFonts w:ascii="Times New Roman" w:eastAsiaTheme="minorEastAsia" w:hAnsi="Times New Roman" w:cs="Times New Roman"/>
          <w:color w:val="000000" w:themeColor="text1"/>
          <w:spacing w:val="17"/>
          <w:sz w:val="24"/>
          <w:szCs w:val="24"/>
          <w:lang w:eastAsia="ru-RU"/>
        </w:rPr>
        <w:t xml:space="preserve"> </w:t>
      </w:r>
      <w:r w:rsidRPr="006F2AF7">
        <w:rPr>
          <w:rFonts w:ascii="Times New Roman" w:eastAsiaTheme="minorEastAsia" w:hAnsi="Times New Roman" w:cs="Times New Roman"/>
          <w:color w:val="000000" w:themeColor="text1"/>
          <w:spacing w:val="-2"/>
          <w:sz w:val="24"/>
          <w:szCs w:val="24"/>
          <w:lang w:eastAsia="ru-RU"/>
        </w:rPr>
        <w:t>своих</w:t>
      </w:r>
      <w:r w:rsidRPr="006F2AF7">
        <w:rPr>
          <w:rFonts w:ascii="Times New Roman" w:eastAsiaTheme="minorEastAsia" w:hAnsi="Times New Roman" w:cs="Times New Roman"/>
          <w:color w:val="000000" w:themeColor="text1"/>
          <w:spacing w:val="87"/>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внутренних</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ресурсов</w:t>
      </w:r>
      <w:r w:rsidRPr="006F2AF7">
        <w:rPr>
          <w:rFonts w:ascii="Times New Roman" w:eastAsiaTheme="minorEastAsia" w:hAnsi="Times New Roman" w:cs="Times New Roman"/>
          <w:color w:val="000000" w:themeColor="text1"/>
          <w:sz w:val="24"/>
          <w:szCs w:val="24"/>
          <w:lang w:eastAsia="ru-RU"/>
        </w:rPr>
        <w:t xml:space="preserve"> и </w:t>
      </w:r>
      <w:r w:rsidRPr="006F2AF7">
        <w:rPr>
          <w:rFonts w:ascii="Times New Roman" w:eastAsiaTheme="minorEastAsia" w:hAnsi="Times New Roman" w:cs="Times New Roman"/>
          <w:color w:val="000000" w:themeColor="text1"/>
          <w:spacing w:val="-1"/>
          <w:sz w:val="24"/>
          <w:szCs w:val="24"/>
          <w:lang w:eastAsia="ru-RU"/>
        </w:rPr>
        <w:t>доступных</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внешних</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ресурсов;</w:t>
      </w:r>
    </w:p>
    <w:p w:rsidR="006F2AF7" w:rsidRPr="006F2AF7" w:rsidRDefault="006F2AF7" w:rsidP="006F2AF7">
      <w:pPr>
        <w:widowControl w:val="0"/>
        <w:numPr>
          <w:ilvl w:val="0"/>
          <w:numId w:val="37"/>
        </w:numPr>
        <w:tabs>
          <w:tab w:val="left" w:pos="259"/>
        </w:tabs>
        <w:kinsoku w:val="0"/>
        <w:overflowPunct w:val="0"/>
        <w:autoSpaceDE w:val="0"/>
        <w:autoSpaceDN w:val="0"/>
        <w:adjustRightInd w:val="0"/>
        <w:spacing w:after="0" w:line="240" w:lineRule="auto"/>
        <w:jc w:val="both"/>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pacing w:val="-1"/>
          <w:sz w:val="24"/>
          <w:szCs w:val="24"/>
          <w:lang w:eastAsia="ru-RU"/>
        </w:rPr>
        <w:t>фиксировать</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 xml:space="preserve">и </w:t>
      </w:r>
      <w:r w:rsidRPr="006F2AF7">
        <w:rPr>
          <w:rFonts w:ascii="Times New Roman" w:eastAsiaTheme="minorEastAsia" w:hAnsi="Times New Roman" w:cs="Times New Roman"/>
          <w:color w:val="000000" w:themeColor="text1"/>
          <w:spacing w:val="-1"/>
          <w:sz w:val="24"/>
          <w:szCs w:val="24"/>
          <w:lang w:eastAsia="ru-RU"/>
        </w:rPr>
        <w:t>анализировать</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динамику</w:t>
      </w:r>
      <w:r w:rsidRPr="006F2AF7">
        <w:rPr>
          <w:rFonts w:ascii="Times New Roman" w:eastAsiaTheme="minorEastAsia" w:hAnsi="Times New Roman" w:cs="Times New Roman"/>
          <w:color w:val="000000" w:themeColor="text1"/>
          <w:spacing w:val="-6"/>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собственных</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образовательных</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результатов.</w:t>
      </w:r>
    </w:p>
    <w:p w:rsidR="006F2AF7" w:rsidRPr="006F2AF7" w:rsidRDefault="006F2AF7" w:rsidP="006F2AF7">
      <w:pPr>
        <w:widowControl w:val="0"/>
        <w:kinsoku w:val="0"/>
        <w:overflowPunct w:val="0"/>
        <w:autoSpaceDE w:val="0"/>
        <w:autoSpaceDN w:val="0"/>
        <w:adjustRightInd w:val="0"/>
        <w:spacing w:after="0" w:line="240" w:lineRule="auto"/>
        <w:ind w:left="720"/>
        <w:contextualSpacing/>
        <w:rPr>
          <w:rFonts w:ascii="Times New Roman" w:eastAsiaTheme="minorEastAsia" w:hAnsi="Times New Roman" w:cs="Times New Roman"/>
          <w:b/>
          <w:color w:val="000000" w:themeColor="text1"/>
          <w:sz w:val="24"/>
          <w:szCs w:val="24"/>
          <w:lang w:eastAsia="ru-RU"/>
        </w:rPr>
      </w:pPr>
      <w:r w:rsidRPr="006F2AF7">
        <w:rPr>
          <w:rFonts w:ascii="Times New Roman" w:eastAsiaTheme="minorEastAsia" w:hAnsi="Times New Roman" w:cs="Times New Roman"/>
          <w:b/>
          <w:iCs/>
          <w:color w:val="000000" w:themeColor="text1"/>
          <w:spacing w:val="-1"/>
          <w:sz w:val="24"/>
          <w:szCs w:val="24"/>
          <w:lang w:eastAsia="ru-RU"/>
        </w:rPr>
        <w:t>Учащийся получит</w:t>
      </w:r>
      <w:r w:rsidRPr="006F2AF7">
        <w:rPr>
          <w:rFonts w:ascii="Times New Roman" w:eastAsiaTheme="minorEastAsia" w:hAnsi="Times New Roman" w:cs="Times New Roman"/>
          <w:b/>
          <w:iCs/>
          <w:color w:val="000000" w:themeColor="text1"/>
          <w:spacing w:val="1"/>
          <w:sz w:val="24"/>
          <w:szCs w:val="24"/>
          <w:lang w:eastAsia="ru-RU"/>
        </w:rPr>
        <w:t xml:space="preserve"> </w:t>
      </w:r>
      <w:r w:rsidRPr="006F2AF7">
        <w:rPr>
          <w:rFonts w:ascii="Times New Roman" w:eastAsiaTheme="minorEastAsia" w:hAnsi="Times New Roman" w:cs="Times New Roman"/>
          <w:b/>
          <w:iCs/>
          <w:color w:val="000000" w:themeColor="text1"/>
          <w:sz w:val="24"/>
          <w:szCs w:val="24"/>
          <w:lang w:eastAsia="ru-RU"/>
        </w:rPr>
        <w:t xml:space="preserve">возможность </w:t>
      </w:r>
      <w:r w:rsidRPr="006F2AF7">
        <w:rPr>
          <w:rFonts w:ascii="Times New Roman" w:eastAsiaTheme="minorEastAsia" w:hAnsi="Times New Roman" w:cs="Times New Roman"/>
          <w:b/>
          <w:iCs/>
          <w:color w:val="000000" w:themeColor="text1"/>
          <w:spacing w:val="-1"/>
          <w:sz w:val="24"/>
          <w:szCs w:val="24"/>
          <w:lang w:eastAsia="ru-RU"/>
        </w:rPr>
        <w:t>научиться:</w:t>
      </w:r>
    </w:p>
    <w:p w:rsidR="006F2AF7" w:rsidRPr="006F2AF7" w:rsidRDefault="006F2AF7" w:rsidP="006F2AF7">
      <w:pPr>
        <w:widowControl w:val="0"/>
        <w:numPr>
          <w:ilvl w:val="0"/>
          <w:numId w:val="37"/>
        </w:numPr>
        <w:tabs>
          <w:tab w:val="left" w:pos="261"/>
        </w:tabs>
        <w:kinsoku w:val="0"/>
        <w:overflowPunct w:val="0"/>
        <w:autoSpaceDE w:val="0"/>
        <w:autoSpaceDN w:val="0"/>
        <w:adjustRightInd w:val="0"/>
        <w:spacing w:after="0" w:line="240" w:lineRule="auto"/>
        <w:ind w:right="107"/>
        <w:jc w:val="both"/>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pacing w:val="-1"/>
          <w:sz w:val="24"/>
          <w:szCs w:val="24"/>
          <w:lang w:eastAsia="ru-RU"/>
        </w:rPr>
        <w:t>демонстрировать</w:t>
      </w:r>
      <w:r w:rsidRPr="006F2AF7">
        <w:rPr>
          <w:rFonts w:ascii="Times New Roman" w:eastAsiaTheme="minorEastAsia" w:hAnsi="Times New Roman" w:cs="Times New Roman"/>
          <w:color w:val="000000" w:themeColor="text1"/>
          <w:spacing w:val="3"/>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приемы</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регуляции</w:t>
      </w:r>
      <w:r w:rsidRPr="006F2AF7">
        <w:rPr>
          <w:rFonts w:ascii="Times New Roman" w:eastAsiaTheme="minorEastAsia" w:hAnsi="Times New Roman" w:cs="Times New Roman"/>
          <w:color w:val="000000" w:themeColor="text1"/>
          <w:spacing w:val="3"/>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психофизиологических/</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эмоциональных</w:t>
      </w:r>
      <w:r w:rsidRPr="006F2AF7">
        <w:rPr>
          <w:rFonts w:ascii="Times New Roman" w:eastAsiaTheme="minorEastAsia" w:hAnsi="Times New Roman" w:cs="Times New Roman"/>
          <w:color w:val="000000" w:themeColor="text1"/>
          <w:spacing w:val="4"/>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состояний</w:t>
      </w:r>
      <w:r w:rsidRPr="006F2AF7">
        <w:rPr>
          <w:rFonts w:ascii="Times New Roman" w:eastAsiaTheme="minorEastAsia" w:hAnsi="Times New Roman" w:cs="Times New Roman"/>
          <w:color w:val="000000" w:themeColor="text1"/>
          <w:spacing w:val="3"/>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для</w:t>
      </w:r>
      <w:r w:rsidRPr="006F2AF7">
        <w:rPr>
          <w:rFonts w:ascii="Times New Roman" w:eastAsiaTheme="minorEastAsia" w:hAnsi="Times New Roman" w:cs="Times New Roman"/>
          <w:color w:val="000000" w:themeColor="text1"/>
          <w:spacing w:val="103"/>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достижения</w:t>
      </w:r>
      <w:r w:rsidRPr="006F2AF7">
        <w:rPr>
          <w:rFonts w:ascii="Times New Roman" w:eastAsiaTheme="minorEastAsia" w:hAnsi="Times New Roman" w:cs="Times New Roman"/>
          <w:color w:val="000000" w:themeColor="text1"/>
          <w:spacing w:val="4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эффекта</w:t>
      </w:r>
      <w:r w:rsidRPr="006F2AF7">
        <w:rPr>
          <w:rFonts w:ascii="Times New Roman" w:eastAsiaTheme="minorEastAsia" w:hAnsi="Times New Roman" w:cs="Times New Roman"/>
          <w:color w:val="000000" w:themeColor="text1"/>
          <w:spacing w:val="39"/>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успокоения</w:t>
      </w:r>
      <w:r w:rsidRPr="006F2AF7">
        <w:rPr>
          <w:rFonts w:ascii="Times New Roman" w:eastAsiaTheme="minorEastAsia" w:hAnsi="Times New Roman" w:cs="Times New Roman"/>
          <w:color w:val="000000" w:themeColor="text1"/>
          <w:spacing w:val="4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(устранения</w:t>
      </w:r>
      <w:r w:rsidRPr="006F2AF7">
        <w:rPr>
          <w:rFonts w:ascii="Times New Roman" w:eastAsiaTheme="minorEastAsia" w:hAnsi="Times New Roman" w:cs="Times New Roman"/>
          <w:color w:val="000000" w:themeColor="text1"/>
          <w:spacing w:val="4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эмоциональной</w:t>
      </w:r>
      <w:r w:rsidRPr="006F2AF7">
        <w:rPr>
          <w:rFonts w:ascii="Times New Roman" w:eastAsiaTheme="minorEastAsia" w:hAnsi="Times New Roman" w:cs="Times New Roman"/>
          <w:color w:val="000000" w:themeColor="text1"/>
          <w:spacing w:val="43"/>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напряженности),</w:t>
      </w:r>
      <w:r w:rsidRPr="006F2AF7">
        <w:rPr>
          <w:rFonts w:ascii="Times New Roman" w:eastAsiaTheme="minorEastAsia" w:hAnsi="Times New Roman" w:cs="Times New Roman"/>
          <w:color w:val="000000" w:themeColor="text1"/>
          <w:spacing w:val="4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эффекта</w:t>
      </w:r>
      <w:r w:rsidRPr="006F2AF7">
        <w:rPr>
          <w:rFonts w:ascii="Times New Roman" w:eastAsiaTheme="minorEastAsia" w:hAnsi="Times New Roman" w:cs="Times New Roman"/>
          <w:color w:val="000000" w:themeColor="text1"/>
          <w:spacing w:val="87"/>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восстановления</w:t>
      </w:r>
      <w:r w:rsidRPr="006F2AF7">
        <w:rPr>
          <w:rFonts w:ascii="Times New Roman" w:eastAsiaTheme="minorEastAsia" w:hAnsi="Times New Roman" w:cs="Times New Roman"/>
          <w:color w:val="000000" w:themeColor="text1"/>
          <w:spacing w:val="38"/>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(ослабления</w:t>
      </w:r>
      <w:r w:rsidRPr="006F2AF7">
        <w:rPr>
          <w:rFonts w:ascii="Times New Roman" w:eastAsiaTheme="minorEastAsia" w:hAnsi="Times New Roman" w:cs="Times New Roman"/>
          <w:color w:val="000000" w:themeColor="text1"/>
          <w:spacing w:val="38"/>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проявлений</w:t>
      </w:r>
      <w:r w:rsidRPr="006F2AF7">
        <w:rPr>
          <w:rFonts w:ascii="Times New Roman" w:eastAsiaTheme="minorEastAsia" w:hAnsi="Times New Roman" w:cs="Times New Roman"/>
          <w:color w:val="000000" w:themeColor="text1"/>
          <w:spacing w:val="39"/>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утомления),</w:t>
      </w:r>
      <w:r w:rsidRPr="006F2AF7">
        <w:rPr>
          <w:rFonts w:ascii="Times New Roman" w:eastAsiaTheme="minorEastAsia" w:hAnsi="Times New Roman" w:cs="Times New Roman"/>
          <w:color w:val="000000" w:themeColor="text1"/>
          <w:spacing w:val="37"/>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эффекта</w:t>
      </w:r>
      <w:r w:rsidRPr="006F2AF7">
        <w:rPr>
          <w:rFonts w:ascii="Times New Roman" w:eastAsiaTheme="minorEastAsia" w:hAnsi="Times New Roman" w:cs="Times New Roman"/>
          <w:color w:val="000000" w:themeColor="text1"/>
          <w:spacing w:val="43"/>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активизации</w:t>
      </w:r>
      <w:r w:rsidRPr="006F2AF7">
        <w:rPr>
          <w:rFonts w:ascii="Times New Roman" w:eastAsiaTheme="minorEastAsia" w:hAnsi="Times New Roman" w:cs="Times New Roman"/>
          <w:color w:val="000000" w:themeColor="text1"/>
          <w:spacing w:val="39"/>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(повышения</w:t>
      </w:r>
      <w:r w:rsidRPr="006F2AF7">
        <w:rPr>
          <w:rFonts w:ascii="Times New Roman" w:eastAsiaTheme="minorEastAsia" w:hAnsi="Times New Roman" w:cs="Times New Roman"/>
          <w:color w:val="000000" w:themeColor="text1"/>
          <w:spacing w:val="75"/>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психофизиологической</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реактивности).</w:t>
      </w:r>
    </w:p>
    <w:p w:rsidR="006F2AF7" w:rsidRPr="006F2AF7" w:rsidRDefault="006F2AF7" w:rsidP="006F2AF7">
      <w:pPr>
        <w:widowControl w:val="0"/>
        <w:kinsoku w:val="0"/>
        <w:overflowPunct w:val="0"/>
        <w:autoSpaceDE w:val="0"/>
        <w:autoSpaceDN w:val="0"/>
        <w:adjustRightInd w:val="0"/>
        <w:spacing w:after="0" w:line="274" w:lineRule="exact"/>
        <w:ind w:left="720"/>
        <w:contextualSpacing/>
        <w:jc w:val="both"/>
        <w:outlineLvl w:val="1"/>
        <w:rPr>
          <w:rFonts w:ascii="Times New Roman" w:eastAsiaTheme="minorEastAsia" w:hAnsi="Times New Roman" w:cs="Times New Roman"/>
          <w:b/>
          <w:color w:val="000000" w:themeColor="text1"/>
          <w:sz w:val="24"/>
          <w:szCs w:val="24"/>
          <w:lang w:eastAsia="ru-RU"/>
        </w:rPr>
      </w:pPr>
      <w:r w:rsidRPr="006F2AF7">
        <w:rPr>
          <w:rFonts w:ascii="Times New Roman" w:eastAsiaTheme="minorEastAsia" w:hAnsi="Times New Roman" w:cs="Times New Roman"/>
          <w:b/>
          <w:bCs/>
          <w:iCs/>
          <w:color w:val="000000" w:themeColor="text1"/>
          <w:spacing w:val="-1"/>
          <w:sz w:val="24"/>
          <w:szCs w:val="24"/>
          <w:lang w:eastAsia="ru-RU"/>
        </w:rPr>
        <w:t xml:space="preserve">Познавательные </w:t>
      </w:r>
      <w:r w:rsidRPr="006F2AF7">
        <w:rPr>
          <w:rFonts w:ascii="Times New Roman" w:eastAsiaTheme="minorEastAsia" w:hAnsi="Times New Roman" w:cs="Times New Roman"/>
          <w:b/>
          <w:bCs/>
          <w:iCs/>
          <w:color w:val="000000" w:themeColor="text1"/>
          <w:sz w:val="24"/>
          <w:szCs w:val="24"/>
          <w:lang w:eastAsia="ru-RU"/>
        </w:rPr>
        <w:t>УУД</w:t>
      </w:r>
    </w:p>
    <w:p w:rsidR="006F2AF7" w:rsidRPr="006F2AF7" w:rsidRDefault="006F2AF7" w:rsidP="006F2AF7">
      <w:pPr>
        <w:widowControl w:val="0"/>
        <w:kinsoku w:val="0"/>
        <w:overflowPunct w:val="0"/>
        <w:autoSpaceDE w:val="0"/>
        <w:autoSpaceDN w:val="0"/>
        <w:adjustRightInd w:val="0"/>
        <w:spacing w:after="0" w:line="274" w:lineRule="exact"/>
        <w:ind w:left="720"/>
        <w:contextualSpacing/>
        <w:jc w:val="both"/>
        <w:rPr>
          <w:rFonts w:ascii="Times New Roman" w:eastAsiaTheme="minorEastAsia" w:hAnsi="Times New Roman" w:cs="Times New Roman"/>
          <w:b/>
          <w:color w:val="000000" w:themeColor="text1"/>
          <w:sz w:val="24"/>
          <w:szCs w:val="24"/>
          <w:lang w:eastAsia="ru-RU"/>
        </w:rPr>
      </w:pPr>
      <w:r w:rsidRPr="006F2AF7">
        <w:rPr>
          <w:rFonts w:ascii="Times New Roman" w:eastAsiaTheme="minorEastAsia" w:hAnsi="Times New Roman" w:cs="Times New Roman"/>
          <w:b/>
          <w:color w:val="000000" w:themeColor="text1"/>
          <w:spacing w:val="-1"/>
          <w:sz w:val="24"/>
          <w:szCs w:val="24"/>
          <w:lang w:eastAsia="ru-RU"/>
        </w:rPr>
        <w:t>Учащийся научится:</w:t>
      </w:r>
      <w:r w:rsidRPr="006F2AF7">
        <w:rPr>
          <w:rFonts w:ascii="Times New Roman" w:eastAsiaTheme="minorEastAsia" w:hAnsi="Times New Roman" w:cs="Times New Roman"/>
          <w:b/>
          <w:color w:val="000000" w:themeColor="text1"/>
          <w:sz w:val="24"/>
          <w:szCs w:val="24"/>
          <w:lang w:eastAsia="ru-RU"/>
        </w:rPr>
        <w:t xml:space="preserve"> </w:t>
      </w:r>
    </w:p>
    <w:p w:rsidR="006F2AF7" w:rsidRPr="006F2AF7" w:rsidRDefault="006F2AF7" w:rsidP="006F2AF7">
      <w:pPr>
        <w:widowControl w:val="0"/>
        <w:numPr>
          <w:ilvl w:val="0"/>
          <w:numId w:val="37"/>
        </w:numPr>
        <w:tabs>
          <w:tab w:val="left" w:pos="333"/>
        </w:tabs>
        <w:kinsoku w:val="0"/>
        <w:overflowPunct w:val="0"/>
        <w:autoSpaceDE w:val="0"/>
        <w:autoSpaceDN w:val="0"/>
        <w:adjustRightInd w:val="0"/>
        <w:spacing w:after="0" w:line="240" w:lineRule="auto"/>
        <w:ind w:right="112"/>
        <w:jc w:val="both"/>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pacing w:val="-1"/>
          <w:sz w:val="24"/>
          <w:szCs w:val="24"/>
          <w:lang w:eastAsia="ru-RU"/>
        </w:rPr>
        <w:t>выявлять</w:t>
      </w:r>
      <w:r w:rsidRPr="006F2AF7">
        <w:rPr>
          <w:rFonts w:ascii="Times New Roman" w:eastAsiaTheme="minorEastAsia" w:hAnsi="Times New Roman" w:cs="Times New Roman"/>
          <w:color w:val="000000" w:themeColor="text1"/>
          <w:spacing w:val="15"/>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и</w:t>
      </w:r>
      <w:r w:rsidRPr="006F2AF7">
        <w:rPr>
          <w:rFonts w:ascii="Times New Roman" w:eastAsiaTheme="minorEastAsia" w:hAnsi="Times New Roman" w:cs="Times New Roman"/>
          <w:color w:val="000000" w:themeColor="text1"/>
          <w:spacing w:val="15"/>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называть</w:t>
      </w:r>
      <w:r w:rsidRPr="006F2AF7">
        <w:rPr>
          <w:rFonts w:ascii="Times New Roman" w:eastAsiaTheme="minorEastAsia" w:hAnsi="Times New Roman" w:cs="Times New Roman"/>
          <w:color w:val="000000" w:themeColor="text1"/>
          <w:spacing w:val="15"/>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причины</w:t>
      </w:r>
      <w:r w:rsidRPr="006F2AF7">
        <w:rPr>
          <w:rFonts w:ascii="Times New Roman" w:eastAsiaTheme="minorEastAsia" w:hAnsi="Times New Roman" w:cs="Times New Roman"/>
          <w:color w:val="000000" w:themeColor="text1"/>
          <w:spacing w:val="13"/>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события,</w:t>
      </w:r>
      <w:r w:rsidRPr="006F2AF7">
        <w:rPr>
          <w:rFonts w:ascii="Times New Roman" w:eastAsiaTheme="minorEastAsia" w:hAnsi="Times New Roman" w:cs="Times New Roman"/>
          <w:color w:val="000000" w:themeColor="text1"/>
          <w:spacing w:val="14"/>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явления,</w:t>
      </w:r>
      <w:r w:rsidRPr="006F2AF7">
        <w:rPr>
          <w:rFonts w:ascii="Times New Roman" w:eastAsiaTheme="minorEastAsia" w:hAnsi="Times New Roman" w:cs="Times New Roman"/>
          <w:color w:val="000000" w:themeColor="text1"/>
          <w:spacing w:val="14"/>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в</w:t>
      </w:r>
      <w:r w:rsidRPr="006F2AF7">
        <w:rPr>
          <w:rFonts w:ascii="Times New Roman" w:eastAsiaTheme="minorEastAsia" w:hAnsi="Times New Roman" w:cs="Times New Roman"/>
          <w:color w:val="000000" w:themeColor="text1"/>
          <w:spacing w:val="13"/>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том</w:t>
      </w:r>
      <w:r w:rsidRPr="006F2AF7">
        <w:rPr>
          <w:rFonts w:ascii="Times New Roman" w:eastAsiaTheme="minorEastAsia" w:hAnsi="Times New Roman" w:cs="Times New Roman"/>
          <w:color w:val="000000" w:themeColor="text1"/>
          <w:spacing w:val="14"/>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числе</w:t>
      </w:r>
      <w:r w:rsidRPr="006F2AF7">
        <w:rPr>
          <w:rFonts w:ascii="Times New Roman" w:eastAsiaTheme="minorEastAsia" w:hAnsi="Times New Roman" w:cs="Times New Roman"/>
          <w:color w:val="000000" w:themeColor="text1"/>
          <w:spacing w:val="15"/>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возможные</w:t>
      </w:r>
      <w:r w:rsidRPr="006F2AF7">
        <w:rPr>
          <w:rFonts w:ascii="Times New Roman" w:eastAsiaTheme="minorEastAsia" w:hAnsi="Times New Roman" w:cs="Times New Roman"/>
          <w:color w:val="000000" w:themeColor="text1"/>
          <w:spacing w:val="12"/>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w:t>
      </w:r>
      <w:r w:rsidRPr="006F2AF7">
        <w:rPr>
          <w:rFonts w:ascii="Times New Roman" w:eastAsiaTheme="minorEastAsia" w:hAnsi="Times New Roman" w:cs="Times New Roman"/>
          <w:color w:val="000000" w:themeColor="text1"/>
          <w:spacing w:val="14"/>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наиболее</w:t>
      </w:r>
      <w:r w:rsidRPr="006F2AF7">
        <w:rPr>
          <w:rFonts w:ascii="Times New Roman" w:eastAsiaTheme="minorEastAsia" w:hAnsi="Times New Roman" w:cs="Times New Roman"/>
          <w:color w:val="000000" w:themeColor="text1"/>
          <w:spacing w:val="75"/>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вероятные</w:t>
      </w:r>
      <w:r w:rsidRPr="006F2AF7">
        <w:rPr>
          <w:rFonts w:ascii="Times New Roman" w:eastAsiaTheme="minorEastAsia" w:hAnsi="Times New Roman" w:cs="Times New Roman"/>
          <w:color w:val="000000" w:themeColor="text1"/>
          <w:spacing w:val="29"/>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причины,</w:t>
      </w:r>
      <w:r w:rsidRPr="006F2AF7">
        <w:rPr>
          <w:rFonts w:ascii="Times New Roman" w:eastAsiaTheme="minorEastAsia" w:hAnsi="Times New Roman" w:cs="Times New Roman"/>
          <w:color w:val="000000" w:themeColor="text1"/>
          <w:spacing w:val="28"/>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возможные</w:t>
      </w:r>
      <w:r w:rsidRPr="006F2AF7">
        <w:rPr>
          <w:rFonts w:ascii="Times New Roman" w:eastAsiaTheme="minorEastAsia" w:hAnsi="Times New Roman" w:cs="Times New Roman"/>
          <w:color w:val="000000" w:themeColor="text1"/>
          <w:spacing w:val="29"/>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последствия</w:t>
      </w:r>
      <w:r w:rsidRPr="006F2AF7">
        <w:rPr>
          <w:rFonts w:ascii="Times New Roman" w:eastAsiaTheme="minorEastAsia" w:hAnsi="Times New Roman" w:cs="Times New Roman"/>
          <w:color w:val="000000" w:themeColor="text1"/>
          <w:spacing w:val="30"/>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заданной</w:t>
      </w:r>
      <w:r w:rsidRPr="006F2AF7">
        <w:rPr>
          <w:rFonts w:ascii="Times New Roman" w:eastAsiaTheme="minorEastAsia" w:hAnsi="Times New Roman" w:cs="Times New Roman"/>
          <w:color w:val="000000" w:themeColor="text1"/>
          <w:spacing w:val="3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причины,</w:t>
      </w:r>
      <w:r w:rsidRPr="006F2AF7">
        <w:rPr>
          <w:rFonts w:ascii="Times New Roman" w:eastAsiaTheme="minorEastAsia" w:hAnsi="Times New Roman" w:cs="Times New Roman"/>
          <w:color w:val="000000" w:themeColor="text1"/>
          <w:spacing w:val="30"/>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самостоятельно</w:t>
      </w:r>
      <w:r w:rsidRPr="006F2AF7">
        <w:rPr>
          <w:rFonts w:ascii="Times New Roman" w:eastAsiaTheme="minorEastAsia" w:hAnsi="Times New Roman" w:cs="Times New Roman"/>
          <w:color w:val="000000" w:themeColor="text1"/>
          <w:spacing w:val="89"/>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осуществляя</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причинно-следственный</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анализ;</w:t>
      </w:r>
    </w:p>
    <w:p w:rsidR="006F2AF7" w:rsidRPr="006F2AF7" w:rsidRDefault="006F2AF7" w:rsidP="006F2AF7">
      <w:pPr>
        <w:widowControl w:val="0"/>
        <w:numPr>
          <w:ilvl w:val="0"/>
          <w:numId w:val="37"/>
        </w:numPr>
        <w:tabs>
          <w:tab w:val="left" w:pos="259"/>
        </w:tabs>
        <w:kinsoku w:val="0"/>
        <w:overflowPunct w:val="0"/>
        <w:autoSpaceDE w:val="0"/>
        <w:autoSpaceDN w:val="0"/>
        <w:adjustRightInd w:val="0"/>
        <w:spacing w:after="0" w:line="240" w:lineRule="auto"/>
        <w:ind w:right="500"/>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pacing w:val="-1"/>
          <w:sz w:val="24"/>
          <w:szCs w:val="24"/>
          <w:lang w:eastAsia="ru-RU"/>
        </w:rPr>
        <w:t>делать</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вывод</w:t>
      </w:r>
      <w:r w:rsidRPr="006F2AF7">
        <w:rPr>
          <w:rFonts w:ascii="Times New Roman" w:eastAsiaTheme="minorEastAsia" w:hAnsi="Times New Roman" w:cs="Times New Roman"/>
          <w:color w:val="000000" w:themeColor="text1"/>
          <w:sz w:val="24"/>
          <w:szCs w:val="24"/>
          <w:lang w:eastAsia="ru-RU"/>
        </w:rPr>
        <w:t xml:space="preserve"> на</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основе</w:t>
      </w:r>
      <w:r w:rsidRPr="006F2AF7">
        <w:rPr>
          <w:rFonts w:ascii="Times New Roman" w:eastAsiaTheme="minorEastAsia" w:hAnsi="Times New Roman" w:cs="Times New Roman"/>
          <w:color w:val="000000" w:themeColor="text1"/>
          <w:spacing w:val="-1"/>
          <w:sz w:val="24"/>
          <w:szCs w:val="24"/>
          <w:lang w:eastAsia="ru-RU"/>
        </w:rPr>
        <w:t xml:space="preserve"> критического</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анализа</w:t>
      </w:r>
      <w:r w:rsidRPr="006F2AF7">
        <w:rPr>
          <w:rFonts w:ascii="Times New Roman" w:eastAsiaTheme="minorEastAsia" w:hAnsi="Times New Roman" w:cs="Times New Roman"/>
          <w:color w:val="000000" w:themeColor="text1"/>
          <w:spacing w:val="-4"/>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разных точек</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зрения,</w:t>
      </w:r>
      <w:r w:rsidRPr="006F2AF7">
        <w:rPr>
          <w:rFonts w:ascii="Times New Roman" w:eastAsiaTheme="minorEastAsia" w:hAnsi="Times New Roman" w:cs="Times New Roman"/>
          <w:color w:val="000000" w:themeColor="text1"/>
          <w:spacing w:val="-3"/>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подтверждать</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вывод</w:t>
      </w:r>
      <w:r w:rsidRPr="006F2AF7">
        <w:rPr>
          <w:rFonts w:ascii="Times New Roman" w:eastAsiaTheme="minorEastAsia" w:hAnsi="Times New Roman" w:cs="Times New Roman"/>
          <w:color w:val="000000" w:themeColor="text1"/>
          <w:spacing w:val="10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собственной</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аргументацией</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или</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самостоятельно</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полученными</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данными;</w:t>
      </w:r>
    </w:p>
    <w:p w:rsidR="006F2AF7" w:rsidRPr="006F2AF7" w:rsidRDefault="006F2AF7" w:rsidP="006F2AF7">
      <w:pPr>
        <w:widowControl w:val="0"/>
        <w:numPr>
          <w:ilvl w:val="0"/>
          <w:numId w:val="37"/>
        </w:numPr>
        <w:tabs>
          <w:tab w:val="left" w:pos="319"/>
        </w:tabs>
        <w:kinsoku w:val="0"/>
        <w:overflowPunct w:val="0"/>
        <w:autoSpaceDE w:val="0"/>
        <w:autoSpaceDN w:val="0"/>
        <w:adjustRightInd w:val="0"/>
        <w:spacing w:after="0" w:line="240" w:lineRule="auto"/>
        <w:ind w:right="106"/>
        <w:jc w:val="both"/>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z w:val="24"/>
          <w:szCs w:val="24"/>
          <w:lang w:eastAsia="ru-RU"/>
        </w:rPr>
        <w:t>строить</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pacing w:val="-2"/>
          <w:sz w:val="24"/>
          <w:szCs w:val="24"/>
          <w:lang w:eastAsia="ru-RU"/>
        </w:rPr>
        <w:t>схему,</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алгоритм</w:t>
      </w:r>
      <w:r w:rsidRPr="006F2AF7">
        <w:rPr>
          <w:rFonts w:ascii="Times New Roman" w:eastAsiaTheme="minorEastAsia" w:hAnsi="Times New Roman" w:cs="Times New Roman"/>
          <w:color w:val="000000" w:themeColor="text1"/>
          <w:spacing w:val="59"/>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действия,</w:t>
      </w:r>
      <w:r w:rsidRPr="006F2AF7">
        <w:rPr>
          <w:rFonts w:ascii="Times New Roman" w:eastAsiaTheme="minorEastAsia" w:hAnsi="Times New Roman" w:cs="Times New Roman"/>
          <w:color w:val="000000" w:themeColor="text1"/>
          <w:spacing w:val="59"/>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исправлять</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или</w:t>
      </w:r>
      <w:r w:rsidRPr="006F2AF7">
        <w:rPr>
          <w:rFonts w:ascii="Times New Roman" w:eastAsiaTheme="minorEastAsia" w:hAnsi="Times New Roman" w:cs="Times New Roman"/>
          <w:color w:val="000000" w:themeColor="text1"/>
          <w:sz w:val="24"/>
          <w:szCs w:val="24"/>
          <w:lang w:eastAsia="ru-RU"/>
        </w:rPr>
        <w:t xml:space="preserve"> восстанавливать </w:t>
      </w:r>
      <w:r w:rsidRPr="006F2AF7">
        <w:rPr>
          <w:rFonts w:ascii="Times New Roman" w:eastAsiaTheme="minorEastAsia" w:hAnsi="Times New Roman" w:cs="Times New Roman"/>
          <w:color w:val="000000" w:themeColor="text1"/>
          <w:spacing w:val="-1"/>
          <w:sz w:val="24"/>
          <w:szCs w:val="24"/>
          <w:lang w:eastAsia="ru-RU"/>
        </w:rPr>
        <w:t>неизвестный</w:t>
      </w:r>
      <w:r w:rsidRPr="006F2AF7">
        <w:rPr>
          <w:rFonts w:ascii="Times New Roman" w:eastAsiaTheme="minorEastAsia" w:hAnsi="Times New Roman" w:cs="Times New Roman"/>
          <w:color w:val="000000" w:themeColor="text1"/>
          <w:spacing w:val="58"/>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ранее</w:t>
      </w:r>
      <w:r w:rsidRPr="006F2AF7">
        <w:rPr>
          <w:rFonts w:ascii="Times New Roman" w:eastAsiaTheme="minorEastAsia" w:hAnsi="Times New Roman" w:cs="Times New Roman"/>
          <w:color w:val="000000" w:themeColor="text1"/>
          <w:spacing w:val="63"/>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алгоритм на</w:t>
      </w:r>
      <w:r w:rsidRPr="006F2AF7">
        <w:rPr>
          <w:rFonts w:ascii="Times New Roman" w:eastAsiaTheme="minorEastAsia" w:hAnsi="Times New Roman" w:cs="Times New Roman"/>
          <w:color w:val="000000" w:themeColor="text1"/>
          <w:spacing w:val="-1"/>
          <w:sz w:val="24"/>
          <w:szCs w:val="24"/>
          <w:lang w:eastAsia="ru-RU"/>
        </w:rPr>
        <w:t xml:space="preserve"> основе</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имеющегося</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знания</w:t>
      </w:r>
      <w:r w:rsidRPr="006F2AF7">
        <w:rPr>
          <w:rFonts w:ascii="Times New Roman" w:eastAsiaTheme="minorEastAsia" w:hAnsi="Times New Roman" w:cs="Times New Roman"/>
          <w:color w:val="000000" w:themeColor="text1"/>
          <w:sz w:val="24"/>
          <w:szCs w:val="24"/>
          <w:lang w:eastAsia="ru-RU"/>
        </w:rPr>
        <w:t xml:space="preserve"> об </w:t>
      </w:r>
      <w:r w:rsidRPr="006F2AF7">
        <w:rPr>
          <w:rFonts w:ascii="Times New Roman" w:eastAsiaTheme="minorEastAsia" w:hAnsi="Times New Roman" w:cs="Times New Roman"/>
          <w:color w:val="000000" w:themeColor="text1"/>
          <w:spacing w:val="-1"/>
          <w:sz w:val="24"/>
          <w:szCs w:val="24"/>
          <w:lang w:eastAsia="ru-RU"/>
        </w:rPr>
        <w:t>объекте,</w:t>
      </w:r>
      <w:r w:rsidRPr="006F2AF7">
        <w:rPr>
          <w:rFonts w:ascii="Times New Roman" w:eastAsiaTheme="minorEastAsia" w:hAnsi="Times New Roman" w:cs="Times New Roman"/>
          <w:color w:val="000000" w:themeColor="text1"/>
          <w:sz w:val="24"/>
          <w:szCs w:val="24"/>
          <w:lang w:eastAsia="ru-RU"/>
        </w:rPr>
        <w:t xml:space="preserve"> к которому</w:t>
      </w:r>
      <w:r w:rsidRPr="006F2AF7">
        <w:rPr>
          <w:rFonts w:ascii="Times New Roman" w:eastAsiaTheme="minorEastAsia" w:hAnsi="Times New Roman" w:cs="Times New Roman"/>
          <w:color w:val="000000" w:themeColor="text1"/>
          <w:spacing w:val="-8"/>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применяется</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алгоритм;</w:t>
      </w:r>
    </w:p>
    <w:p w:rsidR="006F2AF7" w:rsidRPr="006F2AF7" w:rsidRDefault="006F2AF7" w:rsidP="006F2AF7">
      <w:pPr>
        <w:widowControl w:val="0"/>
        <w:numPr>
          <w:ilvl w:val="0"/>
          <w:numId w:val="37"/>
        </w:numPr>
        <w:tabs>
          <w:tab w:val="left" w:pos="259"/>
        </w:tabs>
        <w:kinsoku w:val="0"/>
        <w:overflowPunct w:val="0"/>
        <w:autoSpaceDE w:val="0"/>
        <w:autoSpaceDN w:val="0"/>
        <w:adjustRightInd w:val="0"/>
        <w:spacing w:after="0" w:line="240" w:lineRule="auto"/>
        <w:jc w:val="both"/>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z w:val="24"/>
          <w:szCs w:val="24"/>
          <w:lang w:eastAsia="ru-RU"/>
        </w:rPr>
        <w:t>строить</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доказательство:</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прямое,</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косвенное,</w:t>
      </w:r>
      <w:r w:rsidRPr="006F2AF7">
        <w:rPr>
          <w:rFonts w:ascii="Times New Roman" w:eastAsiaTheme="minorEastAsia" w:hAnsi="Times New Roman" w:cs="Times New Roman"/>
          <w:color w:val="000000" w:themeColor="text1"/>
          <w:sz w:val="24"/>
          <w:szCs w:val="24"/>
          <w:lang w:eastAsia="ru-RU"/>
        </w:rPr>
        <w:t xml:space="preserve"> от </w:t>
      </w:r>
      <w:r w:rsidRPr="006F2AF7">
        <w:rPr>
          <w:rFonts w:ascii="Times New Roman" w:eastAsiaTheme="minorEastAsia" w:hAnsi="Times New Roman" w:cs="Times New Roman"/>
          <w:color w:val="000000" w:themeColor="text1"/>
          <w:spacing w:val="-1"/>
          <w:sz w:val="24"/>
          <w:szCs w:val="24"/>
          <w:lang w:eastAsia="ru-RU"/>
        </w:rPr>
        <w:t>противного;</w:t>
      </w:r>
    </w:p>
    <w:p w:rsidR="006F2AF7" w:rsidRPr="006F2AF7" w:rsidRDefault="006F2AF7" w:rsidP="006F2AF7">
      <w:pPr>
        <w:widowControl w:val="0"/>
        <w:numPr>
          <w:ilvl w:val="0"/>
          <w:numId w:val="37"/>
        </w:numPr>
        <w:tabs>
          <w:tab w:val="left" w:pos="259"/>
        </w:tabs>
        <w:kinsoku w:val="0"/>
        <w:overflowPunct w:val="0"/>
        <w:autoSpaceDE w:val="0"/>
        <w:autoSpaceDN w:val="0"/>
        <w:adjustRightInd w:val="0"/>
        <w:spacing w:after="0" w:line="240" w:lineRule="auto"/>
        <w:ind w:right="970"/>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pacing w:val="-1"/>
          <w:sz w:val="24"/>
          <w:szCs w:val="24"/>
          <w:lang w:eastAsia="ru-RU"/>
        </w:rPr>
        <w:t>анализировать/рефлексировать</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 xml:space="preserve">опыт </w:t>
      </w:r>
      <w:r w:rsidRPr="006F2AF7">
        <w:rPr>
          <w:rFonts w:ascii="Times New Roman" w:eastAsiaTheme="minorEastAsia" w:hAnsi="Times New Roman" w:cs="Times New Roman"/>
          <w:color w:val="000000" w:themeColor="text1"/>
          <w:spacing w:val="-1"/>
          <w:sz w:val="24"/>
          <w:szCs w:val="24"/>
          <w:lang w:eastAsia="ru-RU"/>
        </w:rPr>
        <w:t>разработки</w:t>
      </w:r>
      <w:r w:rsidRPr="006F2AF7">
        <w:rPr>
          <w:rFonts w:ascii="Times New Roman" w:eastAsiaTheme="minorEastAsia" w:hAnsi="Times New Roman" w:cs="Times New Roman"/>
          <w:color w:val="000000" w:themeColor="text1"/>
          <w:sz w:val="24"/>
          <w:szCs w:val="24"/>
          <w:lang w:eastAsia="ru-RU"/>
        </w:rPr>
        <w:t xml:space="preserve"> и </w:t>
      </w:r>
      <w:r w:rsidRPr="006F2AF7">
        <w:rPr>
          <w:rFonts w:ascii="Times New Roman" w:eastAsiaTheme="minorEastAsia" w:hAnsi="Times New Roman" w:cs="Times New Roman"/>
          <w:color w:val="000000" w:themeColor="text1"/>
          <w:spacing w:val="-1"/>
          <w:sz w:val="24"/>
          <w:szCs w:val="24"/>
          <w:lang w:eastAsia="ru-RU"/>
        </w:rPr>
        <w:t>реализации</w:t>
      </w:r>
      <w:r w:rsidRPr="006F2AF7">
        <w:rPr>
          <w:rFonts w:ascii="Times New Roman" w:eastAsiaTheme="minorEastAsia" w:hAnsi="Times New Roman" w:cs="Times New Roman"/>
          <w:color w:val="000000" w:themeColor="text1"/>
          <w:spacing w:val="3"/>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учебного</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проекта,</w:t>
      </w:r>
      <w:r w:rsidRPr="006F2AF7">
        <w:rPr>
          <w:rFonts w:ascii="Times New Roman" w:eastAsiaTheme="minorEastAsia" w:hAnsi="Times New Roman" w:cs="Times New Roman"/>
          <w:color w:val="000000" w:themeColor="text1"/>
          <w:spacing w:val="79"/>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исследования</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(теоретического,</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 xml:space="preserve">эмпирического) </w:t>
      </w:r>
      <w:r w:rsidRPr="006F2AF7">
        <w:rPr>
          <w:rFonts w:ascii="Times New Roman" w:eastAsiaTheme="minorEastAsia" w:hAnsi="Times New Roman" w:cs="Times New Roman"/>
          <w:color w:val="000000" w:themeColor="text1"/>
          <w:sz w:val="24"/>
          <w:szCs w:val="24"/>
          <w:lang w:eastAsia="ru-RU"/>
        </w:rPr>
        <w:t>на</w:t>
      </w:r>
      <w:r w:rsidRPr="006F2AF7">
        <w:rPr>
          <w:rFonts w:ascii="Times New Roman" w:eastAsiaTheme="minorEastAsia" w:hAnsi="Times New Roman" w:cs="Times New Roman"/>
          <w:color w:val="000000" w:themeColor="text1"/>
          <w:spacing w:val="-1"/>
          <w:sz w:val="24"/>
          <w:szCs w:val="24"/>
          <w:lang w:eastAsia="ru-RU"/>
        </w:rPr>
        <w:t xml:space="preserve"> основе</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 xml:space="preserve">предложенной </w:t>
      </w:r>
      <w:r w:rsidRPr="006F2AF7">
        <w:rPr>
          <w:rFonts w:ascii="Times New Roman" w:eastAsiaTheme="minorEastAsia" w:hAnsi="Times New Roman" w:cs="Times New Roman"/>
          <w:color w:val="000000" w:themeColor="text1"/>
          <w:spacing w:val="-1"/>
          <w:sz w:val="24"/>
          <w:szCs w:val="24"/>
          <w:lang w:eastAsia="ru-RU"/>
        </w:rPr>
        <w:t>проблемной</w:t>
      </w:r>
      <w:r w:rsidRPr="006F2AF7">
        <w:rPr>
          <w:rFonts w:ascii="Times New Roman" w:eastAsiaTheme="minorEastAsia" w:hAnsi="Times New Roman" w:cs="Times New Roman"/>
          <w:color w:val="000000" w:themeColor="text1"/>
          <w:spacing w:val="89"/>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ситуации,</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поставленной</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цели</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и/или</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заданных критериев</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оценки</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продукта/результата</w:t>
      </w:r>
    </w:p>
    <w:p w:rsidR="006F2AF7" w:rsidRPr="006F2AF7" w:rsidRDefault="006F2AF7" w:rsidP="006F2AF7">
      <w:pPr>
        <w:widowControl w:val="0"/>
        <w:numPr>
          <w:ilvl w:val="0"/>
          <w:numId w:val="37"/>
        </w:numPr>
        <w:tabs>
          <w:tab w:val="left" w:pos="259"/>
        </w:tabs>
        <w:kinsoku w:val="0"/>
        <w:overflowPunct w:val="0"/>
        <w:autoSpaceDE w:val="0"/>
        <w:autoSpaceDN w:val="0"/>
        <w:adjustRightInd w:val="0"/>
        <w:spacing w:before="69" w:after="0" w:line="240" w:lineRule="auto"/>
        <w:rPr>
          <w:rFonts w:ascii="Times New Roman" w:eastAsiaTheme="minorEastAsia" w:hAnsi="Times New Roman" w:cs="Times New Roman"/>
          <w:color w:val="000000" w:themeColor="text1"/>
          <w:sz w:val="24"/>
          <w:szCs w:val="24"/>
          <w:lang w:eastAsia="ru-RU"/>
        </w:rPr>
      </w:pPr>
      <w:r w:rsidRPr="006F2AF7">
        <w:rPr>
          <w:rFonts w:ascii="Times New Roman" w:eastAsiaTheme="minorEastAsia" w:hAnsi="Times New Roman" w:cs="Times New Roman"/>
          <w:color w:val="000000" w:themeColor="text1"/>
          <w:spacing w:val="-1"/>
          <w:sz w:val="24"/>
          <w:szCs w:val="24"/>
          <w:lang w:eastAsia="ru-RU"/>
        </w:rPr>
        <w:t>резюмировать</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главную</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идею</w:t>
      </w:r>
      <w:r w:rsidRPr="006F2AF7">
        <w:rPr>
          <w:rFonts w:ascii="Times New Roman" w:eastAsiaTheme="minorEastAsia" w:hAnsi="Times New Roman" w:cs="Times New Roman"/>
          <w:color w:val="000000" w:themeColor="text1"/>
          <w:sz w:val="24"/>
          <w:szCs w:val="24"/>
          <w:lang w:eastAsia="ru-RU"/>
        </w:rPr>
        <w:t xml:space="preserve"> текста;</w:t>
      </w:r>
    </w:p>
    <w:p w:rsidR="006F2AF7" w:rsidRPr="006F2AF7" w:rsidRDefault="006F2AF7" w:rsidP="006F2AF7">
      <w:pPr>
        <w:widowControl w:val="0"/>
        <w:numPr>
          <w:ilvl w:val="0"/>
          <w:numId w:val="37"/>
        </w:numPr>
        <w:tabs>
          <w:tab w:val="left" w:pos="259"/>
        </w:tabs>
        <w:kinsoku w:val="0"/>
        <w:overflowPunct w:val="0"/>
        <w:autoSpaceDE w:val="0"/>
        <w:autoSpaceDN w:val="0"/>
        <w:adjustRightInd w:val="0"/>
        <w:spacing w:after="0" w:line="240" w:lineRule="auto"/>
        <w:rPr>
          <w:rFonts w:ascii="Times New Roman" w:eastAsiaTheme="minorEastAsia" w:hAnsi="Times New Roman" w:cs="Times New Roman"/>
          <w:color w:val="000000" w:themeColor="text1"/>
          <w:sz w:val="24"/>
          <w:szCs w:val="24"/>
          <w:lang w:eastAsia="ru-RU"/>
        </w:rPr>
      </w:pPr>
      <w:r w:rsidRPr="006F2AF7">
        <w:rPr>
          <w:rFonts w:ascii="Times New Roman" w:eastAsiaTheme="minorEastAsia" w:hAnsi="Times New Roman" w:cs="Times New Roman"/>
          <w:color w:val="000000" w:themeColor="text1"/>
          <w:spacing w:val="-1"/>
          <w:sz w:val="24"/>
          <w:szCs w:val="24"/>
          <w:lang w:eastAsia="ru-RU"/>
        </w:rPr>
        <w:t>критически</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 xml:space="preserve">оценивать содержание </w:t>
      </w:r>
      <w:r w:rsidRPr="006F2AF7">
        <w:rPr>
          <w:rFonts w:ascii="Times New Roman" w:eastAsiaTheme="minorEastAsia" w:hAnsi="Times New Roman" w:cs="Times New Roman"/>
          <w:color w:val="000000" w:themeColor="text1"/>
          <w:sz w:val="24"/>
          <w:szCs w:val="24"/>
          <w:lang w:eastAsia="ru-RU"/>
        </w:rPr>
        <w:t>и форму</w:t>
      </w:r>
      <w:r w:rsidRPr="006F2AF7">
        <w:rPr>
          <w:rFonts w:ascii="Times New Roman" w:eastAsiaTheme="minorEastAsia" w:hAnsi="Times New Roman" w:cs="Times New Roman"/>
          <w:color w:val="000000" w:themeColor="text1"/>
          <w:spacing w:val="-5"/>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текста;</w:t>
      </w:r>
    </w:p>
    <w:p w:rsidR="006F2AF7" w:rsidRPr="006F2AF7" w:rsidRDefault="006F2AF7" w:rsidP="006F2AF7">
      <w:pPr>
        <w:widowControl w:val="0"/>
        <w:numPr>
          <w:ilvl w:val="0"/>
          <w:numId w:val="37"/>
        </w:numPr>
        <w:tabs>
          <w:tab w:val="left" w:pos="259"/>
        </w:tabs>
        <w:kinsoku w:val="0"/>
        <w:overflowPunct w:val="0"/>
        <w:autoSpaceDE w:val="0"/>
        <w:autoSpaceDN w:val="0"/>
        <w:adjustRightInd w:val="0"/>
        <w:spacing w:after="0" w:line="240" w:lineRule="auto"/>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pacing w:val="-1"/>
          <w:sz w:val="24"/>
          <w:szCs w:val="24"/>
          <w:lang w:eastAsia="ru-RU"/>
        </w:rPr>
        <w:t>выражать</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свое</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отношение</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к</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природе через</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рисунки,</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сочинения,</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модели,</w:t>
      </w:r>
      <w:r w:rsidRPr="006F2AF7">
        <w:rPr>
          <w:rFonts w:ascii="Times New Roman" w:eastAsiaTheme="minorEastAsia" w:hAnsi="Times New Roman" w:cs="Times New Roman"/>
          <w:color w:val="000000" w:themeColor="text1"/>
          <w:sz w:val="24"/>
          <w:szCs w:val="24"/>
          <w:lang w:eastAsia="ru-RU"/>
        </w:rPr>
        <w:t xml:space="preserve"> проектные</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работы;</w:t>
      </w:r>
    </w:p>
    <w:p w:rsidR="006F2AF7" w:rsidRPr="006F2AF7" w:rsidRDefault="006F2AF7" w:rsidP="006F2AF7">
      <w:pPr>
        <w:widowControl w:val="0"/>
        <w:numPr>
          <w:ilvl w:val="0"/>
          <w:numId w:val="37"/>
        </w:numPr>
        <w:tabs>
          <w:tab w:val="left" w:pos="343"/>
        </w:tabs>
        <w:kinsoku w:val="0"/>
        <w:overflowPunct w:val="0"/>
        <w:autoSpaceDE w:val="0"/>
        <w:autoSpaceDN w:val="0"/>
        <w:adjustRightInd w:val="0"/>
        <w:spacing w:after="0" w:line="240" w:lineRule="auto"/>
        <w:ind w:right="115"/>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pacing w:val="-1"/>
          <w:sz w:val="24"/>
          <w:szCs w:val="24"/>
          <w:lang w:eastAsia="ru-RU"/>
        </w:rPr>
        <w:t>формировать</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25"/>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множественную</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24"/>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 xml:space="preserve">выборку </w:t>
      </w:r>
      <w:r w:rsidRPr="006F2AF7">
        <w:rPr>
          <w:rFonts w:ascii="Times New Roman" w:eastAsiaTheme="minorEastAsia" w:hAnsi="Times New Roman" w:cs="Times New Roman"/>
          <w:color w:val="000000" w:themeColor="text1"/>
          <w:spacing w:val="18"/>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 xml:space="preserve">из </w:t>
      </w:r>
      <w:r w:rsidRPr="006F2AF7">
        <w:rPr>
          <w:rFonts w:ascii="Times New Roman" w:eastAsiaTheme="minorEastAsia" w:hAnsi="Times New Roman" w:cs="Times New Roman"/>
          <w:color w:val="000000" w:themeColor="text1"/>
          <w:spacing w:val="24"/>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поисковых</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23"/>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источников</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23"/>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 xml:space="preserve">для </w:t>
      </w:r>
      <w:r w:rsidRPr="006F2AF7">
        <w:rPr>
          <w:rFonts w:ascii="Times New Roman" w:eastAsiaTheme="minorEastAsia" w:hAnsi="Times New Roman" w:cs="Times New Roman"/>
          <w:color w:val="000000" w:themeColor="text1"/>
          <w:spacing w:val="24"/>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объективизации</w:t>
      </w:r>
      <w:r w:rsidRPr="006F2AF7">
        <w:rPr>
          <w:rFonts w:ascii="Times New Roman" w:eastAsiaTheme="minorEastAsia" w:hAnsi="Times New Roman" w:cs="Times New Roman"/>
          <w:color w:val="000000" w:themeColor="text1"/>
          <w:spacing w:val="57"/>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результатов</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поиска;</w:t>
      </w:r>
    </w:p>
    <w:p w:rsidR="006F2AF7" w:rsidRPr="006F2AF7" w:rsidRDefault="006F2AF7" w:rsidP="006F2AF7">
      <w:pPr>
        <w:widowControl w:val="0"/>
        <w:numPr>
          <w:ilvl w:val="0"/>
          <w:numId w:val="37"/>
        </w:numPr>
        <w:tabs>
          <w:tab w:val="left" w:pos="259"/>
        </w:tabs>
        <w:kinsoku w:val="0"/>
        <w:overflowPunct w:val="0"/>
        <w:autoSpaceDE w:val="0"/>
        <w:autoSpaceDN w:val="0"/>
        <w:adjustRightInd w:val="0"/>
        <w:spacing w:after="0" w:line="240" w:lineRule="auto"/>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pacing w:val="-1"/>
          <w:sz w:val="24"/>
          <w:szCs w:val="24"/>
          <w:lang w:eastAsia="ru-RU"/>
        </w:rPr>
        <w:t>соотносить</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полученные</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результаты</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 xml:space="preserve">поиска </w:t>
      </w:r>
      <w:r w:rsidRPr="006F2AF7">
        <w:rPr>
          <w:rFonts w:ascii="Times New Roman" w:eastAsiaTheme="minorEastAsia" w:hAnsi="Times New Roman" w:cs="Times New Roman"/>
          <w:color w:val="000000" w:themeColor="text1"/>
          <w:sz w:val="24"/>
          <w:szCs w:val="24"/>
          <w:lang w:eastAsia="ru-RU"/>
        </w:rPr>
        <w:t xml:space="preserve">со </w:t>
      </w:r>
      <w:r w:rsidRPr="006F2AF7">
        <w:rPr>
          <w:rFonts w:ascii="Times New Roman" w:eastAsiaTheme="minorEastAsia" w:hAnsi="Times New Roman" w:cs="Times New Roman"/>
          <w:color w:val="000000" w:themeColor="text1"/>
          <w:spacing w:val="-1"/>
          <w:sz w:val="24"/>
          <w:szCs w:val="24"/>
          <w:lang w:eastAsia="ru-RU"/>
        </w:rPr>
        <w:t>своей</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деятельностью.</w:t>
      </w:r>
    </w:p>
    <w:p w:rsidR="006F2AF7" w:rsidRPr="006F2AF7" w:rsidRDefault="006F2AF7" w:rsidP="006F2AF7">
      <w:pPr>
        <w:widowControl w:val="0"/>
        <w:numPr>
          <w:ilvl w:val="0"/>
          <w:numId w:val="37"/>
        </w:numPr>
        <w:kinsoku w:val="0"/>
        <w:overflowPunct w:val="0"/>
        <w:autoSpaceDE w:val="0"/>
        <w:autoSpaceDN w:val="0"/>
        <w:adjustRightInd w:val="0"/>
        <w:spacing w:after="0" w:line="240" w:lineRule="auto"/>
        <w:contextualSpacing/>
        <w:rPr>
          <w:rFonts w:ascii="Times New Roman" w:eastAsiaTheme="minorEastAsia" w:hAnsi="Times New Roman" w:cs="Times New Roman"/>
          <w:b/>
          <w:color w:val="000000" w:themeColor="text1"/>
          <w:sz w:val="24"/>
          <w:szCs w:val="24"/>
          <w:lang w:eastAsia="ru-RU"/>
        </w:rPr>
      </w:pPr>
      <w:r w:rsidRPr="006F2AF7">
        <w:rPr>
          <w:rFonts w:ascii="Times New Roman" w:eastAsiaTheme="minorEastAsia" w:hAnsi="Times New Roman" w:cs="Times New Roman"/>
          <w:b/>
          <w:iCs/>
          <w:color w:val="000000" w:themeColor="text1"/>
          <w:spacing w:val="-1"/>
          <w:sz w:val="24"/>
          <w:szCs w:val="24"/>
          <w:lang w:eastAsia="ru-RU"/>
        </w:rPr>
        <w:t>Учащийся получит</w:t>
      </w:r>
      <w:r w:rsidRPr="006F2AF7">
        <w:rPr>
          <w:rFonts w:ascii="Times New Roman" w:eastAsiaTheme="minorEastAsia" w:hAnsi="Times New Roman" w:cs="Times New Roman"/>
          <w:b/>
          <w:iCs/>
          <w:color w:val="000000" w:themeColor="text1"/>
          <w:spacing w:val="1"/>
          <w:sz w:val="24"/>
          <w:szCs w:val="24"/>
          <w:lang w:eastAsia="ru-RU"/>
        </w:rPr>
        <w:t xml:space="preserve"> </w:t>
      </w:r>
      <w:r w:rsidRPr="006F2AF7">
        <w:rPr>
          <w:rFonts w:ascii="Times New Roman" w:eastAsiaTheme="minorEastAsia" w:hAnsi="Times New Roman" w:cs="Times New Roman"/>
          <w:b/>
          <w:iCs/>
          <w:color w:val="000000" w:themeColor="text1"/>
          <w:sz w:val="24"/>
          <w:szCs w:val="24"/>
          <w:lang w:eastAsia="ru-RU"/>
        </w:rPr>
        <w:t xml:space="preserve">возможность </w:t>
      </w:r>
      <w:r w:rsidRPr="006F2AF7">
        <w:rPr>
          <w:rFonts w:ascii="Times New Roman" w:eastAsiaTheme="minorEastAsia" w:hAnsi="Times New Roman" w:cs="Times New Roman"/>
          <w:b/>
          <w:iCs/>
          <w:color w:val="000000" w:themeColor="text1"/>
          <w:spacing w:val="-1"/>
          <w:sz w:val="24"/>
          <w:szCs w:val="24"/>
          <w:lang w:eastAsia="ru-RU"/>
        </w:rPr>
        <w:t>научиться:</w:t>
      </w:r>
    </w:p>
    <w:p w:rsidR="006F2AF7" w:rsidRPr="006F2AF7" w:rsidRDefault="006F2AF7" w:rsidP="006F2AF7">
      <w:pPr>
        <w:widowControl w:val="0"/>
        <w:numPr>
          <w:ilvl w:val="0"/>
          <w:numId w:val="37"/>
        </w:numPr>
        <w:tabs>
          <w:tab w:val="left" w:pos="321"/>
        </w:tabs>
        <w:kinsoku w:val="0"/>
        <w:overflowPunct w:val="0"/>
        <w:autoSpaceDE w:val="0"/>
        <w:autoSpaceDN w:val="0"/>
        <w:adjustRightInd w:val="0"/>
        <w:spacing w:after="0" w:line="240" w:lineRule="auto"/>
        <w:ind w:right="112"/>
        <w:jc w:val="both"/>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pacing w:val="-1"/>
          <w:sz w:val="24"/>
          <w:szCs w:val="24"/>
          <w:lang w:eastAsia="ru-RU"/>
        </w:rPr>
        <w:t>преобразовывать</w:t>
      </w:r>
      <w:r w:rsidRPr="006F2AF7">
        <w:rPr>
          <w:rFonts w:ascii="Times New Roman" w:eastAsiaTheme="minorEastAsia" w:hAnsi="Times New Roman" w:cs="Times New Roman"/>
          <w:color w:val="000000" w:themeColor="text1"/>
          <w:spacing w:val="3"/>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текст,</w:t>
      </w:r>
      <w:r w:rsidRPr="006F2AF7">
        <w:rPr>
          <w:rFonts w:ascii="Times New Roman" w:eastAsiaTheme="minorEastAsia" w:hAnsi="Times New Roman" w:cs="Times New Roman"/>
          <w:color w:val="000000" w:themeColor="text1"/>
          <w:spacing w:val="7"/>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«переводя»</w:t>
      </w:r>
      <w:r w:rsidRPr="006F2AF7">
        <w:rPr>
          <w:rFonts w:ascii="Times New Roman" w:eastAsiaTheme="minorEastAsia" w:hAnsi="Times New Roman" w:cs="Times New Roman"/>
          <w:color w:val="000000" w:themeColor="text1"/>
          <w:spacing w:val="57"/>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его</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в</w:t>
      </w:r>
      <w:r w:rsidRPr="006F2AF7">
        <w:rPr>
          <w:rFonts w:ascii="Times New Roman" w:eastAsiaTheme="minorEastAsia" w:hAnsi="Times New Roman" w:cs="Times New Roman"/>
          <w:color w:val="000000" w:themeColor="text1"/>
          <w:spacing w:val="4"/>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другую</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модальность,</w:t>
      </w:r>
      <w:r w:rsidRPr="006F2AF7">
        <w:rPr>
          <w:rFonts w:ascii="Times New Roman" w:eastAsiaTheme="minorEastAsia" w:hAnsi="Times New Roman" w:cs="Times New Roman"/>
          <w:color w:val="000000" w:themeColor="text1"/>
          <w:spacing w:val="59"/>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интерпретировать</w:t>
      </w:r>
      <w:r w:rsidRPr="006F2AF7">
        <w:rPr>
          <w:rFonts w:ascii="Times New Roman" w:eastAsiaTheme="minorEastAsia" w:hAnsi="Times New Roman" w:cs="Times New Roman"/>
          <w:color w:val="000000" w:themeColor="text1"/>
          <w:spacing w:val="3"/>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текст</w:t>
      </w:r>
      <w:r w:rsidRPr="006F2AF7">
        <w:rPr>
          <w:rFonts w:ascii="Times New Roman" w:eastAsiaTheme="minorEastAsia" w:hAnsi="Times New Roman" w:cs="Times New Roman"/>
          <w:color w:val="000000" w:themeColor="text1"/>
          <w:spacing w:val="85"/>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(художественный</w:t>
      </w:r>
      <w:r w:rsidRPr="006F2AF7">
        <w:rPr>
          <w:rFonts w:ascii="Times New Roman" w:eastAsiaTheme="minorEastAsia" w:hAnsi="Times New Roman" w:cs="Times New Roman"/>
          <w:color w:val="000000" w:themeColor="text1"/>
          <w:spacing w:val="45"/>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и</w:t>
      </w:r>
      <w:r w:rsidRPr="006F2AF7">
        <w:rPr>
          <w:rFonts w:ascii="Times New Roman" w:eastAsiaTheme="minorEastAsia" w:hAnsi="Times New Roman" w:cs="Times New Roman"/>
          <w:color w:val="000000" w:themeColor="text1"/>
          <w:spacing w:val="46"/>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нехудожественный</w:t>
      </w:r>
      <w:r w:rsidRPr="006F2AF7">
        <w:rPr>
          <w:rFonts w:ascii="Times New Roman" w:eastAsiaTheme="minorEastAsia" w:hAnsi="Times New Roman" w:cs="Times New Roman"/>
          <w:color w:val="000000" w:themeColor="text1"/>
          <w:spacing w:val="49"/>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w:t>
      </w:r>
      <w:r w:rsidRPr="006F2AF7">
        <w:rPr>
          <w:rFonts w:ascii="Times New Roman" w:eastAsiaTheme="minorEastAsia" w:hAnsi="Times New Roman" w:cs="Times New Roman"/>
          <w:color w:val="000000" w:themeColor="text1"/>
          <w:spacing w:val="50"/>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учебный,</w:t>
      </w:r>
      <w:r w:rsidRPr="006F2AF7">
        <w:rPr>
          <w:rFonts w:ascii="Times New Roman" w:eastAsiaTheme="minorEastAsia" w:hAnsi="Times New Roman" w:cs="Times New Roman"/>
          <w:color w:val="000000" w:themeColor="text1"/>
          <w:spacing w:val="45"/>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научно-популярный,</w:t>
      </w:r>
      <w:r w:rsidRPr="006F2AF7">
        <w:rPr>
          <w:rFonts w:ascii="Times New Roman" w:eastAsiaTheme="minorEastAsia" w:hAnsi="Times New Roman" w:cs="Times New Roman"/>
          <w:color w:val="000000" w:themeColor="text1"/>
          <w:spacing w:val="45"/>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информационный,</w:t>
      </w:r>
      <w:r w:rsidRPr="006F2AF7">
        <w:rPr>
          <w:rFonts w:ascii="Times New Roman" w:eastAsiaTheme="minorEastAsia" w:hAnsi="Times New Roman" w:cs="Times New Roman"/>
          <w:color w:val="000000" w:themeColor="text1"/>
          <w:spacing w:val="8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 xml:space="preserve">текст </w:t>
      </w:r>
      <w:proofErr w:type="spellStart"/>
      <w:r w:rsidRPr="006F2AF7">
        <w:rPr>
          <w:rFonts w:ascii="Times New Roman" w:eastAsiaTheme="minorEastAsia" w:hAnsi="Times New Roman" w:cs="Times New Roman"/>
          <w:color w:val="000000" w:themeColor="text1"/>
          <w:spacing w:val="-1"/>
          <w:sz w:val="24"/>
          <w:szCs w:val="24"/>
          <w:lang w:eastAsia="ru-RU"/>
        </w:rPr>
        <w:t>non-fiction</w:t>
      </w:r>
      <w:proofErr w:type="spellEnd"/>
      <w:r w:rsidRPr="006F2AF7">
        <w:rPr>
          <w:rFonts w:ascii="Times New Roman" w:eastAsiaTheme="minorEastAsia" w:hAnsi="Times New Roman" w:cs="Times New Roman"/>
          <w:color w:val="000000" w:themeColor="text1"/>
          <w:spacing w:val="-1"/>
          <w:sz w:val="24"/>
          <w:szCs w:val="24"/>
          <w:lang w:eastAsia="ru-RU"/>
        </w:rPr>
        <w:t>).</w:t>
      </w:r>
    </w:p>
    <w:p w:rsidR="006F2AF7" w:rsidRPr="006F2AF7" w:rsidRDefault="006F2AF7" w:rsidP="006F2AF7">
      <w:pPr>
        <w:widowControl w:val="0"/>
        <w:kinsoku w:val="0"/>
        <w:overflowPunct w:val="0"/>
        <w:autoSpaceDE w:val="0"/>
        <w:autoSpaceDN w:val="0"/>
        <w:adjustRightInd w:val="0"/>
        <w:spacing w:before="4" w:after="0" w:line="240" w:lineRule="auto"/>
        <w:rPr>
          <w:rFonts w:ascii="Times New Roman" w:eastAsiaTheme="minorEastAsia" w:hAnsi="Times New Roman" w:cs="Times New Roman"/>
          <w:color w:val="000000" w:themeColor="text1"/>
          <w:sz w:val="24"/>
          <w:szCs w:val="24"/>
          <w:lang w:eastAsia="ru-RU"/>
        </w:rPr>
      </w:pPr>
    </w:p>
    <w:p w:rsidR="006F2AF7" w:rsidRPr="006F2AF7" w:rsidRDefault="006F2AF7" w:rsidP="006F2AF7">
      <w:pPr>
        <w:widowControl w:val="0"/>
        <w:kinsoku w:val="0"/>
        <w:overflowPunct w:val="0"/>
        <w:autoSpaceDE w:val="0"/>
        <w:autoSpaceDN w:val="0"/>
        <w:adjustRightInd w:val="0"/>
        <w:spacing w:after="0" w:line="274" w:lineRule="exact"/>
        <w:ind w:left="720"/>
        <w:contextualSpacing/>
        <w:outlineLvl w:val="1"/>
        <w:rPr>
          <w:rFonts w:ascii="Times New Roman" w:eastAsiaTheme="minorEastAsia" w:hAnsi="Times New Roman" w:cs="Times New Roman"/>
          <w:b/>
          <w:color w:val="000000" w:themeColor="text1"/>
          <w:sz w:val="24"/>
          <w:szCs w:val="24"/>
          <w:lang w:eastAsia="ru-RU"/>
        </w:rPr>
      </w:pPr>
      <w:r w:rsidRPr="006F2AF7">
        <w:rPr>
          <w:rFonts w:ascii="Times New Roman" w:eastAsiaTheme="minorEastAsia" w:hAnsi="Times New Roman" w:cs="Times New Roman"/>
          <w:b/>
          <w:bCs/>
          <w:iCs/>
          <w:color w:val="000000" w:themeColor="text1"/>
          <w:spacing w:val="-1"/>
          <w:sz w:val="24"/>
          <w:szCs w:val="24"/>
          <w:lang w:eastAsia="ru-RU"/>
        </w:rPr>
        <w:t>Коммуникативные УУД</w:t>
      </w:r>
    </w:p>
    <w:p w:rsidR="006F2AF7" w:rsidRPr="006F2AF7" w:rsidRDefault="006F2AF7" w:rsidP="006F2AF7">
      <w:pPr>
        <w:widowControl w:val="0"/>
        <w:kinsoku w:val="0"/>
        <w:overflowPunct w:val="0"/>
        <w:autoSpaceDE w:val="0"/>
        <w:autoSpaceDN w:val="0"/>
        <w:adjustRightInd w:val="0"/>
        <w:spacing w:after="0" w:line="274" w:lineRule="exact"/>
        <w:ind w:left="720"/>
        <w:contextualSpacing/>
        <w:rPr>
          <w:rFonts w:ascii="Times New Roman" w:eastAsiaTheme="minorEastAsia" w:hAnsi="Times New Roman" w:cs="Times New Roman"/>
          <w:b/>
          <w:color w:val="000000" w:themeColor="text1"/>
          <w:sz w:val="24"/>
          <w:szCs w:val="24"/>
          <w:lang w:eastAsia="ru-RU"/>
        </w:rPr>
      </w:pPr>
      <w:r w:rsidRPr="006F2AF7">
        <w:rPr>
          <w:rFonts w:ascii="Times New Roman" w:eastAsiaTheme="minorEastAsia" w:hAnsi="Times New Roman" w:cs="Times New Roman"/>
          <w:b/>
          <w:color w:val="000000" w:themeColor="text1"/>
          <w:spacing w:val="-1"/>
          <w:sz w:val="24"/>
          <w:szCs w:val="24"/>
          <w:lang w:eastAsia="ru-RU"/>
        </w:rPr>
        <w:t>Учащийся научится:</w:t>
      </w:r>
    </w:p>
    <w:p w:rsidR="006F2AF7" w:rsidRPr="006F2AF7" w:rsidRDefault="006F2AF7" w:rsidP="006F2AF7">
      <w:pPr>
        <w:widowControl w:val="0"/>
        <w:numPr>
          <w:ilvl w:val="0"/>
          <w:numId w:val="37"/>
        </w:numPr>
        <w:kinsoku w:val="0"/>
        <w:overflowPunct w:val="0"/>
        <w:autoSpaceDE w:val="0"/>
        <w:autoSpaceDN w:val="0"/>
        <w:adjustRightInd w:val="0"/>
        <w:spacing w:after="0" w:line="240" w:lineRule="auto"/>
        <w:ind w:right="115"/>
        <w:contextualSpacing/>
        <w:rPr>
          <w:rFonts w:ascii="Times New Roman" w:eastAsiaTheme="minorEastAsia" w:hAnsi="Times New Roman" w:cs="Times New Roman"/>
          <w:color w:val="000000" w:themeColor="text1"/>
          <w:sz w:val="24"/>
          <w:szCs w:val="24"/>
          <w:lang w:eastAsia="ru-RU"/>
        </w:rPr>
      </w:pPr>
      <w:r w:rsidRPr="006F2AF7">
        <w:rPr>
          <w:rFonts w:ascii="Times New Roman" w:eastAsiaTheme="minorEastAsia" w:hAnsi="Times New Roman" w:cs="Times New Roman"/>
          <w:color w:val="000000" w:themeColor="text1"/>
          <w:sz w:val="24"/>
          <w:szCs w:val="24"/>
          <w:lang w:eastAsia="ru-RU"/>
        </w:rPr>
        <w:t>-</w:t>
      </w:r>
      <w:r w:rsidRPr="006F2AF7">
        <w:rPr>
          <w:rFonts w:ascii="Times New Roman" w:eastAsiaTheme="minorEastAsia" w:hAnsi="Times New Roman" w:cs="Times New Roman"/>
          <w:color w:val="000000" w:themeColor="text1"/>
          <w:spacing w:val="34"/>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организовывать</w:t>
      </w:r>
      <w:r w:rsidRPr="006F2AF7">
        <w:rPr>
          <w:rFonts w:ascii="Times New Roman" w:eastAsiaTheme="minorEastAsia" w:hAnsi="Times New Roman" w:cs="Times New Roman"/>
          <w:color w:val="000000" w:themeColor="text1"/>
          <w:spacing w:val="43"/>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учебное</w:t>
      </w:r>
      <w:r w:rsidRPr="006F2AF7">
        <w:rPr>
          <w:rFonts w:ascii="Times New Roman" w:eastAsiaTheme="minorEastAsia" w:hAnsi="Times New Roman" w:cs="Times New Roman"/>
          <w:color w:val="000000" w:themeColor="text1"/>
          <w:spacing w:val="37"/>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взаимодействие</w:t>
      </w:r>
      <w:r w:rsidRPr="006F2AF7">
        <w:rPr>
          <w:rFonts w:ascii="Times New Roman" w:eastAsiaTheme="minorEastAsia" w:hAnsi="Times New Roman" w:cs="Times New Roman"/>
          <w:color w:val="000000" w:themeColor="text1"/>
          <w:spacing w:val="37"/>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в</w:t>
      </w:r>
      <w:r w:rsidRPr="006F2AF7">
        <w:rPr>
          <w:rFonts w:ascii="Times New Roman" w:eastAsiaTheme="minorEastAsia" w:hAnsi="Times New Roman" w:cs="Times New Roman"/>
          <w:color w:val="000000" w:themeColor="text1"/>
          <w:spacing w:val="35"/>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группе</w:t>
      </w:r>
      <w:r w:rsidRPr="006F2AF7">
        <w:rPr>
          <w:rFonts w:ascii="Times New Roman" w:eastAsiaTheme="minorEastAsia" w:hAnsi="Times New Roman" w:cs="Times New Roman"/>
          <w:color w:val="000000" w:themeColor="text1"/>
          <w:spacing w:val="37"/>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(определять</w:t>
      </w:r>
      <w:r w:rsidRPr="006F2AF7">
        <w:rPr>
          <w:rFonts w:ascii="Times New Roman" w:eastAsiaTheme="minorEastAsia" w:hAnsi="Times New Roman" w:cs="Times New Roman"/>
          <w:color w:val="000000" w:themeColor="text1"/>
          <w:spacing w:val="38"/>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общие</w:t>
      </w:r>
      <w:r w:rsidRPr="006F2AF7">
        <w:rPr>
          <w:rFonts w:ascii="Times New Roman" w:eastAsiaTheme="minorEastAsia" w:hAnsi="Times New Roman" w:cs="Times New Roman"/>
          <w:color w:val="000000" w:themeColor="text1"/>
          <w:spacing w:val="37"/>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цели,</w:t>
      </w:r>
      <w:r w:rsidRPr="006F2AF7">
        <w:rPr>
          <w:rFonts w:ascii="Times New Roman" w:eastAsiaTheme="minorEastAsia" w:hAnsi="Times New Roman" w:cs="Times New Roman"/>
          <w:color w:val="000000" w:themeColor="text1"/>
          <w:spacing w:val="38"/>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распределять</w:t>
      </w:r>
      <w:r w:rsidRPr="006F2AF7">
        <w:rPr>
          <w:rFonts w:ascii="Times New Roman" w:eastAsiaTheme="minorEastAsia" w:hAnsi="Times New Roman" w:cs="Times New Roman"/>
          <w:color w:val="000000" w:themeColor="text1"/>
          <w:spacing w:val="89"/>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 xml:space="preserve">роли, </w:t>
      </w:r>
      <w:r w:rsidRPr="006F2AF7">
        <w:rPr>
          <w:rFonts w:ascii="Times New Roman" w:eastAsiaTheme="minorEastAsia" w:hAnsi="Times New Roman" w:cs="Times New Roman"/>
          <w:color w:val="000000" w:themeColor="text1"/>
          <w:spacing w:val="-1"/>
          <w:sz w:val="24"/>
          <w:szCs w:val="24"/>
          <w:lang w:eastAsia="ru-RU"/>
        </w:rPr>
        <w:t>договариваться</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друг</w:t>
      </w:r>
      <w:r w:rsidRPr="006F2AF7">
        <w:rPr>
          <w:rFonts w:ascii="Times New Roman" w:eastAsiaTheme="minorEastAsia" w:hAnsi="Times New Roman" w:cs="Times New Roman"/>
          <w:color w:val="000000" w:themeColor="text1"/>
          <w:sz w:val="24"/>
          <w:szCs w:val="24"/>
          <w:lang w:eastAsia="ru-RU"/>
        </w:rPr>
        <w:t xml:space="preserve"> с</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другом</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и т. д.);</w:t>
      </w:r>
    </w:p>
    <w:p w:rsidR="006F2AF7" w:rsidRPr="006F2AF7" w:rsidRDefault="006F2AF7" w:rsidP="006F2AF7">
      <w:pPr>
        <w:widowControl w:val="0"/>
        <w:numPr>
          <w:ilvl w:val="0"/>
          <w:numId w:val="37"/>
        </w:numPr>
        <w:tabs>
          <w:tab w:val="left" w:pos="261"/>
        </w:tabs>
        <w:kinsoku w:val="0"/>
        <w:overflowPunct w:val="0"/>
        <w:autoSpaceDE w:val="0"/>
        <w:autoSpaceDN w:val="0"/>
        <w:adjustRightInd w:val="0"/>
        <w:spacing w:after="0" w:line="240" w:lineRule="auto"/>
        <w:ind w:right="202"/>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pacing w:val="-1"/>
          <w:sz w:val="24"/>
          <w:szCs w:val="24"/>
          <w:lang w:eastAsia="ru-RU"/>
        </w:rPr>
        <w:t>устранять</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 xml:space="preserve">в </w:t>
      </w:r>
      <w:r w:rsidRPr="006F2AF7">
        <w:rPr>
          <w:rFonts w:ascii="Times New Roman" w:eastAsiaTheme="minorEastAsia" w:hAnsi="Times New Roman" w:cs="Times New Roman"/>
          <w:color w:val="000000" w:themeColor="text1"/>
          <w:spacing w:val="-1"/>
          <w:sz w:val="24"/>
          <w:szCs w:val="24"/>
          <w:lang w:eastAsia="ru-RU"/>
        </w:rPr>
        <w:t>рамках</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диалога разрывы</w:t>
      </w:r>
      <w:r w:rsidRPr="006F2AF7">
        <w:rPr>
          <w:rFonts w:ascii="Times New Roman" w:eastAsiaTheme="minorEastAsia" w:hAnsi="Times New Roman" w:cs="Times New Roman"/>
          <w:color w:val="000000" w:themeColor="text1"/>
          <w:sz w:val="24"/>
          <w:szCs w:val="24"/>
          <w:lang w:eastAsia="ru-RU"/>
        </w:rPr>
        <w:t xml:space="preserve"> в</w:t>
      </w:r>
      <w:r w:rsidRPr="006F2AF7">
        <w:rPr>
          <w:rFonts w:ascii="Times New Roman" w:eastAsiaTheme="minorEastAsia" w:hAnsi="Times New Roman" w:cs="Times New Roman"/>
          <w:color w:val="000000" w:themeColor="text1"/>
          <w:spacing w:val="-1"/>
          <w:sz w:val="24"/>
          <w:szCs w:val="24"/>
          <w:lang w:eastAsia="ru-RU"/>
        </w:rPr>
        <w:t xml:space="preserve"> коммуникации,</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обусловленные</w:t>
      </w:r>
      <w:r w:rsidRPr="006F2AF7">
        <w:rPr>
          <w:rFonts w:ascii="Times New Roman" w:eastAsiaTheme="minorEastAsia" w:hAnsi="Times New Roman" w:cs="Times New Roman"/>
          <w:color w:val="000000" w:themeColor="text1"/>
          <w:spacing w:val="67"/>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непониманием/неприятием со</w:t>
      </w:r>
      <w:r w:rsidRPr="006F2AF7">
        <w:rPr>
          <w:rFonts w:ascii="Times New Roman" w:eastAsiaTheme="minorEastAsia" w:hAnsi="Times New Roman" w:cs="Times New Roman"/>
          <w:color w:val="000000" w:themeColor="text1"/>
          <w:sz w:val="24"/>
          <w:szCs w:val="24"/>
          <w:lang w:eastAsia="ru-RU"/>
        </w:rPr>
        <w:t xml:space="preserve"> стороны </w:t>
      </w:r>
      <w:r w:rsidRPr="006F2AF7">
        <w:rPr>
          <w:rFonts w:ascii="Times New Roman" w:eastAsiaTheme="minorEastAsia" w:hAnsi="Times New Roman" w:cs="Times New Roman"/>
          <w:color w:val="000000" w:themeColor="text1"/>
          <w:spacing w:val="-1"/>
          <w:sz w:val="24"/>
          <w:szCs w:val="24"/>
          <w:lang w:eastAsia="ru-RU"/>
        </w:rPr>
        <w:t>собеседника задачи,</w:t>
      </w:r>
      <w:r w:rsidRPr="006F2AF7">
        <w:rPr>
          <w:rFonts w:ascii="Times New Roman" w:eastAsiaTheme="minorEastAsia" w:hAnsi="Times New Roman" w:cs="Times New Roman"/>
          <w:color w:val="000000" w:themeColor="text1"/>
          <w:sz w:val="24"/>
          <w:szCs w:val="24"/>
          <w:lang w:eastAsia="ru-RU"/>
        </w:rPr>
        <w:t xml:space="preserve"> формы </w:t>
      </w:r>
      <w:r w:rsidRPr="006F2AF7">
        <w:rPr>
          <w:rFonts w:ascii="Times New Roman" w:eastAsiaTheme="minorEastAsia" w:hAnsi="Times New Roman" w:cs="Times New Roman"/>
          <w:color w:val="000000" w:themeColor="text1"/>
          <w:spacing w:val="-1"/>
          <w:sz w:val="24"/>
          <w:szCs w:val="24"/>
          <w:lang w:eastAsia="ru-RU"/>
        </w:rPr>
        <w:t>или</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содержания</w:t>
      </w:r>
      <w:r w:rsidRPr="006F2AF7">
        <w:rPr>
          <w:rFonts w:ascii="Times New Roman" w:eastAsiaTheme="minorEastAsia" w:hAnsi="Times New Roman" w:cs="Times New Roman"/>
          <w:color w:val="000000" w:themeColor="text1"/>
          <w:spacing w:val="6"/>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диалога;</w:t>
      </w:r>
    </w:p>
    <w:p w:rsidR="006F2AF7" w:rsidRPr="006F2AF7" w:rsidRDefault="006F2AF7" w:rsidP="006F2AF7">
      <w:pPr>
        <w:widowControl w:val="0"/>
        <w:numPr>
          <w:ilvl w:val="0"/>
          <w:numId w:val="37"/>
        </w:numPr>
        <w:tabs>
          <w:tab w:val="left" w:pos="259"/>
        </w:tabs>
        <w:kinsoku w:val="0"/>
        <w:overflowPunct w:val="0"/>
        <w:autoSpaceDE w:val="0"/>
        <w:autoSpaceDN w:val="0"/>
        <w:adjustRightInd w:val="0"/>
        <w:spacing w:after="0" w:line="240" w:lineRule="auto"/>
        <w:ind w:right="3009"/>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pacing w:val="-1"/>
          <w:sz w:val="24"/>
          <w:szCs w:val="24"/>
          <w:lang w:eastAsia="ru-RU"/>
        </w:rPr>
        <w:lastRenderedPageBreak/>
        <w:t>использовать невербальные</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 xml:space="preserve">средства </w:t>
      </w:r>
      <w:r w:rsidRPr="006F2AF7">
        <w:rPr>
          <w:rFonts w:ascii="Times New Roman" w:eastAsiaTheme="minorEastAsia" w:hAnsi="Times New Roman" w:cs="Times New Roman"/>
          <w:color w:val="000000" w:themeColor="text1"/>
          <w:sz w:val="24"/>
          <w:szCs w:val="24"/>
          <w:lang w:eastAsia="ru-RU"/>
        </w:rPr>
        <w:t>или</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наглядные</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материалы,</w:t>
      </w:r>
      <w:r w:rsidRPr="006F2AF7">
        <w:rPr>
          <w:rFonts w:ascii="Times New Roman" w:eastAsiaTheme="minorEastAsia" w:hAnsi="Times New Roman" w:cs="Times New Roman"/>
          <w:color w:val="000000" w:themeColor="text1"/>
          <w:spacing w:val="59"/>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подготовленные/отобранные</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 xml:space="preserve">под </w:t>
      </w:r>
      <w:r w:rsidRPr="006F2AF7">
        <w:rPr>
          <w:rFonts w:ascii="Times New Roman" w:eastAsiaTheme="minorEastAsia" w:hAnsi="Times New Roman" w:cs="Times New Roman"/>
          <w:color w:val="000000" w:themeColor="text1"/>
          <w:spacing w:val="-1"/>
          <w:sz w:val="24"/>
          <w:szCs w:val="24"/>
          <w:lang w:eastAsia="ru-RU"/>
        </w:rPr>
        <w:t>руководством</w:t>
      </w:r>
      <w:r w:rsidRPr="006F2AF7">
        <w:rPr>
          <w:rFonts w:ascii="Times New Roman" w:eastAsiaTheme="minorEastAsia" w:hAnsi="Times New Roman" w:cs="Times New Roman"/>
          <w:color w:val="000000" w:themeColor="text1"/>
          <w:spacing w:val="3"/>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учителя;</w:t>
      </w:r>
    </w:p>
    <w:p w:rsidR="006F2AF7" w:rsidRPr="006F2AF7" w:rsidRDefault="006F2AF7" w:rsidP="006F2AF7">
      <w:pPr>
        <w:widowControl w:val="0"/>
        <w:numPr>
          <w:ilvl w:val="0"/>
          <w:numId w:val="37"/>
        </w:numPr>
        <w:tabs>
          <w:tab w:val="left" w:pos="357"/>
        </w:tabs>
        <w:kinsoku w:val="0"/>
        <w:overflowPunct w:val="0"/>
        <w:autoSpaceDE w:val="0"/>
        <w:autoSpaceDN w:val="0"/>
        <w:adjustRightInd w:val="0"/>
        <w:spacing w:after="0" w:line="240" w:lineRule="auto"/>
        <w:ind w:right="117"/>
        <w:rPr>
          <w:rFonts w:ascii="Times New Roman" w:eastAsiaTheme="minorEastAsia" w:hAnsi="Times New Roman" w:cs="Times New Roman"/>
          <w:color w:val="000000" w:themeColor="text1"/>
          <w:sz w:val="24"/>
          <w:szCs w:val="24"/>
          <w:lang w:eastAsia="ru-RU"/>
        </w:rPr>
      </w:pPr>
      <w:r w:rsidRPr="006F2AF7">
        <w:rPr>
          <w:rFonts w:ascii="Times New Roman" w:eastAsiaTheme="minorEastAsia" w:hAnsi="Times New Roman" w:cs="Times New Roman"/>
          <w:color w:val="000000" w:themeColor="text1"/>
          <w:spacing w:val="-1"/>
          <w:sz w:val="24"/>
          <w:szCs w:val="24"/>
          <w:lang w:eastAsia="ru-RU"/>
        </w:rPr>
        <w:t>делать</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39"/>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оценочный</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34"/>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вывод</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37"/>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 xml:space="preserve">о </w:t>
      </w:r>
      <w:r w:rsidRPr="006F2AF7">
        <w:rPr>
          <w:rFonts w:ascii="Times New Roman" w:eastAsiaTheme="minorEastAsia" w:hAnsi="Times New Roman" w:cs="Times New Roman"/>
          <w:color w:val="000000" w:themeColor="text1"/>
          <w:spacing w:val="38"/>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достижении</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36"/>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цели</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36"/>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коммуникации</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36"/>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непосредственно</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38"/>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после</w:t>
      </w:r>
      <w:r w:rsidRPr="006F2AF7">
        <w:rPr>
          <w:rFonts w:ascii="Times New Roman" w:eastAsiaTheme="minorEastAsia" w:hAnsi="Times New Roman" w:cs="Times New Roman"/>
          <w:color w:val="000000" w:themeColor="text1"/>
          <w:spacing w:val="77"/>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завершения</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коммуникативного</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контакта</w:t>
      </w:r>
      <w:r w:rsidRPr="006F2AF7">
        <w:rPr>
          <w:rFonts w:ascii="Times New Roman" w:eastAsiaTheme="minorEastAsia" w:hAnsi="Times New Roman" w:cs="Times New Roman"/>
          <w:color w:val="000000" w:themeColor="text1"/>
          <w:sz w:val="24"/>
          <w:szCs w:val="24"/>
          <w:lang w:eastAsia="ru-RU"/>
        </w:rPr>
        <w:t xml:space="preserve"> и </w:t>
      </w:r>
      <w:r w:rsidRPr="006F2AF7">
        <w:rPr>
          <w:rFonts w:ascii="Times New Roman" w:eastAsiaTheme="minorEastAsia" w:hAnsi="Times New Roman" w:cs="Times New Roman"/>
          <w:color w:val="000000" w:themeColor="text1"/>
          <w:spacing w:val="-1"/>
          <w:sz w:val="24"/>
          <w:szCs w:val="24"/>
          <w:lang w:eastAsia="ru-RU"/>
        </w:rPr>
        <w:t>обосновывать</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его;</w:t>
      </w:r>
    </w:p>
    <w:p w:rsidR="006F2AF7" w:rsidRPr="006F2AF7" w:rsidRDefault="006F2AF7" w:rsidP="006F2AF7">
      <w:pPr>
        <w:widowControl w:val="0"/>
        <w:numPr>
          <w:ilvl w:val="0"/>
          <w:numId w:val="37"/>
        </w:numPr>
        <w:tabs>
          <w:tab w:val="left" w:pos="259"/>
        </w:tabs>
        <w:kinsoku w:val="0"/>
        <w:overflowPunct w:val="0"/>
        <w:autoSpaceDE w:val="0"/>
        <w:autoSpaceDN w:val="0"/>
        <w:adjustRightInd w:val="0"/>
        <w:spacing w:after="0" w:line="240" w:lineRule="auto"/>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pacing w:val="-1"/>
          <w:sz w:val="24"/>
          <w:szCs w:val="24"/>
          <w:lang w:eastAsia="ru-RU"/>
        </w:rPr>
        <w:t>использовать информацию</w:t>
      </w:r>
      <w:r w:rsidRPr="006F2AF7">
        <w:rPr>
          <w:rFonts w:ascii="Times New Roman" w:eastAsiaTheme="minorEastAsia" w:hAnsi="Times New Roman" w:cs="Times New Roman"/>
          <w:color w:val="000000" w:themeColor="text1"/>
          <w:sz w:val="24"/>
          <w:szCs w:val="24"/>
          <w:lang w:eastAsia="ru-RU"/>
        </w:rPr>
        <w:t xml:space="preserve"> с</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pacing w:val="-2"/>
          <w:sz w:val="24"/>
          <w:szCs w:val="24"/>
          <w:lang w:eastAsia="ru-RU"/>
        </w:rPr>
        <w:t>учетом</w:t>
      </w:r>
      <w:r w:rsidRPr="006F2AF7">
        <w:rPr>
          <w:rFonts w:ascii="Times New Roman" w:eastAsiaTheme="minorEastAsia" w:hAnsi="Times New Roman" w:cs="Times New Roman"/>
          <w:color w:val="000000" w:themeColor="text1"/>
          <w:sz w:val="24"/>
          <w:szCs w:val="24"/>
          <w:lang w:eastAsia="ru-RU"/>
        </w:rPr>
        <w:t xml:space="preserve"> этических</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 xml:space="preserve">и </w:t>
      </w:r>
      <w:r w:rsidRPr="006F2AF7">
        <w:rPr>
          <w:rFonts w:ascii="Times New Roman" w:eastAsiaTheme="minorEastAsia" w:hAnsi="Times New Roman" w:cs="Times New Roman"/>
          <w:color w:val="000000" w:themeColor="text1"/>
          <w:spacing w:val="-1"/>
          <w:sz w:val="24"/>
          <w:szCs w:val="24"/>
          <w:lang w:eastAsia="ru-RU"/>
        </w:rPr>
        <w:t>правовых норм.</w:t>
      </w:r>
    </w:p>
    <w:p w:rsidR="006F2AF7" w:rsidRPr="006F2AF7" w:rsidRDefault="006F2AF7" w:rsidP="006F2AF7">
      <w:pPr>
        <w:widowControl w:val="0"/>
        <w:numPr>
          <w:ilvl w:val="0"/>
          <w:numId w:val="37"/>
        </w:numPr>
        <w:kinsoku w:val="0"/>
        <w:overflowPunct w:val="0"/>
        <w:autoSpaceDE w:val="0"/>
        <w:autoSpaceDN w:val="0"/>
        <w:adjustRightInd w:val="0"/>
        <w:spacing w:after="0" w:line="240" w:lineRule="auto"/>
        <w:contextualSpacing/>
        <w:rPr>
          <w:rFonts w:ascii="Times New Roman" w:eastAsiaTheme="minorEastAsia" w:hAnsi="Times New Roman" w:cs="Times New Roman"/>
          <w:color w:val="000000" w:themeColor="text1"/>
          <w:sz w:val="24"/>
          <w:szCs w:val="24"/>
          <w:lang w:eastAsia="ru-RU"/>
        </w:rPr>
      </w:pPr>
      <w:r w:rsidRPr="006F2AF7">
        <w:rPr>
          <w:rFonts w:ascii="Times New Roman" w:eastAsiaTheme="minorEastAsia" w:hAnsi="Times New Roman" w:cs="Times New Roman"/>
          <w:b/>
          <w:iCs/>
          <w:color w:val="000000" w:themeColor="text1"/>
          <w:spacing w:val="-1"/>
          <w:sz w:val="24"/>
          <w:szCs w:val="24"/>
          <w:lang w:eastAsia="ru-RU"/>
        </w:rPr>
        <w:t>Учащийся получит</w:t>
      </w:r>
      <w:r w:rsidRPr="006F2AF7">
        <w:rPr>
          <w:rFonts w:ascii="Times New Roman" w:eastAsiaTheme="minorEastAsia" w:hAnsi="Times New Roman" w:cs="Times New Roman"/>
          <w:b/>
          <w:iCs/>
          <w:color w:val="000000" w:themeColor="text1"/>
          <w:spacing w:val="1"/>
          <w:sz w:val="24"/>
          <w:szCs w:val="24"/>
          <w:lang w:eastAsia="ru-RU"/>
        </w:rPr>
        <w:t xml:space="preserve"> </w:t>
      </w:r>
      <w:r w:rsidRPr="006F2AF7">
        <w:rPr>
          <w:rFonts w:ascii="Times New Roman" w:eastAsiaTheme="minorEastAsia" w:hAnsi="Times New Roman" w:cs="Times New Roman"/>
          <w:b/>
          <w:iCs/>
          <w:color w:val="000000" w:themeColor="text1"/>
          <w:sz w:val="24"/>
          <w:szCs w:val="24"/>
          <w:lang w:eastAsia="ru-RU"/>
        </w:rPr>
        <w:t xml:space="preserve">возможность </w:t>
      </w:r>
      <w:r w:rsidRPr="006F2AF7">
        <w:rPr>
          <w:rFonts w:ascii="Times New Roman" w:eastAsiaTheme="minorEastAsia" w:hAnsi="Times New Roman" w:cs="Times New Roman"/>
          <w:b/>
          <w:iCs/>
          <w:color w:val="000000" w:themeColor="text1"/>
          <w:spacing w:val="-1"/>
          <w:sz w:val="24"/>
          <w:szCs w:val="24"/>
          <w:lang w:eastAsia="ru-RU"/>
        </w:rPr>
        <w:t>научиться</w:t>
      </w:r>
      <w:r w:rsidRPr="006F2AF7">
        <w:rPr>
          <w:rFonts w:ascii="Times New Roman" w:eastAsiaTheme="minorEastAsia" w:hAnsi="Times New Roman" w:cs="Times New Roman"/>
          <w:i/>
          <w:iCs/>
          <w:color w:val="000000" w:themeColor="text1"/>
          <w:spacing w:val="-1"/>
          <w:sz w:val="24"/>
          <w:szCs w:val="24"/>
          <w:u w:val="single"/>
          <w:lang w:eastAsia="ru-RU"/>
        </w:rPr>
        <w:t>:</w:t>
      </w:r>
    </w:p>
    <w:p w:rsidR="006F2AF7" w:rsidRPr="006F2AF7" w:rsidRDefault="006F2AF7" w:rsidP="006F2AF7">
      <w:pPr>
        <w:widowControl w:val="0"/>
        <w:numPr>
          <w:ilvl w:val="0"/>
          <w:numId w:val="37"/>
        </w:numPr>
        <w:tabs>
          <w:tab w:val="left" w:pos="321"/>
        </w:tabs>
        <w:kinsoku w:val="0"/>
        <w:overflowPunct w:val="0"/>
        <w:autoSpaceDE w:val="0"/>
        <w:autoSpaceDN w:val="0"/>
        <w:adjustRightInd w:val="0"/>
        <w:spacing w:after="0" w:line="240" w:lineRule="auto"/>
        <w:ind w:right="115"/>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pacing w:val="-1"/>
          <w:sz w:val="24"/>
          <w:szCs w:val="24"/>
          <w:lang w:eastAsia="ru-RU"/>
        </w:rPr>
        <w:t>создавать</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3"/>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информационные</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ресурсы</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 xml:space="preserve">разного </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 xml:space="preserve">типа </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 xml:space="preserve">и  для </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разных</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аудиторий,</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соблюдать</w:t>
      </w:r>
      <w:r w:rsidRPr="006F2AF7">
        <w:rPr>
          <w:rFonts w:ascii="Times New Roman" w:eastAsiaTheme="minorEastAsia" w:hAnsi="Times New Roman" w:cs="Times New Roman"/>
          <w:color w:val="000000" w:themeColor="text1"/>
          <w:spacing w:val="67"/>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информационную</w:t>
      </w:r>
      <w:r w:rsidRPr="006F2AF7">
        <w:rPr>
          <w:rFonts w:ascii="Times New Roman" w:eastAsiaTheme="minorEastAsia" w:hAnsi="Times New Roman" w:cs="Times New Roman"/>
          <w:color w:val="000000" w:themeColor="text1"/>
          <w:sz w:val="24"/>
          <w:szCs w:val="24"/>
          <w:lang w:eastAsia="ru-RU"/>
        </w:rPr>
        <w:t xml:space="preserve"> гигиену</w:t>
      </w:r>
      <w:r w:rsidRPr="006F2AF7">
        <w:rPr>
          <w:rFonts w:ascii="Times New Roman" w:eastAsiaTheme="minorEastAsia" w:hAnsi="Times New Roman" w:cs="Times New Roman"/>
          <w:color w:val="000000" w:themeColor="text1"/>
          <w:spacing w:val="-5"/>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 xml:space="preserve">и </w:t>
      </w:r>
      <w:r w:rsidRPr="006F2AF7">
        <w:rPr>
          <w:rFonts w:ascii="Times New Roman" w:eastAsiaTheme="minorEastAsia" w:hAnsi="Times New Roman" w:cs="Times New Roman"/>
          <w:color w:val="000000" w:themeColor="text1"/>
          <w:spacing w:val="-1"/>
          <w:sz w:val="24"/>
          <w:szCs w:val="24"/>
          <w:lang w:eastAsia="ru-RU"/>
        </w:rPr>
        <w:t>правила информационной</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безопасности.</w:t>
      </w:r>
    </w:p>
    <w:p w:rsidR="006F2AF7" w:rsidRPr="006F2AF7" w:rsidRDefault="006F2AF7" w:rsidP="006F2AF7">
      <w:pPr>
        <w:widowControl w:val="0"/>
        <w:kinsoku w:val="0"/>
        <w:overflowPunct w:val="0"/>
        <w:autoSpaceDE w:val="0"/>
        <w:autoSpaceDN w:val="0"/>
        <w:adjustRightInd w:val="0"/>
        <w:spacing w:before="5" w:after="0" w:line="240" w:lineRule="auto"/>
        <w:rPr>
          <w:rFonts w:ascii="Times New Roman" w:eastAsiaTheme="minorEastAsia" w:hAnsi="Times New Roman" w:cs="Times New Roman"/>
          <w:color w:val="000000" w:themeColor="text1"/>
          <w:sz w:val="24"/>
          <w:szCs w:val="24"/>
          <w:lang w:eastAsia="ru-RU"/>
        </w:rPr>
      </w:pPr>
    </w:p>
    <w:p w:rsidR="006F2AF7" w:rsidRPr="006F2AF7" w:rsidRDefault="006F2AF7" w:rsidP="006F2AF7">
      <w:pPr>
        <w:widowControl w:val="0"/>
        <w:kinsoku w:val="0"/>
        <w:overflowPunct w:val="0"/>
        <w:autoSpaceDE w:val="0"/>
        <w:autoSpaceDN w:val="0"/>
        <w:adjustRightInd w:val="0"/>
        <w:spacing w:after="0" w:line="240" w:lineRule="auto"/>
        <w:ind w:left="720"/>
        <w:contextualSpacing/>
        <w:outlineLvl w:val="0"/>
        <w:rPr>
          <w:rFonts w:ascii="Times New Roman" w:eastAsiaTheme="minorEastAsia" w:hAnsi="Times New Roman" w:cs="Times New Roman"/>
          <w:b/>
          <w:bCs/>
          <w:color w:val="000000" w:themeColor="text1"/>
          <w:spacing w:val="-1"/>
          <w:sz w:val="24"/>
          <w:szCs w:val="24"/>
          <w:lang w:eastAsia="ru-RU"/>
        </w:rPr>
      </w:pPr>
      <w:r w:rsidRPr="006F2AF7">
        <w:rPr>
          <w:rFonts w:ascii="Times New Roman" w:eastAsiaTheme="minorEastAsia" w:hAnsi="Times New Roman" w:cs="Times New Roman"/>
          <w:b/>
          <w:bCs/>
          <w:color w:val="000000" w:themeColor="text1"/>
          <w:spacing w:val="-1"/>
          <w:sz w:val="24"/>
          <w:szCs w:val="24"/>
          <w:lang w:eastAsia="ru-RU"/>
        </w:rPr>
        <w:t xml:space="preserve">            Предметные</w:t>
      </w:r>
      <w:r w:rsidRPr="006F2AF7">
        <w:rPr>
          <w:rFonts w:ascii="Times New Roman" w:eastAsiaTheme="minorEastAsia" w:hAnsi="Times New Roman" w:cs="Times New Roman"/>
          <w:b/>
          <w:bCs/>
          <w:color w:val="000000" w:themeColor="text1"/>
          <w:spacing w:val="-2"/>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результаты</w:t>
      </w:r>
    </w:p>
    <w:p w:rsidR="006F2AF7" w:rsidRPr="006F2AF7" w:rsidRDefault="006F2AF7" w:rsidP="006F2AF7">
      <w:pPr>
        <w:widowControl w:val="0"/>
        <w:kinsoku w:val="0"/>
        <w:overflowPunct w:val="0"/>
        <w:autoSpaceDE w:val="0"/>
        <w:autoSpaceDN w:val="0"/>
        <w:adjustRightInd w:val="0"/>
        <w:spacing w:after="0" w:line="240" w:lineRule="auto"/>
        <w:ind w:left="720"/>
        <w:contextualSpacing/>
        <w:outlineLvl w:val="0"/>
        <w:rPr>
          <w:rFonts w:ascii="Times New Roman" w:eastAsiaTheme="minorEastAsia" w:hAnsi="Times New Roman" w:cs="Times New Roman"/>
          <w:color w:val="000000" w:themeColor="text1"/>
          <w:sz w:val="24"/>
          <w:szCs w:val="24"/>
          <w:lang w:eastAsia="ru-RU"/>
        </w:rPr>
      </w:pPr>
    </w:p>
    <w:p w:rsidR="006F2AF7" w:rsidRPr="006F2AF7" w:rsidRDefault="006F2AF7" w:rsidP="006F2AF7">
      <w:pPr>
        <w:widowControl w:val="0"/>
        <w:kinsoku w:val="0"/>
        <w:overflowPunct w:val="0"/>
        <w:autoSpaceDE w:val="0"/>
        <w:autoSpaceDN w:val="0"/>
        <w:adjustRightInd w:val="0"/>
        <w:spacing w:before="6" w:after="0"/>
        <w:ind w:left="720" w:right="6252"/>
        <w:outlineLvl w:val="0"/>
        <w:rPr>
          <w:rFonts w:ascii="Times New Roman" w:eastAsiaTheme="minorEastAsia" w:hAnsi="Times New Roman" w:cs="Times New Roman"/>
          <w:b/>
          <w:color w:val="000000" w:themeColor="text1"/>
          <w:sz w:val="24"/>
          <w:szCs w:val="24"/>
          <w:lang w:eastAsia="ru-RU"/>
        </w:rPr>
      </w:pPr>
      <w:proofErr w:type="spellStart"/>
      <w:proofErr w:type="gramStart"/>
      <w:r w:rsidRPr="006F2AF7">
        <w:rPr>
          <w:rFonts w:ascii="Times New Roman" w:eastAsiaTheme="minorEastAsia" w:hAnsi="Times New Roman" w:cs="Times New Roman"/>
          <w:b/>
          <w:bCs/>
          <w:color w:val="000000" w:themeColor="text1"/>
          <w:sz w:val="24"/>
          <w:szCs w:val="24"/>
          <w:lang w:eastAsia="ru-RU"/>
        </w:rPr>
        <w:t>Г</w:t>
      </w:r>
      <w:r w:rsidRPr="006F2AF7">
        <w:rPr>
          <w:rFonts w:ascii="Times New Roman" w:eastAsiaTheme="minorEastAsia" w:hAnsi="Times New Roman" w:cs="Times New Roman"/>
          <w:b/>
          <w:bCs/>
          <w:color w:val="000000" w:themeColor="text1"/>
          <w:spacing w:val="-1"/>
          <w:sz w:val="24"/>
          <w:szCs w:val="24"/>
          <w:lang w:eastAsia="ru-RU"/>
        </w:rPr>
        <w:t>еомет</w:t>
      </w:r>
      <w:proofErr w:type="spellEnd"/>
      <w:r w:rsidRPr="006F2AF7">
        <w:rPr>
          <w:rFonts w:ascii="Times New Roman" w:eastAsiaTheme="minorEastAsia" w:hAnsi="Times New Roman" w:cs="Times New Roman"/>
          <w:b/>
          <w:bCs/>
          <w:color w:val="000000" w:themeColor="text1"/>
          <w:spacing w:val="-59"/>
          <w:sz w:val="24"/>
          <w:szCs w:val="24"/>
          <w:lang w:eastAsia="ru-RU"/>
        </w:rPr>
        <w:t xml:space="preserve"> </w:t>
      </w:r>
      <w:proofErr w:type="spellStart"/>
      <w:r w:rsidRPr="006F2AF7">
        <w:rPr>
          <w:rFonts w:ascii="Times New Roman" w:eastAsiaTheme="minorEastAsia" w:hAnsi="Times New Roman" w:cs="Times New Roman"/>
          <w:b/>
          <w:bCs/>
          <w:color w:val="000000" w:themeColor="text1"/>
          <w:sz w:val="24"/>
          <w:szCs w:val="24"/>
          <w:lang w:eastAsia="ru-RU"/>
        </w:rPr>
        <w:t>ри</w:t>
      </w:r>
      <w:r w:rsidRPr="006F2AF7">
        <w:rPr>
          <w:rFonts w:ascii="Times New Roman" w:eastAsiaTheme="minorEastAsia" w:hAnsi="Times New Roman" w:cs="Times New Roman"/>
          <w:b/>
          <w:bCs/>
          <w:color w:val="000000" w:themeColor="text1"/>
          <w:spacing w:val="-1"/>
          <w:sz w:val="24"/>
          <w:szCs w:val="24"/>
          <w:lang w:eastAsia="ru-RU"/>
        </w:rPr>
        <w:t>ческ</w:t>
      </w:r>
      <w:r w:rsidRPr="006F2AF7">
        <w:rPr>
          <w:rFonts w:ascii="Times New Roman" w:eastAsiaTheme="minorEastAsia" w:hAnsi="Times New Roman" w:cs="Times New Roman"/>
          <w:b/>
          <w:bCs/>
          <w:color w:val="000000" w:themeColor="text1"/>
          <w:sz w:val="24"/>
          <w:szCs w:val="24"/>
          <w:lang w:eastAsia="ru-RU"/>
        </w:rPr>
        <w:t>ие</w:t>
      </w:r>
      <w:proofErr w:type="spellEnd"/>
      <w:proofErr w:type="gramEnd"/>
      <w:r w:rsidRPr="006F2AF7">
        <w:rPr>
          <w:rFonts w:ascii="Times New Roman" w:eastAsiaTheme="minorEastAsia" w:hAnsi="Times New Roman" w:cs="Times New Roman"/>
          <w:b/>
          <w:bCs/>
          <w:color w:val="000000" w:themeColor="text1"/>
          <w:spacing w:val="-1"/>
          <w:sz w:val="24"/>
          <w:szCs w:val="24"/>
          <w:lang w:eastAsia="ru-RU"/>
        </w:rPr>
        <w:t xml:space="preserve"> </w:t>
      </w:r>
      <w:r w:rsidRPr="006F2AF7">
        <w:rPr>
          <w:rFonts w:ascii="Times New Roman" w:eastAsiaTheme="minorEastAsia" w:hAnsi="Times New Roman" w:cs="Times New Roman"/>
          <w:b/>
          <w:bCs/>
          <w:color w:val="000000" w:themeColor="text1"/>
          <w:spacing w:val="-2"/>
          <w:sz w:val="24"/>
          <w:szCs w:val="24"/>
          <w:lang w:eastAsia="ru-RU"/>
        </w:rPr>
        <w:t>фи</w:t>
      </w:r>
      <w:r w:rsidRPr="006F2AF7">
        <w:rPr>
          <w:rFonts w:ascii="Times New Roman" w:eastAsiaTheme="minorEastAsia" w:hAnsi="Times New Roman" w:cs="Times New Roman"/>
          <w:b/>
          <w:bCs/>
          <w:color w:val="000000" w:themeColor="text1"/>
          <w:spacing w:val="-1"/>
          <w:sz w:val="24"/>
          <w:szCs w:val="24"/>
          <w:lang w:eastAsia="ru-RU"/>
        </w:rPr>
        <w:t>гу</w:t>
      </w:r>
      <w:r w:rsidRPr="006F2AF7">
        <w:rPr>
          <w:rFonts w:ascii="Times New Roman" w:eastAsiaTheme="minorEastAsia" w:hAnsi="Times New Roman" w:cs="Times New Roman"/>
          <w:b/>
          <w:bCs/>
          <w:color w:val="000000" w:themeColor="text1"/>
          <w:spacing w:val="-58"/>
          <w:sz w:val="24"/>
          <w:szCs w:val="24"/>
          <w:lang w:eastAsia="ru-RU"/>
        </w:rPr>
        <w:t xml:space="preserve"> </w:t>
      </w:r>
      <w:proofErr w:type="spellStart"/>
      <w:r w:rsidRPr="006F2AF7">
        <w:rPr>
          <w:rFonts w:ascii="Times New Roman" w:eastAsiaTheme="minorEastAsia" w:hAnsi="Times New Roman" w:cs="Times New Roman"/>
          <w:b/>
          <w:bCs/>
          <w:color w:val="000000" w:themeColor="text1"/>
          <w:sz w:val="24"/>
          <w:szCs w:val="24"/>
          <w:lang w:eastAsia="ru-RU"/>
        </w:rPr>
        <w:t>ры</w:t>
      </w:r>
      <w:proofErr w:type="spellEnd"/>
      <w:r w:rsidRPr="006F2AF7">
        <w:rPr>
          <w:rFonts w:ascii="Times New Roman" w:eastAsiaTheme="minorEastAsia" w:hAnsi="Times New Roman" w:cs="Times New Roman"/>
          <w:b/>
          <w:bCs/>
          <w:color w:val="000000" w:themeColor="text1"/>
          <w:sz w:val="24"/>
          <w:szCs w:val="24"/>
          <w:u w:val="thick"/>
          <w:lang w:eastAsia="ru-RU"/>
        </w:rPr>
        <w:t xml:space="preserve"> </w:t>
      </w:r>
      <w:r w:rsidRPr="006F2AF7">
        <w:rPr>
          <w:rFonts w:ascii="Times New Roman" w:eastAsiaTheme="minorEastAsia" w:hAnsi="Times New Roman" w:cs="Times New Roman"/>
          <w:b/>
          <w:bCs/>
          <w:color w:val="000000" w:themeColor="text1"/>
          <w:spacing w:val="26"/>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Учащийся</w:t>
      </w:r>
      <w:r w:rsidRPr="006F2AF7">
        <w:rPr>
          <w:rFonts w:ascii="Times New Roman" w:eastAsiaTheme="minorEastAsia" w:hAnsi="Times New Roman" w:cs="Times New Roman"/>
          <w:b/>
          <w:bCs/>
          <w:color w:val="000000" w:themeColor="text1"/>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научится:</w:t>
      </w:r>
    </w:p>
    <w:p w:rsidR="006F2AF7" w:rsidRPr="006F2AF7" w:rsidRDefault="006F2AF7" w:rsidP="006F2AF7">
      <w:pPr>
        <w:widowControl w:val="0"/>
        <w:numPr>
          <w:ilvl w:val="0"/>
          <w:numId w:val="37"/>
        </w:numPr>
        <w:tabs>
          <w:tab w:val="left" w:pos="261"/>
        </w:tabs>
        <w:kinsoku w:val="0"/>
        <w:overflowPunct w:val="0"/>
        <w:autoSpaceDE w:val="0"/>
        <w:autoSpaceDN w:val="0"/>
        <w:adjustRightInd w:val="0"/>
        <w:spacing w:after="0" w:line="275" w:lineRule="auto"/>
        <w:ind w:right="115"/>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pacing w:val="-1"/>
          <w:sz w:val="24"/>
          <w:szCs w:val="24"/>
          <w:lang w:eastAsia="ru-RU"/>
        </w:rPr>
        <w:t>применять</w:t>
      </w:r>
      <w:r w:rsidRPr="006F2AF7">
        <w:rPr>
          <w:rFonts w:ascii="Times New Roman" w:eastAsiaTheme="minorEastAsia" w:hAnsi="Times New Roman" w:cs="Times New Roman"/>
          <w:color w:val="000000" w:themeColor="text1"/>
          <w:spacing w:val="3"/>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для</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решения</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задач</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геометрические</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факты,</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если</w:t>
      </w:r>
      <w:r w:rsidRPr="006F2AF7">
        <w:rPr>
          <w:rFonts w:ascii="Times New Roman" w:eastAsiaTheme="minorEastAsia" w:hAnsi="Times New Roman" w:cs="Times New Roman"/>
          <w:color w:val="000000" w:themeColor="text1"/>
          <w:spacing w:val="8"/>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условия</w:t>
      </w:r>
      <w:r w:rsidRPr="006F2AF7">
        <w:rPr>
          <w:rFonts w:ascii="Times New Roman" w:eastAsiaTheme="minorEastAsia" w:hAnsi="Times New Roman" w:cs="Times New Roman"/>
          <w:color w:val="000000" w:themeColor="text1"/>
          <w:spacing w:val="4"/>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их</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применения</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заданы</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в</w:t>
      </w:r>
      <w:r w:rsidRPr="006F2AF7">
        <w:rPr>
          <w:rFonts w:ascii="Times New Roman" w:eastAsiaTheme="minorEastAsia" w:hAnsi="Times New Roman" w:cs="Times New Roman"/>
          <w:color w:val="000000" w:themeColor="text1"/>
          <w:spacing w:val="77"/>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 xml:space="preserve">явной </w:t>
      </w:r>
      <w:r w:rsidRPr="006F2AF7">
        <w:rPr>
          <w:rFonts w:ascii="Times New Roman" w:eastAsiaTheme="minorEastAsia" w:hAnsi="Times New Roman" w:cs="Times New Roman"/>
          <w:color w:val="000000" w:themeColor="text1"/>
          <w:spacing w:val="-1"/>
          <w:sz w:val="24"/>
          <w:szCs w:val="24"/>
          <w:lang w:eastAsia="ru-RU"/>
        </w:rPr>
        <w:t>форме;</w:t>
      </w:r>
    </w:p>
    <w:p w:rsidR="006F2AF7" w:rsidRPr="006F2AF7" w:rsidRDefault="006F2AF7" w:rsidP="006F2AF7">
      <w:pPr>
        <w:widowControl w:val="0"/>
        <w:numPr>
          <w:ilvl w:val="0"/>
          <w:numId w:val="37"/>
        </w:numPr>
        <w:tabs>
          <w:tab w:val="left" w:pos="311"/>
        </w:tabs>
        <w:kinsoku w:val="0"/>
        <w:overflowPunct w:val="0"/>
        <w:autoSpaceDE w:val="0"/>
        <w:autoSpaceDN w:val="0"/>
        <w:adjustRightInd w:val="0"/>
        <w:spacing w:after="0" w:line="240" w:lineRule="auto"/>
        <w:ind w:right="115"/>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z w:val="24"/>
          <w:szCs w:val="24"/>
          <w:lang w:eastAsia="ru-RU"/>
        </w:rPr>
        <w:t>решению</w:t>
      </w:r>
      <w:r w:rsidRPr="006F2AF7">
        <w:rPr>
          <w:rFonts w:ascii="Times New Roman" w:eastAsiaTheme="minorEastAsia" w:hAnsi="Times New Roman" w:cs="Times New Roman"/>
          <w:color w:val="000000" w:themeColor="text1"/>
          <w:spacing w:val="53"/>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задач</w:t>
      </w:r>
      <w:r w:rsidRPr="006F2AF7">
        <w:rPr>
          <w:rFonts w:ascii="Times New Roman" w:eastAsiaTheme="minorEastAsia" w:hAnsi="Times New Roman" w:cs="Times New Roman"/>
          <w:color w:val="000000" w:themeColor="text1"/>
          <w:spacing w:val="5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на</w:t>
      </w:r>
      <w:r w:rsidRPr="006F2AF7">
        <w:rPr>
          <w:rFonts w:ascii="Times New Roman" w:eastAsiaTheme="minorEastAsia" w:hAnsi="Times New Roman" w:cs="Times New Roman"/>
          <w:color w:val="000000" w:themeColor="text1"/>
          <w:spacing w:val="5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нахождение</w:t>
      </w:r>
      <w:r w:rsidRPr="006F2AF7">
        <w:rPr>
          <w:rFonts w:ascii="Times New Roman" w:eastAsiaTheme="minorEastAsia" w:hAnsi="Times New Roman" w:cs="Times New Roman"/>
          <w:color w:val="000000" w:themeColor="text1"/>
          <w:spacing w:val="5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геометрических</w:t>
      </w:r>
      <w:r w:rsidRPr="006F2AF7">
        <w:rPr>
          <w:rFonts w:ascii="Times New Roman" w:eastAsiaTheme="minorEastAsia" w:hAnsi="Times New Roman" w:cs="Times New Roman"/>
          <w:color w:val="000000" w:themeColor="text1"/>
          <w:spacing w:val="54"/>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величин</w:t>
      </w:r>
      <w:r w:rsidRPr="006F2AF7">
        <w:rPr>
          <w:rFonts w:ascii="Times New Roman" w:eastAsiaTheme="minorEastAsia" w:hAnsi="Times New Roman" w:cs="Times New Roman"/>
          <w:color w:val="000000" w:themeColor="text1"/>
          <w:spacing w:val="53"/>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(длина</w:t>
      </w:r>
      <w:r w:rsidRPr="006F2AF7">
        <w:rPr>
          <w:rFonts w:ascii="Times New Roman" w:eastAsiaTheme="minorEastAsia" w:hAnsi="Times New Roman" w:cs="Times New Roman"/>
          <w:color w:val="000000" w:themeColor="text1"/>
          <w:spacing w:val="5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и</w:t>
      </w:r>
      <w:r w:rsidRPr="006F2AF7">
        <w:rPr>
          <w:rFonts w:ascii="Times New Roman" w:eastAsiaTheme="minorEastAsia" w:hAnsi="Times New Roman" w:cs="Times New Roman"/>
          <w:color w:val="000000" w:themeColor="text1"/>
          <w:spacing w:val="53"/>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расстояние,</w:t>
      </w:r>
      <w:r w:rsidRPr="006F2AF7">
        <w:rPr>
          <w:rFonts w:ascii="Times New Roman" w:eastAsiaTheme="minorEastAsia" w:hAnsi="Times New Roman" w:cs="Times New Roman"/>
          <w:color w:val="000000" w:themeColor="text1"/>
          <w:spacing w:val="5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величина</w:t>
      </w:r>
      <w:r w:rsidRPr="006F2AF7">
        <w:rPr>
          <w:rFonts w:ascii="Times New Roman" w:eastAsiaTheme="minorEastAsia" w:hAnsi="Times New Roman" w:cs="Times New Roman"/>
          <w:color w:val="000000" w:themeColor="text1"/>
          <w:spacing w:val="69"/>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угла,</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площадь)</w:t>
      </w:r>
      <w:r w:rsidRPr="006F2AF7">
        <w:rPr>
          <w:rFonts w:ascii="Times New Roman" w:eastAsiaTheme="minorEastAsia" w:hAnsi="Times New Roman" w:cs="Times New Roman"/>
          <w:color w:val="000000" w:themeColor="text1"/>
          <w:sz w:val="24"/>
          <w:szCs w:val="24"/>
          <w:lang w:eastAsia="ru-RU"/>
        </w:rPr>
        <w:t xml:space="preserve"> по образцам</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или</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алгоритмам.</w:t>
      </w:r>
    </w:p>
    <w:p w:rsidR="006F2AF7" w:rsidRPr="006F2AF7" w:rsidRDefault="006F2AF7" w:rsidP="006F2AF7">
      <w:pPr>
        <w:widowControl w:val="0"/>
        <w:kinsoku w:val="0"/>
        <w:overflowPunct w:val="0"/>
        <w:autoSpaceDE w:val="0"/>
        <w:autoSpaceDN w:val="0"/>
        <w:adjustRightInd w:val="0"/>
        <w:spacing w:before="7" w:after="0" w:line="240" w:lineRule="auto"/>
        <w:ind w:left="720"/>
        <w:jc w:val="both"/>
        <w:outlineLvl w:val="0"/>
        <w:rPr>
          <w:rFonts w:ascii="Times New Roman" w:eastAsiaTheme="minorEastAsia" w:hAnsi="Times New Roman" w:cs="Times New Roman"/>
          <w:color w:val="000000" w:themeColor="text1"/>
          <w:sz w:val="24"/>
          <w:szCs w:val="24"/>
          <w:lang w:eastAsia="ru-RU"/>
        </w:rPr>
      </w:pPr>
      <w:r w:rsidRPr="006F2AF7">
        <w:rPr>
          <w:rFonts w:ascii="Times New Roman" w:eastAsiaTheme="minorEastAsia" w:hAnsi="Times New Roman" w:cs="Times New Roman"/>
          <w:b/>
          <w:bCs/>
          <w:color w:val="000000" w:themeColor="text1"/>
          <w:sz w:val="24"/>
          <w:szCs w:val="24"/>
          <w:lang w:eastAsia="ru-RU"/>
        </w:rPr>
        <w:t xml:space="preserve">В </w:t>
      </w:r>
      <w:r w:rsidRPr="006F2AF7">
        <w:rPr>
          <w:rFonts w:ascii="Times New Roman" w:eastAsiaTheme="minorEastAsia" w:hAnsi="Times New Roman" w:cs="Times New Roman"/>
          <w:b/>
          <w:bCs/>
          <w:color w:val="000000" w:themeColor="text1"/>
          <w:spacing w:val="-1"/>
          <w:sz w:val="24"/>
          <w:szCs w:val="24"/>
          <w:lang w:eastAsia="ru-RU"/>
        </w:rPr>
        <w:t>повседневной</w:t>
      </w:r>
      <w:r w:rsidRPr="006F2AF7">
        <w:rPr>
          <w:rFonts w:ascii="Times New Roman" w:eastAsiaTheme="minorEastAsia" w:hAnsi="Times New Roman" w:cs="Times New Roman"/>
          <w:b/>
          <w:bCs/>
          <w:color w:val="000000" w:themeColor="text1"/>
          <w:spacing w:val="2"/>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жизни</w:t>
      </w:r>
      <w:r w:rsidRPr="006F2AF7">
        <w:rPr>
          <w:rFonts w:ascii="Times New Roman" w:eastAsiaTheme="minorEastAsia" w:hAnsi="Times New Roman" w:cs="Times New Roman"/>
          <w:b/>
          <w:bCs/>
          <w:color w:val="000000" w:themeColor="text1"/>
          <w:spacing w:val="1"/>
          <w:sz w:val="24"/>
          <w:szCs w:val="24"/>
          <w:lang w:eastAsia="ru-RU"/>
        </w:rPr>
        <w:t xml:space="preserve"> </w:t>
      </w:r>
      <w:r w:rsidRPr="006F2AF7">
        <w:rPr>
          <w:rFonts w:ascii="Times New Roman" w:eastAsiaTheme="minorEastAsia" w:hAnsi="Times New Roman" w:cs="Times New Roman"/>
          <w:b/>
          <w:bCs/>
          <w:color w:val="000000" w:themeColor="text1"/>
          <w:sz w:val="24"/>
          <w:szCs w:val="24"/>
          <w:lang w:eastAsia="ru-RU"/>
        </w:rPr>
        <w:t xml:space="preserve">и </w:t>
      </w:r>
      <w:r w:rsidRPr="006F2AF7">
        <w:rPr>
          <w:rFonts w:ascii="Times New Roman" w:eastAsiaTheme="minorEastAsia" w:hAnsi="Times New Roman" w:cs="Times New Roman"/>
          <w:b/>
          <w:bCs/>
          <w:color w:val="000000" w:themeColor="text1"/>
          <w:spacing w:val="-1"/>
          <w:sz w:val="24"/>
          <w:szCs w:val="24"/>
          <w:lang w:eastAsia="ru-RU"/>
        </w:rPr>
        <w:t>при</w:t>
      </w:r>
      <w:r w:rsidRPr="006F2AF7">
        <w:rPr>
          <w:rFonts w:ascii="Times New Roman" w:eastAsiaTheme="minorEastAsia" w:hAnsi="Times New Roman" w:cs="Times New Roman"/>
          <w:b/>
          <w:bCs/>
          <w:color w:val="000000" w:themeColor="text1"/>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изучении</w:t>
      </w:r>
      <w:r w:rsidRPr="006F2AF7">
        <w:rPr>
          <w:rFonts w:ascii="Times New Roman" w:eastAsiaTheme="minorEastAsia" w:hAnsi="Times New Roman" w:cs="Times New Roman"/>
          <w:b/>
          <w:bCs/>
          <w:color w:val="000000" w:themeColor="text1"/>
          <w:spacing w:val="-2"/>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других</w:t>
      </w:r>
      <w:r w:rsidRPr="006F2AF7">
        <w:rPr>
          <w:rFonts w:ascii="Times New Roman" w:eastAsiaTheme="minorEastAsia" w:hAnsi="Times New Roman" w:cs="Times New Roman"/>
          <w:b/>
          <w:bCs/>
          <w:color w:val="000000" w:themeColor="text1"/>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предметов:</w:t>
      </w:r>
    </w:p>
    <w:p w:rsidR="0072760E" w:rsidRPr="0072760E" w:rsidRDefault="006F2AF7" w:rsidP="006F2AF7">
      <w:pPr>
        <w:widowControl w:val="0"/>
        <w:numPr>
          <w:ilvl w:val="0"/>
          <w:numId w:val="37"/>
        </w:numPr>
        <w:kinsoku w:val="0"/>
        <w:overflowPunct w:val="0"/>
        <w:autoSpaceDE w:val="0"/>
        <w:autoSpaceDN w:val="0"/>
        <w:adjustRightInd w:val="0"/>
        <w:spacing w:before="69" w:after="0" w:line="240" w:lineRule="auto"/>
        <w:jc w:val="both"/>
        <w:outlineLvl w:val="0"/>
        <w:rPr>
          <w:rFonts w:ascii="Times New Roman" w:eastAsiaTheme="minorEastAsia" w:hAnsi="Times New Roman" w:cs="Times New Roman"/>
          <w:b/>
          <w:color w:val="000000" w:themeColor="text1"/>
          <w:sz w:val="24"/>
          <w:szCs w:val="24"/>
          <w:lang w:eastAsia="ru-RU"/>
        </w:rPr>
      </w:pPr>
      <w:r w:rsidRPr="006F2AF7">
        <w:rPr>
          <w:rFonts w:ascii="Times New Roman" w:eastAsiaTheme="minorEastAsia" w:hAnsi="Times New Roman" w:cs="Times New Roman"/>
          <w:bCs/>
          <w:color w:val="000000" w:themeColor="text1"/>
          <w:spacing w:val="-1"/>
          <w:sz w:val="24"/>
          <w:szCs w:val="24"/>
          <w:lang w:eastAsia="ru-RU"/>
        </w:rPr>
        <w:t>использовать</w:t>
      </w:r>
      <w:r w:rsidRPr="006F2AF7">
        <w:rPr>
          <w:rFonts w:ascii="Times New Roman" w:eastAsiaTheme="minorEastAsia" w:hAnsi="Times New Roman" w:cs="Times New Roman"/>
          <w:bCs/>
          <w:color w:val="000000" w:themeColor="text1"/>
          <w:spacing w:val="18"/>
          <w:sz w:val="24"/>
          <w:szCs w:val="24"/>
          <w:lang w:eastAsia="ru-RU"/>
        </w:rPr>
        <w:t xml:space="preserve"> </w:t>
      </w:r>
      <w:r w:rsidRPr="006F2AF7">
        <w:rPr>
          <w:rFonts w:ascii="Times New Roman" w:eastAsiaTheme="minorEastAsia" w:hAnsi="Times New Roman" w:cs="Times New Roman"/>
          <w:bCs/>
          <w:color w:val="000000" w:themeColor="text1"/>
          <w:spacing w:val="-1"/>
          <w:sz w:val="24"/>
          <w:szCs w:val="24"/>
          <w:lang w:eastAsia="ru-RU"/>
        </w:rPr>
        <w:t>свойства</w:t>
      </w:r>
      <w:r w:rsidRPr="006F2AF7">
        <w:rPr>
          <w:rFonts w:ascii="Times New Roman" w:eastAsiaTheme="minorEastAsia" w:hAnsi="Times New Roman" w:cs="Times New Roman"/>
          <w:bCs/>
          <w:color w:val="000000" w:themeColor="text1"/>
          <w:spacing w:val="15"/>
          <w:sz w:val="24"/>
          <w:szCs w:val="24"/>
          <w:lang w:eastAsia="ru-RU"/>
        </w:rPr>
        <w:t xml:space="preserve"> </w:t>
      </w:r>
      <w:r w:rsidRPr="006F2AF7">
        <w:rPr>
          <w:rFonts w:ascii="Times New Roman" w:eastAsiaTheme="minorEastAsia" w:hAnsi="Times New Roman" w:cs="Times New Roman"/>
          <w:bCs/>
          <w:color w:val="000000" w:themeColor="text1"/>
          <w:spacing w:val="-1"/>
          <w:sz w:val="24"/>
          <w:szCs w:val="24"/>
          <w:lang w:eastAsia="ru-RU"/>
        </w:rPr>
        <w:t>геометрических</w:t>
      </w:r>
      <w:r w:rsidRPr="006F2AF7">
        <w:rPr>
          <w:rFonts w:ascii="Times New Roman" w:eastAsiaTheme="minorEastAsia" w:hAnsi="Times New Roman" w:cs="Times New Roman"/>
          <w:bCs/>
          <w:color w:val="000000" w:themeColor="text1"/>
          <w:spacing w:val="18"/>
          <w:sz w:val="24"/>
          <w:szCs w:val="24"/>
          <w:lang w:eastAsia="ru-RU"/>
        </w:rPr>
        <w:t xml:space="preserve"> </w:t>
      </w:r>
      <w:r w:rsidRPr="006F2AF7">
        <w:rPr>
          <w:rFonts w:ascii="Times New Roman" w:eastAsiaTheme="minorEastAsia" w:hAnsi="Times New Roman" w:cs="Times New Roman"/>
          <w:bCs/>
          <w:color w:val="000000" w:themeColor="text1"/>
          <w:spacing w:val="-1"/>
          <w:sz w:val="24"/>
          <w:szCs w:val="24"/>
          <w:lang w:eastAsia="ru-RU"/>
        </w:rPr>
        <w:t>фигур</w:t>
      </w:r>
      <w:r w:rsidRPr="006F2AF7">
        <w:rPr>
          <w:rFonts w:ascii="Times New Roman" w:eastAsiaTheme="minorEastAsia" w:hAnsi="Times New Roman" w:cs="Times New Roman"/>
          <w:bCs/>
          <w:color w:val="000000" w:themeColor="text1"/>
          <w:spacing w:val="16"/>
          <w:sz w:val="24"/>
          <w:szCs w:val="24"/>
          <w:lang w:eastAsia="ru-RU"/>
        </w:rPr>
        <w:t xml:space="preserve"> </w:t>
      </w:r>
      <w:r w:rsidRPr="006F2AF7">
        <w:rPr>
          <w:rFonts w:ascii="Times New Roman" w:eastAsiaTheme="minorEastAsia" w:hAnsi="Times New Roman" w:cs="Times New Roman"/>
          <w:bCs/>
          <w:color w:val="000000" w:themeColor="text1"/>
          <w:sz w:val="24"/>
          <w:szCs w:val="24"/>
          <w:lang w:eastAsia="ru-RU"/>
        </w:rPr>
        <w:t>для</w:t>
      </w:r>
      <w:r w:rsidRPr="006F2AF7">
        <w:rPr>
          <w:rFonts w:ascii="Times New Roman" w:eastAsiaTheme="minorEastAsia" w:hAnsi="Times New Roman" w:cs="Times New Roman"/>
          <w:bCs/>
          <w:color w:val="000000" w:themeColor="text1"/>
          <w:spacing w:val="17"/>
          <w:sz w:val="24"/>
          <w:szCs w:val="24"/>
          <w:lang w:eastAsia="ru-RU"/>
        </w:rPr>
        <w:t xml:space="preserve"> </w:t>
      </w:r>
      <w:r w:rsidRPr="006F2AF7">
        <w:rPr>
          <w:rFonts w:ascii="Times New Roman" w:eastAsiaTheme="minorEastAsia" w:hAnsi="Times New Roman" w:cs="Times New Roman"/>
          <w:bCs/>
          <w:color w:val="000000" w:themeColor="text1"/>
          <w:sz w:val="24"/>
          <w:szCs w:val="24"/>
          <w:lang w:eastAsia="ru-RU"/>
        </w:rPr>
        <w:t>решения</w:t>
      </w:r>
      <w:r w:rsidRPr="006F2AF7">
        <w:rPr>
          <w:rFonts w:ascii="Times New Roman" w:eastAsiaTheme="minorEastAsia" w:hAnsi="Times New Roman" w:cs="Times New Roman"/>
          <w:bCs/>
          <w:color w:val="000000" w:themeColor="text1"/>
          <w:spacing w:val="16"/>
          <w:sz w:val="24"/>
          <w:szCs w:val="24"/>
          <w:lang w:eastAsia="ru-RU"/>
        </w:rPr>
        <w:t xml:space="preserve"> </w:t>
      </w:r>
      <w:r w:rsidRPr="006F2AF7">
        <w:rPr>
          <w:rFonts w:ascii="Times New Roman" w:eastAsiaTheme="minorEastAsia" w:hAnsi="Times New Roman" w:cs="Times New Roman"/>
          <w:bCs/>
          <w:color w:val="000000" w:themeColor="text1"/>
          <w:spacing w:val="-1"/>
          <w:sz w:val="24"/>
          <w:szCs w:val="24"/>
          <w:lang w:eastAsia="ru-RU"/>
        </w:rPr>
        <w:t>типовых</w:t>
      </w:r>
      <w:r w:rsidRPr="006F2AF7">
        <w:rPr>
          <w:rFonts w:ascii="Times New Roman" w:eastAsiaTheme="minorEastAsia" w:hAnsi="Times New Roman" w:cs="Times New Roman"/>
          <w:bCs/>
          <w:color w:val="000000" w:themeColor="text1"/>
          <w:spacing w:val="18"/>
          <w:sz w:val="24"/>
          <w:szCs w:val="24"/>
          <w:lang w:eastAsia="ru-RU"/>
        </w:rPr>
        <w:t xml:space="preserve"> </w:t>
      </w:r>
      <w:r w:rsidRPr="006F2AF7">
        <w:rPr>
          <w:rFonts w:ascii="Times New Roman" w:eastAsiaTheme="minorEastAsia" w:hAnsi="Times New Roman" w:cs="Times New Roman"/>
          <w:bCs/>
          <w:color w:val="000000" w:themeColor="text1"/>
          <w:spacing w:val="-1"/>
          <w:sz w:val="24"/>
          <w:szCs w:val="24"/>
          <w:lang w:eastAsia="ru-RU"/>
        </w:rPr>
        <w:t>задач,</w:t>
      </w:r>
      <w:r w:rsidRPr="006F2AF7">
        <w:rPr>
          <w:rFonts w:ascii="Times New Roman" w:eastAsiaTheme="minorEastAsia" w:hAnsi="Times New Roman" w:cs="Times New Roman"/>
          <w:bCs/>
          <w:color w:val="000000" w:themeColor="text1"/>
          <w:spacing w:val="16"/>
          <w:sz w:val="24"/>
          <w:szCs w:val="24"/>
          <w:lang w:eastAsia="ru-RU"/>
        </w:rPr>
        <w:t xml:space="preserve"> </w:t>
      </w:r>
      <w:r w:rsidRPr="006F2AF7">
        <w:rPr>
          <w:rFonts w:ascii="Times New Roman" w:eastAsiaTheme="minorEastAsia" w:hAnsi="Times New Roman" w:cs="Times New Roman"/>
          <w:bCs/>
          <w:color w:val="000000" w:themeColor="text1"/>
          <w:spacing w:val="-1"/>
          <w:sz w:val="24"/>
          <w:szCs w:val="24"/>
          <w:lang w:eastAsia="ru-RU"/>
        </w:rPr>
        <w:t>возникающих</w:t>
      </w:r>
      <w:r w:rsidRPr="006F2AF7">
        <w:rPr>
          <w:rFonts w:ascii="Times New Roman" w:eastAsiaTheme="minorEastAsia" w:hAnsi="Times New Roman" w:cs="Times New Roman"/>
          <w:bCs/>
          <w:color w:val="000000" w:themeColor="text1"/>
          <w:spacing w:val="18"/>
          <w:sz w:val="24"/>
          <w:szCs w:val="24"/>
          <w:lang w:eastAsia="ru-RU"/>
        </w:rPr>
        <w:t xml:space="preserve"> </w:t>
      </w:r>
      <w:r w:rsidRPr="006F2AF7">
        <w:rPr>
          <w:rFonts w:ascii="Times New Roman" w:eastAsiaTheme="minorEastAsia" w:hAnsi="Times New Roman" w:cs="Times New Roman"/>
          <w:bCs/>
          <w:color w:val="000000" w:themeColor="text1"/>
          <w:sz w:val="24"/>
          <w:szCs w:val="24"/>
          <w:lang w:eastAsia="ru-RU"/>
        </w:rPr>
        <w:t>в</w:t>
      </w:r>
      <w:r w:rsidRPr="006F2AF7">
        <w:rPr>
          <w:rFonts w:ascii="Times New Roman" w:eastAsiaTheme="minorEastAsia" w:hAnsi="Times New Roman" w:cs="Times New Roman"/>
          <w:bCs/>
          <w:color w:val="000000" w:themeColor="text1"/>
          <w:spacing w:val="83"/>
          <w:sz w:val="24"/>
          <w:szCs w:val="24"/>
          <w:lang w:eastAsia="ru-RU"/>
        </w:rPr>
        <w:t xml:space="preserve"> </w:t>
      </w:r>
      <w:r w:rsidRPr="006F2AF7">
        <w:rPr>
          <w:rFonts w:ascii="Times New Roman" w:eastAsiaTheme="minorEastAsia" w:hAnsi="Times New Roman" w:cs="Times New Roman"/>
          <w:bCs/>
          <w:color w:val="000000" w:themeColor="text1"/>
          <w:spacing w:val="-1"/>
          <w:sz w:val="24"/>
          <w:szCs w:val="24"/>
          <w:lang w:eastAsia="ru-RU"/>
        </w:rPr>
        <w:t>ситуациях</w:t>
      </w:r>
      <w:r w:rsidRPr="006F2AF7">
        <w:rPr>
          <w:rFonts w:ascii="Times New Roman" w:eastAsiaTheme="minorEastAsia" w:hAnsi="Times New Roman" w:cs="Times New Roman"/>
          <w:bCs/>
          <w:color w:val="000000" w:themeColor="text1"/>
          <w:spacing w:val="2"/>
          <w:sz w:val="24"/>
          <w:szCs w:val="24"/>
          <w:lang w:eastAsia="ru-RU"/>
        </w:rPr>
        <w:t xml:space="preserve"> </w:t>
      </w:r>
      <w:r w:rsidRPr="006F2AF7">
        <w:rPr>
          <w:rFonts w:ascii="Times New Roman" w:eastAsiaTheme="minorEastAsia" w:hAnsi="Times New Roman" w:cs="Times New Roman"/>
          <w:bCs/>
          <w:color w:val="000000" w:themeColor="text1"/>
          <w:spacing w:val="-1"/>
          <w:sz w:val="24"/>
          <w:szCs w:val="24"/>
          <w:lang w:eastAsia="ru-RU"/>
        </w:rPr>
        <w:t>повседневной</w:t>
      </w:r>
      <w:r w:rsidRPr="006F2AF7">
        <w:rPr>
          <w:rFonts w:ascii="Times New Roman" w:eastAsiaTheme="minorEastAsia" w:hAnsi="Times New Roman" w:cs="Times New Roman"/>
          <w:bCs/>
          <w:color w:val="000000" w:themeColor="text1"/>
          <w:sz w:val="24"/>
          <w:szCs w:val="24"/>
          <w:lang w:eastAsia="ru-RU"/>
        </w:rPr>
        <w:t xml:space="preserve"> </w:t>
      </w:r>
      <w:r w:rsidRPr="006F2AF7">
        <w:rPr>
          <w:rFonts w:ascii="Times New Roman" w:eastAsiaTheme="minorEastAsia" w:hAnsi="Times New Roman" w:cs="Times New Roman"/>
          <w:bCs/>
          <w:color w:val="000000" w:themeColor="text1"/>
          <w:spacing w:val="-1"/>
          <w:sz w:val="24"/>
          <w:szCs w:val="24"/>
          <w:lang w:eastAsia="ru-RU"/>
        </w:rPr>
        <w:t>жизни,</w:t>
      </w:r>
      <w:r w:rsidRPr="006F2AF7">
        <w:rPr>
          <w:rFonts w:ascii="Times New Roman" w:eastAsiaTheme="minorEastAsia" w:hAnsi="Times New Roman" w:cs="Times New Roman"/>
          <w:bCs/>
          <w:color w:val="000000" w:themeColor="text1"/>
          <w:spacing w:val="-3"/>
          <w:sz w:val="24"/>
          <w:szCs w:val="24"/>
          <w:lang w:eastAsia="ru-RU"/>
        </w:rPr>
        <w:t xml:space="preserve"> </w:t>
      </w:r>
      <w:r w:rsidRPr="006F2AF7">
        <w:rPr>
          <w:rFonts w:ascii="Times New Roman" w:eastAsiaTheme="minorEastAsia" w:hAnsi="Times New Roman" w:cs="Times New Roman"/>
          <w:bCs/>
          <w:color w:val="000000" w:themeColor="text1"/>
          <w:spacing w:val="-1"/>
          <w:sz w:val="24"/>
          <w:szCs w:val="24"/>
          <w:lang w:eastAsia="ru-RU"/>
        </w:rPr>
        <w:t>задач практического</w:t>
      </w:r>
      <w:r w:rsidRPr="006F2AF7">
        <w:rPr>
          <w:rFonts w:ascii="Times New Roman" w:eastAsiaTheme="minorEastAsia" w:hAnsi="Times New Roman" w:cs="Times New Roman"/>
          <w:bCs/>
          <w:color w:val="000000" w:themeColor="text1"/>
          <w:sz w:val="24"/>
          <w:szCs w:val="24"/>
          <w:lang w:eastAsia="ru-RU"/>
        </w:rPr>
        <w:t xml:space="preserve"> </w:t>
      </w:r>
      <w:r w:rsidRPr="006F2AF7">
        <w:rPr>
          <w:rFonts w:ascii="Times New Roman" w:eastAsiaTheme="minorEastAsia" w:hAnsi="Times New Roman" w:cs="Times New Roman"/>
          <w:bCs/>
          <w:color w:val="000000" w:themeColor="text1"/>
          <w:spacing w:val="-1"/>
          <w:sz w:val="24"/>
          <w:szCs w:val="24"/>
          <w:lang w:eastAsia="ru-RU"/>
        </w:rPr>
        <w:t xml:space="preserve">содержания.       </w:t>
      </w:r>
    </w:p>
    <w:p w:rsidR="006F2AF7" w:rsidRPr="006F2AF7" w:rsidRDefault="006F2AF7" w:rsidP="006F2AF7">
      <w:pPr>
        <w:widowControl w:val="0"/>
        <w:numPr>
          <w:ilvl w:val="0"/>
          <w:numId w:val="37"/>
        </w:numPr>
        <w:kinsoku w:val="0"/>
        <w:overflowPunct w:val="0"/>
        <w:autoSpaceDE w:val="0"/>
        <w:autoSpaceDN w:val="0"/>
        <w:adjustRightInd w:val="0"/>
        <w:spacing w:before="69" w:after="0" w:line="240" w:lineRule="auto"/>
        <w:jc w:val="both"/>
        <w:outlineLvl w:val="0"/>
        <w:rPr>
          <w:rFonts w:ascii="Times New Roman" w:eastAsiaTheme="minorEastAsia" w:hAnsi="Times New Roman" w:cs="Times New Roman"/>
          <w:b/>
          <w:color w:val="000000" w:themeColor="text1"/>
          <w:sz w:val="24"/>
          <w:szCs w:val="24"/>
          <w:lang w:eastAsia="ru-RU"/>
        </w:rPr>
      </w:pPr>
      <w:r w:rsidRPr="006F2AF7">
        <w:rPr>
          <w:rFonts w:ascii="Times New Roman" w:eastAsiaTheme="minorEastAsia" w:hAnsi="Times New Roman" w:cs="Times New Roman"/>
          <w:bCs/>
          <w:color w:val="000000" w:themeColor="text1"/>
          <w:spacing w:val="-1"/>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Учащийся</w:t>
      </w:r>
      <w:r w:rsidRPr="006F2AF7">
        <w:rPr>
          <w:rFonts w:ascii="Times New Roman" w:eastAsiaTheme="minorEastAsia" w:hAnsi="Times New Roman" w:cs="Times New Roman"/>
          <w:b/>
          <w:bCs/>
          <w:color w:val="000000" w:themeColor="text1"/>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получит</w:t>
      </w:r>
      <w:r w:rsidRPr="006F2AF7">
        <w:rPr>
          <w:rFonts w:ascii="Times New Roman" w:eastAsiaTheme="minorEastAsia" w:hAnsi="Times New Roman" w:cs="Times New Roman"/>
          <w:b/>
          <w:bCs/>
          <w:color w:val="000000" w:themeColor="text1"/>
          <w:spacing w:val="1"/>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возможность</w:t>
      </w:r>
      <w:r w:rsidRPr="006F2AF7">
        <w:rPr>
          <w:rFonts w:ascii="Times New Roman" w:eastAsiaTheme="minorEastAsia" w:hAnsi="Times New Roman" w:cs="Times New Roman"/>
          <w:b/>
          <w:bCs/>
          <w:color w:val="000000" w:themeColor="text1"/>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научиться:</w:t>
      </w:r>
    </w:p>
    <w:p w:rsidR="006F2AF7" w:rsidRPr="006F2AF7" w:rsidRDefault="006F2AF7" w:rsidP="006F2AF7">
      <w:pPr>
        <w:widowControl w:val="0"/>
        <w:numPr>
          <w:ilvl w:val="0"/>
          <w:numId w:val="37"/>
        </w:numPr>
        <w:tabs>
          <w:tab w:val="left" w:pos="259"/>
        </w:tabs>
        <w:kinsoku w:val="0"/>
        <w:overflowPunct w:val="0"/>
        <w:autoSpaceDE w:val="0"/>
        <w:autoSpaceDN w:val="0"/>
        <w:adjustRightInd w:val="0"/>
        <w:spacing w:before="36" w:after="0" w:line="275" w:lineRule="auto"/>
        <w:ind w:right="115"/>
        <w:rPr>
          <w:rFonts w:ascii="Times New Roman" w:eastAsiaTheme="minorEastAsia" w:hAnsi="Times New Roman" w:cs="Times New Roman"/>
          <w:color w:val="000000" w:themeColor="text1"/>
          <w:sz w:val="24"/>
          <w:szCs w:val="24"/>
          <w:lang w:eastAsia="ru-RU"/>
        </w:rPr>
      </w:pPr>
      <w:r w:rsidRPr="006F2AF7">
        <w:rPr>
          <w:rFonts w:ascii="Times New Roman" w:eastAsiaTheme="minorEastAsia" w:hAnsi="Times New Roman" w:cs="Times New Roman"/>
          <w:i/>
          <w:iCs/>
          <w:color w:val="000000" w:themeColor="text1"/>
          <w:spacing w:val="-1"/>
          <w:sz w:val="24"/>
          <w:szCs w:val="24"/>
          <w:lang w:eastAsia="ru-RU"/>
        </w:rPr>
        <w:t>извлекать,</w:t>
      </w:r>
      <w:r w:rsidRPr="006F2AF7">
        <w:rPr>
          <w:rFonts w:ascii="Times New Roman" w:eastAsiaTheme="minorEastAsia" w:hAnsi="Times New Roman" w:cs="Times New Roman"/>
          <w:i/>
          <w:iCs/>
          <w:color w:val="000000" w:themeColor="text1"/>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интерпретировать</w:t>
      </w:r>
      <w:r w:rsidRPr="006F2AF7">
        <w:rPr>
          <w:rFonts w:ascii="Times New Roman" w:eastAsiaTheme="minorEastAsia" w:hAnsi="Times New Roman" w:cs="Times New Roman"/>
          <w:i/>
          <w:iCs/>
          <w:color w:val="000000" w:themeColor="text1"/>
          <w:spacing w:val="2"/>
          <w:sz w:val="24"/>
          <w:szCs w:val="24"/>
          <w:lang w:eastAsia="ru-RU"/>
        </w:rPr>
        <w:t xml:space="preserve"> </w:t>
      </w:r>
      <w:r w:rsidRPr="006F2AF7">
        <w:rPr>
          <w:rFonts w:ascii="Times New Roman" w:eastAsiaTheme="minorEastAsia" w:hAnsi="Times New Roman" w:cs="Times New Roman"/>
          <w:i/>
          <w:iCs/>
          <w:color w:val="000000" w:themeColor="text1"/>
          <w:sz w:val="24"/>
          <w:szCs w:val="24"/>
          <w:lang w:eastAsia="ru-RU"/>
        </w:rPr>
        <w:t>и преобразовывать информацию</w:t>
      </w:r>
      <w:r w:rsidRPr="006F2AF7">
        <w:rPr>
          <w:rFonts w:ascii="Times New Roman" w:eastAsiaTheme="minorEastAsia" w:hAnsi="Times New Roman" w:cs="Times New Roman"/>
          <w:i/>
          <w:iCs/>
          <w:color w:val="000000" w:themeColor="text1"/>
          <w:spacing w:val="1"/>
          <w:sz w:val="24"/>
          <w:szCs w:val="24"/>
          <w:lang w:eastAsia="ru-RU"/>
        </w:rPr>
        <w:t xml:space="preserve"> </w:t>
      </w:r>
      <w:r w:rsidRPr="006F2AF7">
        <w:rPr>
          <w:rFonts w:ascii="Times New Roman" w:eastAsiaTheme="minorEastAsia" w:hAnsi="Times New Roman" w:cs="Times New Roman"/>
          <w:i/>
          <w:iCs/>
          <w:color w:val="000000" w:themeColor="text1"/>
          <w:sz w:val="24"/>
          <w:szCs w:val="24"/>
          <w:lang w:eastAsia="ru-RU"/>
        </w:rPr>
        <w:t xml:space="preserve">о </w:t>
      </w:r>
      <w:r w:rsidRPr="006F2AF7">
        <w:rPr>
          <w:rFonts w:ascii="Times New Roman" w:eastAsiaTheme="minorEastAsia" w:hAnsi="Times New Roman" w:cs="Times New Roman"/>
          <w:i/>
          <w:iCs/>
          <w:color w:val="000000" w:themeColor="text1"/>
          <w:spacing w:val="-1"/>
          <w:sz w:val="24"/>
          <w:szCs w:val="24"/>
          <w:lang w:eastAsia="ru-RU"/>
        </w:rPr>
        <w:t>геометрических</w:t>
      </w:r>
      <w:r w:rsidRPr="006F2AF7">
        <w:rPr>
          <w:rFonts w:ascii="Times New Roman" w:eastAsiaTheme="minorEastAsia" w:hAnsi="Times New Roman" w:cs="Times New Roman"/>
          <w:i/>
          <w:iCs/>
          <w:color w:val="000000" w:themeColor="text1"/>
          <w:spacing w:val="1"/>
          <w:sz w:val="24"/>
          <w:szCs w:val="24"/>
          <w:lang w:eastAsia="ru-RU"/>
        </w:rPr>
        <w:t xml:space="preserve"> </w:t>
      </w:r>
      <w:r w:rsidRPr="006F2AF7">
        <w:rPr>
          <w:rFonts w:ascii="Times New Roman" w:eastAsiaTheme="minorEastAsia" w:hAnsi="Times New Roman" w:cs="Times New Roman"/>
          <w:i/>
          <w:iCs/>
          <w:color w:val="000000" w:themeColor="text1"/>
          <w:sz w:val="24"/>
          <w:szCs w:val="24"/>
          <w:lang w:eastAsia="ru-RU"/>
        </w:rPr>
        <w:t>фигурах,</w:t>
      </w:r>
      <w:r w:rsidRPr="006F2AF7">
        <w:rPr>
          <w:rFonts w:ascii="Times New Roman" w:eastAsiaTheme="minorEastAsia" w:hAnsi="Times New Roman" w:cs="Times New Roman"/>
          <w:i/>
          <w:iCs/>
          <w:color w:val="000000" w:themeColor="text1"/>
          <w:spacing w:val="63"/>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представленную</w:t>
      </w:r>
      <w:r w:rsidRPr="006F2AF7">
        <w:rPr>
          <w:rFonts w:ascii="Times New Roman" w:eastAsiaTheme="minorEastAsia" w:hAnsi="Times New Roman" w:cs="Times New Roman"/>
          <w:i/>
          <w:iCs/>
          <w:color w:val="000000" w:themeColor="text1"/>
          <w:sz w:val="24"/>
          <w:szCs w:val="24"/>
          <w:lang w:eastAsia="ru-RU"/>
        </w:rPr>
        <w:t xml:space="preserve"> на </w:t>
      </w:r>
      <w:r w:rsidRPr="006F2AF7">
        <w:rPr>
          <w:rFonts w:ascii="Times New Roman" w:eastAsiaTheme="minorEastAsia" w:hAnsi="Times New Roman" w:cs="Times New Roman"/>
          <w:i/>
          <w:iCs/>
          <w:color w:val="000000" w:themeColor="text1"/>
          <w:spacing w:val="-1"/>
          <w:sz w:val="24"/>
          <w:szCs w:val="24"/>
          <w:lang w:eastAsia="ru-RU"/>
        </w:rPr>
        <w:t>чертежах;</w:t>
      </w:r>
    </w:p>
    <w:p w:rsidR="006F2AF7" w:rsidRPr="006F2AF7" w:rsidRDefault="006F2AF7" w:rsidP="006F2AF7">
      <w:pPr>
        <w:widowControl w:val="0"/>
        <w:numPr>
          <w:ilvl w:val="0"/>
          <w:numId w:val="37"/>
        </w:numPr>
        <w:tabs>
          <w:tab w:val="left" w:pos="259"/>
        </w:tabs>
        <w:kinsoku w:val="0"/>
        <w:overflowPunct w:val="0"/>
        <w:autoSpaceDE w:val="0"/>
        <w:autoSpaceDN w:val="0"/>
        <w:adjustRightInd w:val="0"/>
        <w:spacing w:before="3" w:after="0" w:line="240" w:lineRule="auto"/>
        <w:rPr>
          <w:rFonts w:ascii="Times New Roman" w:eastAsiaTheme="minorEastAsia" w:hAnsi="Times New Roman" w:cs="Times New Roman"/>
          <w:color w:val="000000" w:themeColor="text1"/>
          <w:sz w:val="24"/>
          <w:szCs w:val="24"/>
          <w:lang w:eastAsia="ru-RU"/>
        </w:rPr>
      </w:pPr>
      <w:r w:rsidRPr="006F2AF7">
        <w:rPr>
          <w:rFonts w:ascii="Times New Roman" w:eastAsiaTheme="minorEastAsia" w:hAnsi="Times New Roman" w:cs="Times New Roman"/>
          <w:i/>
          <w:iCs/>
          <w:color w:val="000000" w:themeColor="text1"/>
          <w:spacing w:val="-1"/>
          <w:sz w:val="24"/>
          <w:szCs w:val="24"/>
          <w:lang w:eastAsia="ru-RU"/>
        </w:rPr>
        <w:t>доказывать</w:t>
      </w:r>
      <w:r w:rsidRPr="006F2AF7">
        <w:rPr>
          <w:rFonts w:ascii="Times New Roman" w:eastAsiaTheme="minorEastAsia" w:hAnsi="Times New Roman" w:cs="Times New Roman"/>
          <w:i/>
          <w:iCs/>
          <w:color w:val="000000" w:themeColor="text1"/>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геометрические</w:t>
      </w:r>
      <w:r w:rsidRPr="006F2AF7">
        <w:rPr>
          <w:rFonts w:ascii="Times New Roman" w:eastAsiaTheme="minorEastAsia" w:hAnsi="Times New Roman" w:cs="Times New Roman"/>
          <w:i/>
          <w:iCs/>
          <w:color w:val="000000" w:themeColor="text1"/>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утверждения;</w:t>
      </w:r>
    </w:p>
    <w:p w:rsidR="006F2AF7" w:rsidRPr="006F2AF7" w:rsidRDefault="006F2AF7" w:rsidP="006F2AF7">
      <w:pPr>
        <w:widowControl w:val="0"/>
        <w:numPr>
          <w:ilvl w:val="0"/>
          <w:numId w:val="37"/>
        </w:numPr>
        <w:tabs>
          <w:tab w:val="left" w:pos="561"/>
          <w:tab w:val="left" w:pos="1762"/>
          <w:tab w:val="left" w:pos="3537"/>
          <w:tab w:val="left" w:pos="5557"/>
          <w:tab w:val="left" w:pos="6709"/>
          <w:tab w:val="left" w:pos="7683"/>
          <w:tab w:val="left" w:pos="9633"/>
        </w:tabs>
        <w:kinsoku w:val="0"/>
        <w:overflowPunct w:val="0"/>
        <w:autoSpaceDE w:val="0"/>
        <w:autoSpaceDN w:val="0"/>
        <w:adjustRightInd w:val="0"/>
        <w:spacing w:before="41" w:after="0" w:line="275" w:lineRule="auto"/>
        <w:ind w:right="110"/>
        <w:rPr>
          <w:rFonts w:ascii="Times New Roman" w:eastAsiaTheme="minorEastAsia" w:hAnsi="Times New Roman" w:cs="Times New Roman"/>
          <w:color w:val="000000" w:themeColor="text1"/>
          <w:sz w:val="24"/>
          <w:szCs w:val="24"/>
          <w:lang w:eastAsia="ru-RU"/>
        </w:rPr>
      </w:pPr>
      <w:r w:rsidRPr="006F2AF7">
        <w:rPr>
          <w:rFonts w:ascii="Times New Roman" w:eastAsiaTheme="minorEastAsia" w:hAnsi="Times New Roman" w:cs="Times New Roman"/>
          <w:i/>
          <w:iCs/>
          <w:color w:val="000000" w:themeColor="text1"/>
          <w:spacing w:val="-1"/>
          <w:w w:val="95"/>
          <w:sz w:val="24"/>
          <w:szCs w:val="24"/>
          <w:lang w:eastAsia="ru-RU"/>
        </w:rPr>
        <w:t xml:space="preserve">владеть </w:t>
      </w:r>
      <w:r w:rsidRPr="006F2AF7">
        <w:rPr>
          <w:rFonts w:ascii="Times New Roman" w:eastAsiaTheme="minorEastAsia" w:hAnsi="Times New Roman" w:cs="Times New Roman"/>
          <w:i/>
          <w:iCs/>
          <w:color w:val="000000" w:themeColor="text1"/>
          <w:sz w:val="24"/>
          <w:szCs w:val="24"/>
          <w:lang w:eastAsia="ru-RU"/>
        </w:rPr>
        <w:t xml:space="preserve">стандартной </w:t>
      </w:r>
      <w:r w:rsidRPr="006F2AF7">
        <w:rPr>
          <w:rFonts w:ascii="Times New Roman" w:eastAsiaTheme="minorEastAsia" w:hAnsi="Times New Roman" w:cs="Times New Roman"/>
          <w:i/>
          <w:iCs/>
          <w:color w:val="000000" w:themeColor="text1"/>
          <w:spacing w:val="-1"/>
          <w:sz w:val="24"/>
          <w:szCs w:val="24"/>
          <w:lang w:eastAsia="ru-RU"/>
        </w:rPr>
        <w:t>классификацией плоских фигур (треугольников</w:t>
      </w:r>
      <w:r w:rsidRPr="006F2AF7">
        <w:rPr>
          <w:rFonts w:ascii="Times New Roman" w:eastAsiaTheme="minorEastAsia" w:hAnsi="Times New Roman" w:cs="Times New Roman"/>
          <w:i/>
          <w:iCs/>
          <w:color w:val="000000" w:themeColor="text1"/>
          <w:sz w:val="24"/>
          <w:szCs w:val="24"/>
          <w:lang w:eastAsia="ru-RU"/>
        </w:rPr>
        <w:t xml:space="preserve"> и</w:t>
      </w:r>
      <w:r w:rsidRPr="006F2AF7">
        <w:rPr>
          <w:rFonts w:ascii="Times New Roman" w:eastAsiaTheme="minorEastAsia" w:hAnsi="Times New Roman" w:cs="Times New Roman"/>
          <w:i/>
          <w:iCs/>
          <w:color w:val="000000" w:themeColor="text1"/>
          <w:spacing w:val="75"/>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четырёхугольников)</w:t>
      </w:r>
      <w:r w:rsidRPr="006F2AF7">
        <w:rPr>
          <w:rFonts w:ascii="Times New Roman" w:eastAsiaTheme="minorEastAsia" w:hAnsi="Times New Roman" w:cs="Times New Roman"/>
          <w:i/>
          <w:iCs/>
          <w:color w:val="000000" w:themeColor="text1"/>
          <w:spacing w:val="-1"/>
          <w:sz w:val="24"/>
          <w:szCs w:val="24"/>
          <w:lang w:eastAsia="ru-RU"/>
        </w:rPr>
        <w:tab/>
      </w:r>
    </w:p>
    <w:p w:rsidR="006F2AF7" w:rsidRPr="006F2AF7" w:rsidRDefault="006F2AF7" w:rsidP="006F2AF7">
      <w:pPr>
        <w:widowControl w:val="0"/>
        <w:numPr>
          <w:ilvl w:val="0"/>
          <w:numId w:val="37"/>
        </w:numPr>
        <w:kinsoku w:val="0"/>
        <w:overflowPunct w:val="0"/>
        <w:autoSpaceDE w:val="0"/>
        <w:autoSpaceDN w:val="0"/>
        <w:adjustRightInd w:val="0"/>
        <w:spacing w:before="6" w:after="0" w:line="240" w:lineRule="auto"/>
        <w:contextualSpacing/>
        <w:jc w:val="both"/>
        <w:outlineLvl w:val="0"/>
        <w:rPr>
          <w:rFonts w:ascii="Times New Roman" w:eastAsiaTheme="minorEastAsia" w:hAnsi="Times New Roman" w:cs="Times New Roman"/>
          <w:color w:val="000000" w:themeColor="text1"/>
          <w:sz w:val="24"/>
          <w:szCs w:val="24"/>
          <w:lang w:eastAsia="ru-RU"/>
        </w:rPr>
      </w:pPr>
      <w:r w:rsidRPr="006F2AF7">
        <w:rPr>
          <w:rFonts w:ascii="Times New Roman" w:eastAsiaTheme="minorEastAsia" w:hAnsi="Times New Roman" w:cs="Times New Roman"/>
          <w:b/>
          <w:bCs/>
          <w:color w:val="000000" w:themeColor="text1"/>
          <w:sz w:val="24"/>
          <w:szCs w:val="24"/>
          <w:lang w:eastAsia="ru-RU"/>
        </w:rPr>
        <w:t>От</w:t>
      </w:r>
      <w:r w:rsidRPr="006F2AF7">
        <w:rPr>
          <w:rFonts w:ascii="Times New Roman" w:eastAsiaTheme="minorEastAsia" w:hAnsi="Times New Roman" w:cs="Times New Roman"/>
          <w:b/>
          <w:bCs/>
          <w:color w:val="000000" w:themeColor="text1"/>
          <w:spacing w:val="-58"/>
          <w:sz w:val="24"/>
          <w:szCs w:val="24"/>
          <w:lang w:eastAsia="ru-RU"/>
        </w:rPr>
        <w:t xml:space="preserve"> </w:t>
      </w:r>
      <w:r w:rsidRPr="006F2AF7">
        <w:rPr>
          <w:rFonts w:ascii="Times New Roman" w:eastAsiaTheme="minorEastAsia" w:hAnsi="Times New Roman" w:cs="Times New Roman"/>
          <w:b/>
          <w:bCs/>
          <w:color w:val="000000" w:themeColor="text1"/>
          <w:sz w:val="24"/>
          <w:szCs w:val="24"/>
          <w:lang w:eastAsia="ru-RU"/>
        </w:rPr>
        <w:t>н</w:t>
      </w:r>
      <w:r w:rsidRPr="006F2AF7">
        <w:rPr>
          <w:rFonts w:ascii="Times New Roman" w:eastAsiaTheme="minorEastAsia" w:hAnsi="Times New Roman" w:cs="Times New Roman"/>
          <w:b/>
          <w:bCs/>
          <w:color w:val="000000" w:themeColor="text1"/>
          <w:spacing w:val="-2"/>
          <w:sz w:val="24"/>
          <w:szCs w:val="24"/>
          <w:lang w:eastAsia="ru-RU"/>
        </w:rPr>
        <w:t>ошен</w:t>
      </w:r>
      <w:r w:rsidRPr="006F2AF7">
        <w:rPr>
          <w:rFonts w:ascii="Times New Roman" w:eastAsiaTheme="minorEastAsia" w:hAnsi="Times New Roman" w:cs="Times New Roman"/>
          <w:b/>
          <w:bCs/>
          <w:color w:val="000000" w:themeColor="text1"/>
          <w:sz w:val="24"/>
          <w:szCs w:val="24"/>
          <w:lang w:eastAsia="ru-RU"/>
        </w:rPr>
        <w:t xml:space="preserve">ия </w:t>
      </w:r>
    </w:p>
    <w:p w:rsidR="006F2AF7" w:rsidRPr="006F2AF7" w:rsidRDefault="006F2AF7" w:rsidP="006F2AF7">
      <w:pPr>
        <w:widowControl w:val="0"/>
        <w:numPr>
          <w:ilvl w:val="0"/>
          <w:numId w:val="37"/>
        </w:numPr>
        <w:kinsoku w:val="0"/>
        <w:overflowPunct w:val="0"/>
        <w:autoSpaceDE w:val="0"/>
        <w:autoSpaceDN w:val="0"/>
        <w:adjustRightInd w:val="0"/>
        <w:spacing w:before="41" w:after="0" w:line="240" w:lineRule="auto"/>
        <w:contextualSpacing/>
        <w:jc w:val="both"/>
        <w:rPr>
          <w:rFonts w:ascii="Times New Roman" w:eastAsiaTheme="minorEastAsia" w:hAnsi="Times New Roman" w:cs="Times New Roman"/>
          <w:b/>
          <w:color w:val="000000" w:themeColor="text1"/>
          <w:sz w:val="24"/>
          <w:szCs w:val="24"/>
          <w:lang w:eastAsia="ru-RU"/>
        </w:rPr>
      </w:pPr>
      <w:r w:rsidRPr="006F2AF7">
        <w:rPr>
          <w:rFonts w:ascii="Times New Roman" w:eastAsiaTheme="minorEastAsia" w:hAnsi="Times New Roman" w:cs="Times New Roman"/>
          <w:b/>
          <w:bCs/>
          <w:color w:val="000000" w:themeColor="text1"/>
          <w:spacing w:val="-1"/>
          <w:sz w:val="24"/>
          <w:szCs w:val="24"/>
          <w:lang w:eastAsia="ru-RU"/>
        </w:rPr>
        <w:t>Учащийся</w:t>
      </w:r>
      <w:r w:rsidRPr="006F2AF7">
        <w:rPr>
          <w:rFonts w:ascii="Times New Roman" w:eastAsiaTheme="minorEastAsia" w:hAnsi="Times New Roman" w:cs="Times New Roman"/>
          <w:b/>
          <w:bCs/>
          <w:color w:val="000000" w:themeColor="text1"/>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получит</w:t>
      </w:r>
      <w:r w:rsidRPr="006F2AF7">
        <w:rPr>
          <w:rFonts w:ascii="Times New Roman" w:eastAsiaTheme="minorEastAsia" w:hAnsi="Times New Roman" w:cs="Times New Roman"/>
          <w:b/>
          <w:bCs/>
          <w:color w:val="000000" w:themeColor="text1"/>
          <w:spacing w:val="1"/>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возможность</w:t>
      </w:r>
      <w:r w:rsidRPr="006F2AF7">
        <w:rPr>
          <w:rFonts w:ascii="Times New Roman" w:eastAsiaTheme="minorEastAsia" w:hAnsi="Times New Roman" w:cs="Times New Roman"/>
          <w:b/>
          <w:bCs/>
          <w:color w:val="000000" w:themeColor="text1"/>
          <w:sz w:val="24"/>
          <w:szCs w:val="24"/>
          <w:lang w:eastAsia="ru-RU"/>
        </w:rPr>
        <w:t xml:space="preserve"> научиться:</w:t>
      </w:r>
    </w:p>
    <w:p w:rsidR="006F2AF7" w:rsidRPr="006F2AF7" w:rsidRDefault="006F2AF7" w:rsidP="006F2AF7">
      <w:pPr>
        <w:widowControl w:val="0"/>
        <w:numPr>
          <w:ilvl w:val="0"/>
          <w:numId w:val="37"/>
        </w:numPr>
        <w:tabs>
          <w:tab w:val="left" w:pos="259"/>
        </w:tabs>
        <w:kinsoku w:val="0"/>
        <w:overflowPunct w:val="0"/>
        <w:autoSpaceDE w:val="0"/>
        <w:autoSpaceDN w:val="0"/>
        <w:adjustRightInd w:val="0"/>
        <w:spacing w:before="38" w:after="0" w:line="275" w:lineRule="auto"/>
        <w:ind w:right="500"/>
        <w:rPr>
          <w:rFonts w:ascii="Times New Roman" w:eastAsiaTheme="minorEastAsia" w:hAnsi="Times New Roman" w:cs="Times New Roman"/>
          <w:color w:val="000000" w:themeColor="text1"/>
          <w:sz w:val="24"/>
          <w:szCs w:val="24"/>
          <w:lang w:eastAsia="ru-RU"/>
        </w:rPr>
      </w:pPr>
      <w:r w:rsidRPr="006F2AF7">
        <w:rPr>
          <w:rFonts w:ascii="Times New Roman" w:eastAsiaTheme="minorEastAsia" w:hAnsi="Times New Roman" w:cs="Times New Roman"/>
          <w:i/>
          <w:iCs/>
          <w:color w:val="000000" w:themeColor="text1"/>
          <w:spacing w:val="-1"/>
          <w:sz w:val="24"/>
          <w:szCs w:val="24"/>
          <w:lang w:eastAsia="ru-RU"/>
        </w:rPr>
        <w:t>Оперировать</w:t>
      </w:r>
      <w:r w:rsidRPr="006F2AF7">
        <w:rPr>
          <w:rFonts w:ascii="Times New Roman" w:eastAsiaTheme="minorEastAsia" w:hAnsi="Times New Roman" w:cs="Times New Roman"/>
          <w:i/>
          <w:iCs/>
          <w:color w:val="000000" w:themeColor="text1"/>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понятиями:</w:t>
      </w:r>
      <w:r w:rsidRPr="006F2AF7">
        <w:rPr>
          <w:rFonts w:ascii="Times New Roman" w:eastAsiaTheme="minorEastAsia" w:hAnsi="Times New Roman" w:cs="Times New Roman"/>
          <w:i/>
          <w:iCs/>
          <w:color w:val="000000" w:themeColor="text1"/>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подобие фигур,</w:t>
      </w:r>
      <w:r w:rsidRPr="006F2AF7">
        <w:rPr>
          <w:rFonts w:ascii="Times New Roman" w:eastAsiaTheme="minorEastAsia" w:hAnsi="Times New Roman" w:cs="Times New Roman"/>
          <w:i/>
          <w:iCs/>
          <w:color w:val="000000" w:themeColor="text1"/>
          <w:sz w:val="24"/>
          <w:szCs w:val="24"/>
          <w:lang w:eastAsia="ru-RU"/>
        </w:rPr>
        <w:t xml:space="preserve"> подобные</w:t>
      </w:r>
      <w:r w:rsidRPr="006F2AF7">
        <w:rPr>
          <w:rFonts w:ascii="Times New Roman" w:eastAsiaTheme="minorEastAsia" w:hAnsi="Times New Roman" w:cs="Times New Roman"/>
          <w:i/>
          <w:iCs/>
          <w:color w:val="000000" w:themeColor="text1"/>
          <w:spacing w:val="-1"/>
          <w:sz w:val="24"/>
          <w:szCs w:val="24"/>
          <w:lang w:eastAsia="ru-RU"/>
        </w:rPr>
        <w:t xml:space="preserve"> фигуры,</w:t>
      </w:r>
      <w:r w:rsidRPr="006F2AF7">
        <w:rPr>
          <w:rFonts w:ascii="Times New Roman" w:eastAsiaTheme="minorEastAsia" w:hAnsi="Times New Roman" w:cs="Times New Roman"/>
          <w:i/>
          <w:iCs/>
          <w:color w:val="000000" w:themeColor="text1"/>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подобные треугольники;</w:t>
      </w:r>
      <w:r w:rsidRPr="006F2AF7">
        <w:rPr>
          <w:rFonts w:ascii="Times New Roman" w:eastAsiaTheme="minorEastAsia" w:hAnsi="Times New Roman" w:cs="Times New Roman"/>
          <w:i/>
          <w:iCs/>
          <w:color w:val="000000" w:themeColor="text1"/>
          <w:spacing w:val="101"/>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применять</w:t>
      </w:r>
      <w:r w:rsidRPr="006F2AF7">
        <w:rPr>
          <w:rFonts w:ascii="Times New Roman" w:eastAsiaTheme="minorEastAsia" w:hAnsi="Times New Roman" w:cs="Times New Roman"/>
          <w:i/>
          <w:iCs/>
          <w:color w:val="000000" w:themeColor="text1"/>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теорему</w:t>
      </w:r>
      <w:r w:rsidRPr="006F2AF7">
        <w:rPr>
          <w:rFonts w:ascii="Times New Roman" w:eastAsiaTheme="minorEastAsia" w:hAnsi="Times New Roman" w:cs="Times New Roman"/>
          <w:i/>
          <w:iCs/>
          <w:color w:val="000000" w:themeColor="text1"/>
          <w:spacing w:val="1"/>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Фалеса</w:t>
      </w:r>
      <w:r w:rsidRPr="006F2AF7">
        <w:rPr>
          <w:rFonts w:ascii="Times New Roman" w:eastAsiaTheme="minorEastAsia" w:hAnsi="Times New Roman" w:cs="Times New Roman"/>
          <w:i/>
          <w:iCs/>
          <w:color w:val="000000" w:themeColor="text1"/>
          <w:sz w:val="24"/>
          <w:szCs w:val="24"/>
          <w:lang w:eastAsia="ru-RU"/>
        </w:rPr>
        <w:t xml:space="preserve"> и </w:t>
      </w:r>
      <w:r w:rsidRPr="006F2AF7">
        <w:rPr>
          <w:rFonts w:ascii="Times New Roman" w:eastAsiaTheme="minorEastAsia" w:hAnsi="Times New Roman" w:cs="Times New Roman"/>
          <w:i/>
          <w:iCs/>
          <w:color w:val="000000" w:themeColor="text1"/>
          <w:spacing w:val="-1"/>
          <w:sz w:val="24"/>
          <w:szCs w:val="24"/>
          <w:lang w:eastAsia="ru-RU"/>
        </w:rPr>
        <w:t xml:space="preserve">теорему </w:t>
      </w:r>
      <w:r w:rsidRPr="006F2AF7">
        <w:rPr>
          <w:rFonts w:ascii="Times New Roman" w:eastAsiaTheme="minorEastAsia" w:hAnsi="Times New Roman" w:cs="Times New Roman"/>
          <w:i/>
          <w:iCs/>
          <w:color w:val="000000" w:themeColor="text1"/>
          <w:sz w:val="24"/>
          <w:szCs w:val="24"/>
          <w:lang w:eastAsia="ru-RU"/>
        </w:rPr>
        <w:t>о пропорциональных</w:t>
      </w:r>
      <w:r w:rsidRPr="006F2AF7">
        <w:rPr>
          <w:rFonts w:ascii="Times New Roman" w:eastAsiaTheme="minorEastAsia" w:hAnsi="Times New Roman" w:cs="Times New Roman"/>
          <w:i/>
          <w:iCs/>
          <w:color w:val="000000" w:themeColor="text1"/>
          <w:spacing w:val="-1"/>
          <w:sz w:val="24"/>
          <w:szCs w:val="24"/>
          <w:lang w:eastAsia="ru-RU"/>
        </w:rPr>
        <w:t xml:space="preserve"> отрезках</w:t>
      </w:r>
      <w:r w:rsidRPr="006F2AF7">
        <w:rPr>
          <w:rFonts w:ascii="Times New Roman" w:eastAsiaTheme="minorEastAsia" w:hAnsi="Times New Roman" w:cs="Times New Roman"/>
          <w:i/>
          <w:iCs/>
          <w:color w:val="000000" w:themeColor="text1"/>
          <w:sz w:val="24"/>
          <w:szCs w:val="24"/>
          <w:lang w:eastAsia="ru-RU"/>
        </w:rPr>
        <w:t xml:space="preserve"> при </w:t>
      </w:r>
      <w:r w:rsidRPr="006F2AF7">
        <w:rPr>
          <w:rFonts w:ascii="Times New Roman" w:eastAsiaTheme="minorEastAsia" w:hAnsi="Times New Roman" w:cs="Times New Roman"/>
          <w:i/>
          <w:iCs/>
          <w:color w:val="000000" w:themeColor="text1"/>
          <w:spacing w:val="-1"/>
          <w:sz w:val="24"/>
          <w:szCs w:val="24"/>
          <w:lang w:eastAsia="ru-RU"/>
        </w:rPr>
        <w:t>решении</w:t>
      </w:r>
      <w:r w:rsidRPr="006F2AF7">
        <w:rPr>
          <w:rFonts w:ascii="Times New Roman" w:eastAsiaTheme="minorEastAsia" w:hAnsi="Times New Roman" w:cs="Times New Roman"/>
          <w:i/>
          <w:iCs/>
          <w:color w:val="000000" w:themeColor="text1"/>
          <w:sz w:val="24"/>
          <w:szCs w:val="24"/>
          <w:lang w:eastAsia="ru-RU"/>
        </w:rPr>
        <w:t xml:space="preserve"> задач;</w:t>
      </w:r>
      <w:r w:rsidRPr="006F2AF7">
        <w:rPr>
          <w:rFonts w:ascii="Times New Roman" w:eastAsiaTheme="minorEastAsia" w:hAnsi="Times New Roman" w:cs="Times New Roman"/>
          <w:i/>
          <w:iCs/>
          <w:color w:val="000000" w:themeColor="text1"/>
          <w:spacing w:val="61"/>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характеризовать</w:t>
      </w:r>
      <w:r w:rsidRPr="006F2AF7">
        <w:rPr>
          <w:rFonts w:ascii="Times New Roman" w:eastAsiaTheme="minorEastAsia" w:hAnsi="Times New Roman" w:cs="Times New Roman"/>
          <w:i/>
          <w:iCs/>
          <w:color w:val="000000" w:themeColor="text1"/>
          <w:sz w:val="24"/>
          <w:szCs w:val="24"/>
          <w:lang w:eastAsia="ru-RU"/>
        </w:rPr>
        <w:t xml:space="preserve"> взаимное</w:t>
      </w:r>
      <w:r w:rsidRPr="006F2AF7">
        <w:rPr>
          <w:rFonts w:ascii="Times New Roman" w:eastAsiaTheme="minorEastAsia" w:hAnsi="Times New Roman" w:cs="Times New Roman"/>
          <w:i/>
          <w:iCs/>
          <w:color w:val="000000" w:themeColor="text1"/>
          <w:spacing w:val="-1"/>
          <w:sz w:val="24"/>
          <w:szCs w:val="24"/>
          <w:lang w:eastAsia="ru-RU"/>
        </w:rPr>
        <w:t xml:space="preserve"> расположение прямой</w:t>
      </w:r>
      <w:r w:rsidRPr="006F2AF7">
        <w:rPr>
          <w:rFonts w:ascii="Times New Roman" w:eastAsiaTheme="minorEastAsia" w:hAnsi="Times New Roman" w:cs="Times New Roman"/>
          <w:i/>
          <w:iCs/>
          <w:color w:val="000000" w:themeColor="text1"/>
          <w:sz w:val="24"/>
          <w:szCs w:val="24"/>
          <w:lang w:eastAsia="ru-RU"/>
        </w:rPr>
        <w:t xml:space="preserve"> и </w:t>
      </w:r>
      <w:r w:rsidRPr="006F2AF7">
        <w:rPr>
          <w:rFonts w:ascii="Times New Roman" w:eastAsiaTheme="minorEastAsia" w:hAnsi="Times New Roman" w:cs="Times New Roman"/>
          <w:i/>
          <w:iCs/>
          <w:color w:val="000000" w:themeColor="text1"/>
          <w:spacing w:val="-1"/>
          <w:sz w:val="24"/>
          <w:szCs w:val="24"/>
          <w:lang w:eastAsia="ru-RU"/>
        </w:rPr>
        <w:t>окружности.</w:t>
      </w:r>
    </w:p>
    <w:p w:rsidR="006F2AF7" w:rsidRPr="006F2AF7" w:rsidRDefault="006F2AF7" w:rsidP="006F2AF7">
      <w:pPr>
        <w:widowControl w:val="0"/>
        <w:kinsoku w:val="0"/>
        <w:overflowPunct w:val="0"/>
        <w:autoSpaceDE w:val="0"/>
        <w:autoSpaceDN w:val="0"/>
        <w:adjustRightInd w:val="0"/>
        <w:spacing w:before="6" w:after="0" w:line="277" w:lineRule="auto"/>
        <w:ind w:left="720" w:right="5839"/>
        <w:contextualSpacing/>
        <w:outlineLvl w:val="0"/>
        <w:rPr>
          <w:rFonts w:ascii="Times New Roman" w:eastAsiaTheme="minorEastAsia" w:hAnsi="Times New Roman" w:cs="Times New Roman"/>
          <w:color w:val="000000" w:themeColor="text1"/>
          <w:sz w:val="24"/>
          <w:szCs w:val="24"/>
          <w:lang w:eastAsia="ru-RU"/>
        </w:rPr>
      </w:pPr>
      <w:r w:rsidRPr="006F2AF7">
        <w:rPr>
          <w:rFonts w:ascii="Times New Roman" w:eastAsiaTheme="minorEastAsia" w:hAnsi="Times New Roman" w:cs="Times New Roman"/>
          <w:b/>
          <w:bCs/>
          <w:color w:val="000000" w:themeColor="text1"/>
          <w:spacing w:val="-1"/>
          <w:sz w:val="24"/>
          <w:szCs w:val="24"/>
          <w:lang w:eastAsia="ru-RU"/>
        </w:rPr>
        <w:t>Измерен</w:t>
      </w:r>
      <w:r w:rsidRPr="006F2AF7">
        <w:rPr>
          <w:rFonts w:ascii="Times New Roman" w:eastAsiaTheme="minorEastAsia" w:hAnsi="Times New Roman" w:cs="Times New Roman"/>
          <w:b/>
          <w:bCs/>
          <w:color w:val="000000" w:themeColor="text1"/>
          <w:sz w:val="24"/>
          <w:szCs w:val="24"/>
          <w:lang w:eastAsia="ru-RU"/>
        </w:rPr>
        <w:t xml:space="preserve">ия и </w:t>
      </w:r>
      <w:r w:rsidRPr="006F2AF7">
        <w:rPr>
          <w:rFonts w:ascii="Times New Roman" w:eastAsiaTheme="minorEastAsia" w:hAnsi="Times New Roman" w:cs="Times New Roman"/>
          <w:b/>
          <w:bCs/>
          <w:color w:val="000000" w:themeColor="text1"/>
          <w:spacing w:val="-1"/>
          <w:sz w:val="24"/>
          <w:szCs w:val="24"/>
          <w:lang w:eastAsia="ru-RU"/>
        </w:rPr>
        <w:t>вычислен</w:t>
      </w:r>
      <w:r w:rsidRPr="006F2AF7">
        <w:rPr>
          <w:rFonts w:ascii="Times New Roman" w:eastAsiaTheme="minorEastAsia" w:hAnsi="Times New Roman" w:cs="Times New Roman"/>
          <w:b/>
          <w:bCs/>
          <w:color w:val="000000" w:themeColor="text1"/>
          <w:sz w:val="24"/>
          <w:szCs w:val="24"/>
          <w:lang w:eastAsia="ru-RU"/>
        </w:rPr>
        <w:t xml:space="preserve">ия </w:t>
      </w:r>
      <w:r w:rsidRPr="006F2AF7">
        <w:rPr>
          <w:rFonts w:ascii="Times New Roman" w:eastAsiaTheme="minorEastAsia" w:hAnsi="Times New Roman" w:cs="Times New Roman"/>
          <w:b/>
          <w:bCs/>
          <w:color w:val="000000" w:themeColor="text1"/>
          <w:spacing w:val="28"/>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Учащийся</w:t>
      </w:r>
      <w:r w:rsidRPr="006F2AF7">
        <w:rPr>
          <w:rFonts w:ascii="Times New Roman" w:eastAsiaTheme="minorEastAsia" w:hAnsi="Times New Roman" w:cs="Times New Roman"/>
          <w:b/>
          <w:bCs/>
          <w:color w:val="000000" w:themeColor="text1"/>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научится</w:t>
      </w:r>
      <w:r w:rsidRPr="006F2AF7">
        <w:rPr>
          <w:rFonts w:ascii="Times New Roman" w:eastAsiaTheme="minorEastAsia" w:hAnsi="Times New Roman" w:cs="Times New Roman"/>
          <w:bCs/>
          <w:color w:val="000000" w:themeColor="text1"/>
          <w:spacing w:val="-1"/>
          <w:sz w:val="24"/>
          <w:szCs w:val="24"/>
          <w:lang w:eastAsia="ru-RU"/>
        </w:rPr>
        <w:t>:</w:t>
      </w:r>
    </w:p>
    <w:p w:rsidR="006F2AF7" w:rsidRPr="006F2AF7" w:rsidRDefault="006F2AF7" w:rsidP="006F2AF7">
      <w:pPr>
        <w:widowControl w:val="0"/>
        <w:numPr>
          <w:ilvl w:val="0"/>
          <w:numId w:val="37"/>
        </w:numPr>
        <w:tabs>
          <w:tab w:val="left" w:pos="259"/>
        </w:tabs>
        <w:kinsoku w:val="0"/>
        <w:overflowPunct w:val="0"/>
        <w:autoSpaceDE w:val="0"/>
        <w:autoSpaceDN w:val="0"/>
        <w:adjustRightInd w:val="0"/>
        <w:spacing w:after="0" w:line="270" w:lineRule="exact"/>
        <w:jc w:val="both"/>
        <w:rPr>
          <w:rFonts w:ascii="Times New Roman" w:eastAsiaTheme="minorEastAsia" w:hAnsi="Times New Roman" w:cs="Times New Roman"/>
          <w:color w:val="000000" w:themeColor="text1"/>
          <w:sz w:val="24"/>
          <w:szCs w:val="24"/>
          <w:lang w:eastAsia="ru-RU"/>
        </w:rPr>
      </w:pPr>
      <w:r w:rsidRPr="006F2AF7">
        <w:rPr>
          <w:rFonts w:ascii="Times New Roman" w:eastAsiaTheme="minorEastAsia" w:hAnsi="Times New Roman" w:cs="Times New Roman"/>
          <w:color w:val="000000" w:themeColor="text1"/>
          <w:spacing w:val="-1"/>
          <w:sz w:val="24"/>
          <w:szCs w:val="24"/>
          <w:lang w:eastAsia="ru-RU"/>
        </w:rPr>
        <w:t>применять</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формулы</w:t>
      </w:r>
      <w:r w:rsidRPr="006F2AF7">
        <w:rPr>
          <w:rFonts w:ascii="Times New Roman" w:eastAsiaTheme="minorEastAsia" w:hAnsi="Times New Roman" w:cs="Times New Roman"/>
          <w:color w:val="000000" w:themeColor="text1"/>
          <w:sz w:val="24"/>
          <w:szCs w:val="24"/>
          <w:lang w:eastAsia="ru-RU"/>
        </w:rPr>
        <w:t xml:space="preserve"> периметра, площади;</w:t>
      </w:r>
    </w:p>
    <w:p w:rsidR="006F2AF7" w:rsidRPr="006F2AF7" w:rsidRDefault="006F2AF7" w:rsidP="006F2AF7">
      <w:pPr>
        <w:widowControl w:val="0"/>
        <w:numPr>
          <w:ilvl w:val="0"/>
          <w:numId w:val="37"/>
        </w:numPr>
        <w:tabs>
          <w:tab w:val="left" w:pos="285"/>
        </w:tabs>
        <w:kinsoku w:val="0"/>
        <w:overflowPunct w:val="0"/>
        <w:autoSpaceDE w:val="0"/>
        <w:autoSpaceDN w:val="0"/>
        <w:adjustRightInd w:val="0"/>
        <w:spacing w:before="41" w:after="0" w:line="275" w:lineRule="auto"/>
        <w:ind w:right="115"/>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pacing w:val="-1"/>
          <w:sz w:val="24"/>
          <w:szCs w:val="24"/>
          <w:lang w:eastAsia="ru-RU"/>
        </w:rPr>
        <w:t>применять</w:t>
      </w:r>
      <w:r w:rsidRPr="006F2AF7">
        <w:rPr>
          <w:rFonts w:ascii="Times New Roman" w:eastAsiaTheme="minorEastAsia" w:hAnsi="Times New Roman" w:cs="Times New Roman"/>
          <w:color w:val="000000" w:themeColor="text1"/>
          <w:spacing w:val="27"/>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теорему</w:t>
      </w:r>
      <w:r w:rsidRPr="006F2AF7">
        <w:rPr>
          <w:rFonts w:ascii="Times New Roman" w:eastAsiaTheme="minorEastAsia" w:hAnsi="Times New Roman" w:cs="Times New Roman"/>
          <w:color w:val="000000" w:themeColor="text1"/>
          <w:spacing w:val="2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Пифагора,</w:t>
      </w:r>
      <w:r w:rsidRPr="006F2AF7">
        <w:rPr>
          <w:rFonts w:ascii="Times New Roman" w:eastAsiaTheme="minorEastAsia" w:hAnsi="Times New Roman" w:cs="Times New Roman"/>
          <w:color w:val="000000" w:themeColor="text1"/>
          <w:spacing w:val="26"/>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базовые</w:t>
      </w:r>
      <w:r w:rsidRPr="006F2AF7">
        <w:rPr>
          <w:rFonts w:ascii="Times New Roman" w:eastAsiaTheme="minorEastAsia" w:hAnsi="Times New Roman" w:cs="Times New Roman"/>
          <w:color w:val="000000" w:themeColor="text1"/>
          <w:spacing w:val="25"/>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тригонометрические</w:t>
      </w:r>
      <w:r w:rsidRPr="006F2AF7">
        <w:rPr>
          <w:rFonts w:ascii="Times New Roman" w:eastAsiaTheme="minorEastAsia" w:hAnsi="Times New Roman" w:cs="Times New Roman"/>
          <w:color w:val="000000" w:themeColor="text1"/>
          <w:spacing w:val="25"/>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соотношения</w:t>
      </w:r>
      <w:r w:rsidRPr="006F2AF7">
        <w:rPr>
          <w:rFonts w:ascii="Times New Roman" w:eastAsiaTheme="minorEastAsia" w:hAnsi="Times New Roman" w:cs="Times New Roman"/>
          <w:color w:val="000000" w:themeColor="text1"/>
          <w:spacing w:val="26"/>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для</w:t>
      </w:r>
      <w:r w:rsidRPr="006F2AF7">
        <w:rPr>
          <w:rFonts w:ascii="Times New Roman" w:eastAsiaTheme="minorEastAsia" w:hAnsi="Times New Roman" w:cs="Times New Roman"/>
          <w:color w:val="000000" w:themeColor="text1"/>
          <w:spacing w:val="26"/>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вычисления</w:t>
      </w:r>
      <w:r w:rsidRPr="006F2AF7">
        <w:rPr>
          <w:rFonts w:ascii="Times New Roman" w:eastAsiaTheme="minorEastAsia" w:hAnsi="Times New Roman" w:cs="Times New Roman"/>
          <w:color w:val="000000" w:themeColor="text1"/>
          <w:spacing w:val="115"/>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 xml:space="preserve">длин, </w:t>
      </w:r>
      <w:r w:rsidRPr="006F2AF7">
        <w:rPr>
          <w:rFonts w:ascii="Times New Roman" w:eastAsiaTheme="minorEastAsia" w:hAnsi="Times New Roman" w:cs="Times New Roman"/>
          <w:color w:val="000000" w:themeColor="text1"/>
          <w:spacing w:val="-1"/>
          <w:sz w:val="24"/>
          <w:szCs w:val="24"/>
          <w:lang w:eastAsia="ru-RU"/>
        </w:rPr>
        <w:t>расстояний,</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площадей</w:t>
      </w:r>
      <w:r w:rsidRPr="006F2AF7">
        <w:rPr>
          <w:rFonts w:ascii="Times New Roman" w:eastAsiaTheme="minorEastAsia" w:hAnsi="Times New Roman" w:cs="Times New Roman"/>
          <w:color w:val="000000" w:themeColor="text1"/>
          <w:sz w:val="24"/>
          <w:szCs w:val="24"/>
          <w:lang w:eastAsia="ru-RU"/>
        </w:rPr>
        <w:t xml:space="preserve"> в </w:t>
      </w:r>
      <w:r w:rsidRPr="006F2AF7">
        <w:rPr>
          <w:rFonts w:ascii="Times New Roman" w:eastAsiaTheme="minorEastAsia" w:hAnsi="Times New Roman" w:cs="Times New Roman"/>
          <w:color w:val="000000" w:themeColor="text1"/>
          <w:spacing w:val="-1"/>
          <w:sz w:val="24"/>
          <w:szCs w:val="24"/>
          <w:lang w:eastAsia="ru-RU"/>
        </w:rPr>
        <w:t>простейших</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случаях.</w:t>
      </w:r>
    </w:p>
    <w:p w:rsidR="006F2AF7" w:rsidRPr="006F2AF7" w:rsidRDefault="006F2AF7" w:rsidP="006F2AF7">
      <w:pPr>
        <w:widowControl w:val="0"/>
        <w:kinsoku w:val="0"/>
        <w:overflowPunct w:val="0"/>
        <w:autoSpaceDE w:val="0"/>
        <w:autoSpaceDN w:val="0"/>
        <w:adjustRightInd w:val="0"/>
        <w:spacing w:before="8" w:after="0" w:line="240" w:lineRule="auto"/>
        <w:ind w:left="720"/>
        <w:contextualSpacing/>
        <w:jc w:val="both"/>
        <w:outlineLvl w:val="0"/>
        <w:rPr>
          <w:rFonts w:ascii="Times New Roman" w:eastAsiaTheme="minorEastAsia" w:hAnsi="Times New Roman" w:cs="Times New Roman"/>
          <w:color w:val="000000" w:themeColor="text1"/>
          <w:sz w:val="24"/>
          <w:szCs w:val="24"/>
          <w:lang w:eastAsia="ru-RU"/>
        </w:rPr>
      </w:pPr>
      <w:r w:rsidRPr="006F2AF7">
        <w:rPr>
          <w:rFonts w:ascii="Times New Roman" w:eastAsiaTheme="minorEastAsia" w:hAnsi="Times New Roman" w:cs="Times New Roman"/>
          <w:b/>
          <w:bCs/>
          <w:color w:val="000000" w:themeColor="text1"/>
          <w:sz w:val="24"/>
          <w:szCs w:val="24"/>
          <w:lang w:eastAsia="ru-RU"/>
        </w:rPr>
        <w:t xml:space="preserve">В </w:t>
      </w:r>
      <w:r w:rsidRPr="006F2AF7">
        <w:rPr>
          <w:rFonts w:ascii="Times New Roman" w:eastAsiaTheme="minorEastAsia" w:hAnsi="Times New Roman" w:cs="Times New Roman"/>
          <w:b/>
          <w:bCs/>
          <w:color w:val="000000" w:themeColor="text1"/>
          <w:spacing w:val="-1"/>
          <w:sz w:val="24"/>
          <w:szCs w:val="24"/>
          <w:lang w:eastAsia="ru-RU"/>
        </w:rPr>
        <w:t>повседневной</w:t>
      </w:r>
      <w:r w:rsidRPr="006F2AF7">
        <w:rPr>
          <w:rFonts w:ascii="Times New Roman" w:eastAsiaTheme="minorEastAsia" w:hAnsi="Times New Roman" w:cs="Times New Roman"/>
          <w:b/>
          <w:bCs/>
          <w:color w:val="000000" w:themeColor="text1"/>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жизни</w:t>
      </w:r>
      <w:r w:rsidRPr="006F2AF7">
        <w:rPr>
          <w:rFonts w:ascii="Times New Roman" w:eastAsiaTheme="minorEastAsia" w:hAnsi="Times New Roman" w:cs="Times New Roman"/>
          <w:b/>
          <w:bCs/>
          <w:color w:val="000000" w:themeColor="text1"/>
          <w:spacing w:val="1"/>
          <w:sz w:val="24"/>
          <w:szCs w:val="24"/>
          <w:lang w:eastAsia="ru-RU"/>
        </w:rPr>
        <w:t xml:space="preserve"> </w:t>
      </w:r>
      <w:r w:rsidRPr="006F2AF7">
        <w:rPr>
          <w:rFonts w:ascii="Times New Roman" w:eastAsiaTheme="minorEastAsia" w:hAnsi="Times New Roman" w:cs="Times New Roman"/>
          <w:b/>
          <w:bCs/>
          <w:color w:val="000000" w:themeColor="text1"/>
          <w:sz w:val="24"/>
          <w:szCs w:val="24"/>
          <w:lang w:eastAsia="ru-RU"/>
        </w:rPr>
        <w:t xml:space="preserve">и </w:t>
      </w:r>
      <w:r w:rsidRPr="006F2AF7">
        <w:rPr>
          <w:rFonts w:ascii="Times New Roman" w:eastAsiaTheme="minorEastAsia" w:hAnsi="Times New Roman" w:cs="Times New Roman"/>
          <w:b/>
          <w:bCs/>
          <w:color w:val="000000" w:themeColor="text1"/>
          <w:spacing w:val="-1"/>
          <w:sz w:val="24"/>
          <w:szCs w:val="24"/>
          <w:lang w:eastAsia="ru-RU"/>
        </w:rPr>
        <w:t>при</w:t>
      </w:r>
      <w:r w:rsidRPr="006F2AF7">
        <w:rPr>
          <w:rFonts w:ascii="Times New Roman" w:eastAsiaTheme="minorEastAsia" w:hAnsi="Times New Roman" w:cs="Times New Roman"/>
          <w:b/>
          <w:bCs/>
          <w:color w:val="000000" w:themeColor="text1"/>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изучении</w:t>
      </w:r>
      <w:r w:rsidRPr="006F2AF7">
        <w:rPr>
          <w:rFonts w:ascii="Times New Roman" w:eastAsiaTheme="minorEastAsia" w:hAnsi="Times New Roman" w:cs="Times New Roman"/>
          <w:b/>
          <w:bCs/>
          <w:color w:val="000000" w:themeColor="text1"/>
          <w:spacing w:val="-2"/>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других</w:t>
      </w:r>
      <w:r w:rsidRPr="006F2AF7">
        <w:rPr>
          <w:rFonts w:ascii="Times New Roman" w:eastAsiaTheme="minorEastAsia" w:hAnsi="Times New Roman" w:cs="Times New Roman"/>
          <w:b/>
          <w:bCs/>
          <w:color w:val="000000" w:themeColor="text1"/>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предметов:</w:t>
      </w:r>
    </w:p>
    <w:p w:rsidR="006F2AF7" w:rsidRPr="006F2AF7" w:rsidRDefault="006F2AF7" w:rsidP="006F2AF7">
      <w:pPr>
        <w:widowControl w:val="0"/>
        <w:numPr>
          <w:ilvl w:val="0"/>
          <w:numId w:val="37"/>
        </w:numPr>
        <w:tabs>
          <w:tab w:val="left" w:pos="323"/>
        </w:tabs>
        <w:kinsoku w:val="0"/>
        <w:overflowPunct w:val="0"/>
        <w:autoSpaceDE w:val="0"/>
        <w:autoSpaceDN w:val="0"/>
        <w:adjustRightInd w:val="0"/>
        <w:spacing w:before="36" w:after="0" w:line="275" w:lineRule="auto"/>
        <w:ind w:right="117"/>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pacing w:val="-1"/>
          <w:sz w:val="24"/>
          <w:szCs w:val="24"/>
          <w:lang w:eastAsia="ru-RU"/>
        </w:rPr>
        <w:t>вычислять</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5"/>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расстояния</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4"/>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 xml:space="preserve">на </w:t>
      </w:r>
      <w:r w:rsidRPr="006F2AF7">
        <w:rPr>
          <w:rFonts w:ascii="Times New Roman" w:eastAsiaTheme="minorEastAsia" w:hAnsi="Times New Roman" w:cs="Times New Roman"/>
          <w:color w:val="000000" w:themeColor="text1"/>
          <w:spacing w:val="3"/>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местности</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6"/>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 xml:space="preserve">в </w:t>
      </w:r>
      <w:r w:rsidRPr="006F2AF7">
        <w:rPr>
          <w:rFonts w:ascii="Times New Roman" w:eastAsiaTheme="minorEastAsia" w:hAnsi="Times New Roman" w:cs="Times New Roman"/>
          <w:color w:val="000000" w:themeColor="text1"/>
          <w:spacing w:val="4"/>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стандартных</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6"/>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ситуациях,</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площади</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5"/>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 xml:space="preserve">в </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lastRenderedPageBreak/>
        <w:t>простейших</w:t>
      </w:r>
      <w:r w:rsidRPr="006F2AF7">
        <w:rPr>
          <w:rFonts w:ascii="Times New Roman" w:eastAsiaTheme="minorEastAsia" w:hAnsi="Times New Roman" w:cs="Times New Roman"/>
          <w:color w:val="000000" w:themeColor="text1"/>
          <w:spacing w:val="75"/>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случаях,</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применять формулы</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 xml:space="preserve">в </w:t>
      </w:r>
      <w:r w:rsidRPr="006F2AF7">
        <w:rPr>
          <w:rFonts w:ascii="Times New Roman" w:eastAsiaTheme="minorEastAsia" w:hAnsi="Times New Roman" w:cs="Times New Roman"/>
          <w:color w:val="000000" w:themeColor="text1"/>
          <w:spacing w:val="-1"/>
          <w:sz w:val="24"/>
          <w:szCs w:val="24"/>
          <w:lang w:eastAsia="ru-RU"/>
        </w:rPr>
        <w:t>простейших</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ситуациях</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 xml:space="preserve">в </w:t>
      </w:r>
      <w:r w:rsidRPr="006F2AF7">
        <w:rPr>
          <w:rFonts w:ascii="Times New Roman" w:eastAsiaTheme="minorEastAsia" w:hAnsi="Times New Roman" w:cs="Times New Roman"/>
          <w:color w:val="000000" w:themeColor="text1"/>
          <w:spacing w:val="-1"/>
          <w:sz w:val="24"/>
          <w:szCs w:val="24"/>
          <w:lang w:eastAsia="ru-RU"/>
        </w:rPr>
        <w:t>повседневной</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жизни.</w:t>
      </w:r>
    </w:p>
    <w:p w:rsidR="006F2AF7" w:rsidRPr="006F2AF7" w:rsidRDefault="006F2AF7" w:rsidP="006F2AF7">
      <w:pPr>
        <w:widowControl w:val="0"/>
        <w:numPr>
          <w:ilvl w:val="0"/>
          <w:numId w:val="37"/>
        </w:numPr>
        <w:kinsoku w:val="0"/>
        <w:overflowPunct w:val="0"/>
        <w:autoSpaceDE w:val="0"/>
        <w:autoSpaceDN w:val="0"/>
        <w:adjustRightInd w:val="0"/>
        <w:spacing w:before="6" w:after="0" w:line="240" w:lineRule="auto"/>
        <w:contextualSpacing/>
        <w:jc w:val="both"/>
        <w:outlineLvl w:val="0"/>
        <w:rPr>
          <w:rFonts w:ascii="Times New Roman" w:eastAsiaTheme="minorEastAsia" w:hAnsi="Times New Roman" w:cs="Times New Roman"/>
          <w:color w:val="000000" w:themeColor="text1"/>
          <w:sz w:val="24"/>
          <w:szCs w:val="24"/>
          <w:lang w:eastAsia="ru-RU"/>
        </w:rPr>
      </w:pPr>
      <w:r w:rsidRPr="006F2AF7">
        <w:rPr>
          <w:rFonts w:ascii="Times New Roman" w:eastAsiaTheme="minorEastAsia" w:hAnsi="Times New Roman" w:cs="Times New Roman"/>
          <w:bCs/>
          <w:color w:val="000000" w:themeColor="text1"/>
          <w:spacing w:val="-1"/>
          <w:sz w:val="24"/>
          <w:szCs w:val="24"/>
          <w:lang w:eastAsia="ru-RU"/>
        </w:rPr>
        <w:t>Учащийся</w:t>
      </w:r>
      <w:r w:rsidRPr="006F2AF7">
        <w:rPr>
          <w:rFonts w:ascii="Times New Roman" w:eastAsiaTheme="minorEastAsia" w:hAnsi="Times New Roman" w:cs="Times New Roman"/>
          <w:bCs/>
          <w:color w:val="000000" w:themeColor="text1"/>
          <w:sz w:val="24"/>
          <w:szCs w:val="24"/>
          <w:lang w:eastAsia="ru-RU"/>
        </w:rPr>
        <w:t xml:space="preserve"> </w:t>
      </w:r>
      <w:r w:rsidRPr="006F2AF7">
        <w:rPr>
          <w:rFonts w:ascii="Times New Roman" w:eastAsiaTheme="minorEastAsia" w:hAnsi="Times New Roman" w:cs="Times New Roman"/>
          <w:bCs/>
          <w:color w:val="000000" w:themeColor="text1"/>
          <w:spacing w:val="-1"/>
          <w:sz w:val="24"/>
          <w:szCs w:val="24"/>
          <w:lang w:eastAsia="ru-RU"/>
        </w:rPr>
        <w:t>получит</w:t>
      </w:r>
      <w:r w:rsidRPr="006F2AF7">
        <w:rPr>
          <w:rFonts w:ascii="Times New Roman" w:eastAsiaTheme="minorEastAsia" w:hAnsi="Times New Roman" w:cs="Times New Roman"/>
          <w:bCs/>
          <w:color w:val="000000" w:themeColor="text1"/>
          <w:spacing w:val="1"/>
          <w:sz w:val="24"/>
          <w:szCs w:val="24"/>
          <w:lang w:eastAsia="ru-RU"/>
        </w:rPr>
        <w:t xml:space="preserve"> </w:t>
      </w:r>
      <w:r w:rsidRPr="006F2AF7">
        <w:rPr>
          <w:rFonts w:ascii="Times New Roman" w:eastAsiaTheme="minorEastAsia" w:hAnsi="Times New Roman" w:cs="Times New Roman"/>
          <w:bCs/>
          <w:color w:val="000000" w:themeColor="text1"/>
          <w:spacing w:val="-1"/>
          <w:sz w:val="24"/>
          <w:szCs w:val="24"/>
          <w:lang w:eastAsia="ru-RU"/>
        </w:rPr>
        <w:t>возможность</w:t>
      </w:r>
      <w:r w:rsidRPr="006F2AF7">
        <w:rPr>
          <w:rFonts w:ascii="Times New Roman" w:eastAsiaTheme="minorEastAsia" w:hAnsi="Times New Roman" w:cs="Times New Roman"/>
          <w:bCs/>
          <w:color w:val="000000" w:themeColor="text1"/>
          <w:sz w:val="24"/>
          <w:szCs w:val="24"/>
          <w:lang w:eastAsia="ru-RU"/>
        </w:rPr>
        <w:t xml:space="preserve"> </w:t>
      </w:r>
      <w:r w:rsidRPr="006F2AF7">
        <w:rPr>
          <w:rFonts w:ascii="Times New Roman" w:eastAsiaTheme="minorEastAsia" w:hAnsi="Times New Roman" w:cs="Times New Roman"/>
          <w:bCs/>
          <w:color w:val="000000" w:themeColor="text1"/>
          <w:spacing w:val="-1"/>
          <w:sz w:val="24"/>
          <w:szCs w:val="24"/>
          <w:lang w:eastAsia="ru-RU"/>
        </w:rPr>
        <w:t>научиться:</w:t>
      </w:r>
    </w:p>
    <w:p w:rsidR="006F2AF7" w:rsidRPr="006F2AF7" w:rsidRDefault="006F2AF7" w:rsidP="006F2AF7">
      <w:pPr>
        <w:widowControl w:val="0"/>
        <w:numPr>
          <w:ilvl w:val="0"/>
          <w:numId w:val="37"/>
        </w:numPr>
        <w:tabs>
          <w:tab w:val="left" w:pos="297"/>
        </w:tabs>
        <w:kinsoku w:val="0"/>
        <w:overflowPunct w:val="0"/>
        <w:autoSpaceDE w:val="0"/>
        <w:autoSpaceDN w:val="0"/>
        <w:adjustRightInd w:val="0"/>
        <w:spacing w:before="38" w:after="0" w:line="275" w:lineRule="auto"/>
        <w:ind w:right="108"/>
        <w:jc w:val="both"/>
        <w:rPr>
          <w:rFonts w:ascii="Times New Roman" w:eastAsiaTheme="minorEastAsia" w:hAnsi="Times New Roman" w:cs="Times New Roman"/>
          <w:color w:val="000000" w:themeColor="text1"/>
          <w:sz w:val="24"/>
          <w:szCs w:val="24"/>
          <w:lang w:eastAsia="ru-RU"/>
        </w:rPr>
      </w:pPr>
      <w:r w:rsidRPr="006F2AF7">
        <w:rPr>
          <w:rFonts w:ascii="Times New Roman" w:eastAsiaTheme="minorEastAsia" w:hAnsi="Times New Roman" w:cs="Times New Roman"/>
          <w:i/>
          <w:iCs/>
          <w:color w:val="000000" w:themeColor="text1"/>
          <w:spacing w:val="-1"/>
          <w:sz w:val="24"/>
          <w:szCs w:val="24"/>
          <w:lang w:eastAsia="ru-RU"/>
        </w:rPr>
        <w:t>Оперировать</w:t>
      </w:r>
      <w:r w:rsidRPr="006F2AF7">
        <w:rPr>
          <w:rFonts w:ascii="Times New Roman" w:eastAsiaTheme="minorEastAsia" w:hAnsi="Times New Roman" w:cs="Times New Roman"/>
          <w:i/>
          <w:iCs/>
          <w:color w:val="000000" w:themeColor="text1"/>
          <w:spacing w:val="38"/>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представлениями</w:t>
      </w:r>
      <w:r w:rsidRPr="006F2AF7">
        <w:rPr>
          <w:rFonts w:ascii="Times New Roman" w:eastAsiaTheme="minorEastAsia" w:hAnsi="Times New Roman" w:cs="Times New Roman"/>
          <w:i/>
          <w:iCs/>
          <w:color w:val="000000" w:themeColor="text1"/>
          <w:spacing w:val="38"/>
          <w:sz w:val="24"/>
          <w:szCs w:val="24"/>
          <w:lang w:eastAsia="ru-RU"/>
        </w:rPr>
        <w:t xml:space="preserve"> </w:t>
      </w:r>
      <w:r w:rsidRPr="006F2AF7">
        <w:rPr>
          <w:rFonts w:ascii="Times New Roman" w:eastAsiaTheme="minorEastAsia" w:hAnsi="Times New Roman" w:cs="Times New Roman"/>
          <w:i/>
          <w:iCs/>
          <w:color w:val="000000" w:themeColor="text1"/>
          <w:sz w:val="24"/>
          <w:szCs w:val="24"/>
          <w:lang w:eastAsia="ru-RU"/>
        </w:rPr>
        <w:t>о</w:t>
      </w:r>
      <w:r w:rsidRPr="006F2AF7">
        <w:rPr>
          <w:rFonts w:ascii="Times New Roman" w:eastAsiaTheme="minorEastAsia" w:hAnsi="Times New Roman" w:cs="Times New Roman"/>
          <w:i/>
          <w:iCs/>
          <w:color w:val="000000" w:themeColor="text1"/>
          <w:spacing w:val="38"/>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площади</w:t>
      </w:r>
      <w:r w:rsidRPr="006F2AF7">
        <w:rPr>
          <w:rFonts w:ascii="Times New Roman" w:eastAsiaTheme="minorEastAsia" w:hAnsi="Times New Roman" w:cs="Times New Roman"/>
          <w:i/>
          <w:iCs/>
          <w:color w:val="000000" w:themeColor="text1"/>
          <w:spacing w:val="38"/>
          <w:sz w:val="24"/>
          <w:szCs w:val="24"/>
          <w:lang w:eastAsia="ru-RU"/>
        </w:rPr>
        <w:t xml:space="preserve"> </w:t>
      </w:r>
      <w:r w:rsidRPr="006F2AF7">
        <w:rPr>
          <w:rFonts w:ascii="Times New Roman" w:eastAsiaTheme="minorEastAsia" w:hAnsi="Times New Roman" w:cs="Times New Roman"/>
          <w:i/>
          <w:iCs/>
          <w:color w:val="000000" w:themeColor="text1"/>
          <w:sz w:val="24"/>
          <w:szCs w:val="24"/>
          <w:lang w:eastAsia="ru-RU"/>
        </w:rPr>
        <w:t>как</w:t>
      </w:r>
      <w:r w:rsidRPr="006F2AF7">
        <w:rPr>
          <w:rFonts w:ascii="Times New Roman" w:eastAsiaTheme="minorEastAsia" w:hAnsi="Times New Roman" w:cs="Times New Roman"/>
          <w:i/>
          <w:iCs/>
          <w:color w:val="000000" w:themeColor="text1"/>
          <w:spacing w:val="38"/>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величине.</w:t>
      </w:r>
      <w:r w:rsidRPr="006F2AF7">
        <w:rPr>
          <w:rFonts w:ascii="Times New Roman" w:eastAsiaTheme="minorEastAsia" w:hAnsi="Times New Roman" w:cs="Times New Roman"/>
          <w:i/>
          <w:iCs/>
          <w:color w:val="000000" w:themeColor="text1"/>
          <w:spacing w:val="38"/>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Применять</w:t>
      </w:r>
      <w:r w:rsidRPr="006F2AF7">
        <w:rPr>
          <w:rFonts w:ascii="Times New Roman" w:eastAsiaTheme="minorEastAsia" w:hAnsi="Times New Roman" w:cs="Times New Roman"/>
          <w:i/>
          <w:iCs/>
          <w:color w:val="000000" w:themeColor="text1"/>
          <w:spacing w:val="44"/>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теорему</w:t>
      </w:r>
      <w:r w:rsidRPr="006F2AF7">
        <w:rPr>
          <w:rFonts w:ascii="Times New Roman" w:eastAsiaTheme="minorEastAsia" w:hAnsi="Times New Roman" w:cs="Times New Roman"/>
          <w:i/>
          <w:iCs/>
          <w:color w:val="000000" w:themeColor="text1"/>
          <w:spacing w:val="37"/>
          <w:sz w:val="24"/>
          <w:szCs w:val="24"/>
          <w:lang w:eastAsia="ru-RU"/>
        </w:rPr>
        <w:t xml:space="preserve"> </w:t>
      </w:r>
      <w:r w:rsidRPr="006F2AF7">
        <w:rPr>
          <w:rFonts w:ascii="Times New Roman" w:eastAsiaTheme="minorEastAsia" w:hAnsi="Times New Roman" w:cs="Times New Roman"/>
          <w:i/>
          <w:iCs/>
          <w:color w:val="000000" w:themeColor="text1"/>
          <w:sz w:val="24"/>
          <w:szCs w:val="24"/>
          <w:lang w:eastAsia="ru-RU"/>
        </w:rPr>
        <w:t>Пифагора,</w:t>
      </w:r>
      <w:r w:rsidRPr="006F2AF7">
        <w:rPr>
          <w:rFonts w:ascii="Times New Roman" w:eastAsiaTheme="minorEastAsia" w:hAnsi="Times New Roman" w:cs="Times New Roman"/>
          <w:i/>
          <w:iCs/>
          <w:color w:val="000000" w:themeColor="text1"/>
          <w:spacing w:val="85"/>
          <w:sz w:val="24"/>
          <w:szCs w:val="24"/>
          <w:lang w:eastAsia="ru-RU"/>
        </w:rPr>
        <w:t xml:space="preserve"> </w:t>
      </w:r>
      <w:r w:rsidRPr="006F2AF7">
        <w:rPr>
          <w:rFonts w:ascii="Times New Roman" w:eastAsiaTheme="minorEastAsia" w:hAnsi="Times New Roman" w:cs="Times New Roman"/>
          <w:i/>
          <w:iCs/>
          <w:color w:val="000000" w:themeColor="text1"/>
          <w:sz w:val="24"/>
          <w:szCs w:val="24"/>
          <w:lang w:eastAsia="ru-RU"/>
        </w:rPr>
        <w:t>формулы</w:t>
      </w:r>
      <w:r w:rsidRPr="006F2AF7">
        <w:rPr>
          <w:rFonts w:ascii="Times New Roman" w:eastAsiaTheme="minorEastAsia" w:hAnsi="Times New Roman" w:cs="Times New Roman"/>
          <w:i/>
          <w:iCs/>
          <w:color w:val="000000" w:themeColor="text1"/>
          <w:spacing w:val="3"/>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площади</w:t>
      </w:r>
      <w:r w:rsidRPr="006F2AF7">
        <w:rPr>
          <w:rFonts w:ascii="Times New Roman" w:eastAsiaTheme="minorEastAsia" w:hAnsi="Times New Roman" w:cs="Times New Roman"/>
          <w:i/>
          <w:iCs/>
          <w:color w:val="000000" w:themeColor="text1"/>
          <w:spacing w:val="3"/>
          <w:sz w:val="24"/>
          <w:szCs w:val="24"/>
          <w:lang w:eastAsia="ru-RU"/>
        </w:rPr>
        <w:t xml:space="preserve"> </w:t>
      </w:r>
      <w:r w:rsidRPr="006F2AF7">
        <w:rPr>
          <w:rFonts w:ascii="Times New Roman" w:eastAsiaTheme="minorEastAsia" w:hAnsi="Times New Roman" w:cs="Times New Roman"/>
          <w:i/>
          <w:iCs/>
          <w:color w:val="000000" w:themeColor="text1"/>
          <w:sz w:val="24"/>
          <w:szCs w:val="24"/>
          <w:lang w:eastAsia="ru-RU"/>
        </w:rPr>
        <w:t xml:space="preserve">при </w:t>
      </w:r>
      <w:r w:rsidRPr="006F2AF7">
        <w:rPr>
          <w:rFonts w:ascii="Times New Roman" w:eastAsiaTheme="minorEastAsia" w:hAnsi="Times New Roman" w:cs="Times New Roman"/>
          <w:i/>
          <w:iCs/>
          <w:color w:val="000000" w:themeColor="text1"/>
          <w:spacing w:val="-1"/>
          <w:sz w:val="24"/>
          <w:szCs w:val="24"/>
          <w:lang w:eastAsia="ru-RU"/>
        </w:rPr>
        <w:t>решении</w:t>
      </w:r>
      <w:r w:rsidRPr="006F2AF7">
        <w:rPr>
          <w:rFonts w:ascii="Times New Roman" w:eastAsiaTheme="minorEastAsia" w:hAnsi="Times New Roman" w:cs="Times New Roman"/>
          <w:i/>
          <w:iCs/>
          <w:color w:val="000000" w:themeColor="text1"/>
          <w:spacing w:val="2"/>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многошаговых</w:t>
      </w:r>
      <w:r w:rsidRPr="006F2AF7">
        <w:rPr>
          <w:rFonts w:ascii="Times New Roman" w:eastAsiaTheme="minorEastAsia" w:hAnsi="Times New Roman" w:cs="Times New Roman"/>
          <w:i/>
          <w:iCs/>
          <w:color w:val="000000" w:themeColor="text1"/>
          <w:spacing w:val="3"/>
          <w:sz w:val="24"/>
          <w:szCs w:val="24"/>
          <w:lang w:eastAsia="ru-RU"/>
        </w:rPr>
        <w:t xml:space="preserve"> </w:t>
      </w:r>
      <w:r w:rsidRPr="006F2AF7">
        <w:rPr>
          <w:rFonts w:ascii="Times New Roman" w:eastAsiaTheme="minorEastAsia" w:hAnsi="Times New Roman" w:cs="Times New Roman"/>
          <w:i/>
          <w:iCs/>
          <w:color w:val="000000" w:themeColor="text1"/>
          <w:sz w:val="24"/>
          <w:szCs w:val="24"/>
          <w:lang w:eastAsia="ru-RU"/>
        </w:rPr>
        <w:t>задач,</w:t>
      </w:r>
      <w:r w:rsidRPr="006F2AF7">
        <w:rPr>
          <w:rFonts w:ascii="Times New Roman" w:eastAsiaTheme="minorEastAsia" w:hAnsi="Times New Roman" w:cs="Times New Roman"/>
          <w:i/>
          <w:iCs/>
          <w:color w:val="000000" w:themeColor="text1"/>
          <w:spacing w:val="2"/>
          <w:sz w:val="24"/>
          <w:szCs w:val="24"/>
          <w:lang w:eastAsia="ru-RU"/>
        </w:rPr>
        <w:t xml:space="preserve"> </w:t>
      </w:r>
      <w:r w:rsidRPr="006F2AF7">
        <w:rPr>
          <w:rFonts w:ascii="Times New Roman" w:eastAsiaTheme="minorEastAsia" w:hAnsi="Times New Roman" w:cs="Times New Roman"/>
          <w:i/>
          <w:iCs/>
          <w:color w:val="000000" w:themeColor="text1"/>
          <w:sz w:val="24"/>
          <w:szCs w:val="24"/>
          <w:lang w:eastAsia="ru-RU"/>
        </w:rPr>
        <w:t>в</w:t>
      </w:r>
      <w:r w:rsidRPr="006F2AF7">
        <w:rPr>
          <w:rFonts w:ascii="Times New Roman" w:eastAsiaTheme="minorEastAsia" w:hAnsi="Times New Roman" w:cs="Times New Roman"/>
          <w:i/>
          <w:iCs/>
          <w:color w:val="000000" w:themeColor="text1"/>
          <w:spacing w:val="1"/>
          <w:sz w:val="24"/>
          <w:szCs w:val="24"/>
          <w:lang w:eastAsia="ru-RU"/>
        </w:rPr>
        <w:t xml:space="preserve"> </w:t>
      </w:r>
      <w:r w:rsidRPr="006F2AF7">
        <w:rPr>
          <w:rFonts w:ascii="Times New Roman" w:eastAsiaTheme="minorEastAsia" w:hAnsi="Times New Roman" w:cs="Times New Roman"/>
          <w:i/>
          <w:iCs/>
          <w:color w:val="000000" w:themeColor="text1"/>
          <w:sz w:val="24"/>
          <w:szCs w:val="24"/>
          <w:lang w:eastAsia="ru-RU"/>
        </w:rPr>
        <w:t>которых</w:t>
      </w:r>
      <w:r w:rsidRPr="006F2AF7">
        <w:rPr>
          <w:rFonts w:ascii="Times New Roman" w:eastAsiaTheme="minorEastAsia" w:hAnsi="Times New Roman" w:cs="Times New Roman"/>
          <w:i/>
          <w:iCs/>
          <w:color w:val="000000" w:themeColor="text1"/>
          <w:spacing w:val="1"/>
          <w:sz w:val="24"/>
          <w:szCs w:val="24"/>
          <w:lang w:eastAsia="ru-RU"/>
        </w:rPr>
        <w:t xml:space="preserve"> </w:t>
      </w:r>
      <w:r w:rsidRPr="006F2AF7">
        <w:rPr>
          <w:rFonts w:ascii="Times New Roman" w:eastAsiaTheme="minorEastAsia" w:hAnsi="Times New Roman" w:cs="Times New Roman"/>
          <w:i/>
          <w:iCs/>
          <w:color w:val="000000" w:themeColor="text1"/>
          <w:sz w:val="24"/>
          <w:szCs w:val="24"/>
          <w:lang w:eastAsia="ru-RU"/>
        </w:rPr>
        <w:t>не</w:t>
      </w:r>
      <w:r w:rsidRPr="006F2AF7">
        <w:rPr>
          <w:rFonts w:ascii="Times New Roman" w:eastAsiaTheme="minorEastAsia" w:hAnsi="Times New Roman" w:cs="Times New Roman"/>
          <w:i/>
          <w:iCs/>
          <w:color w:val="000000" w:themeColor="text1"/>
          <w:spacing w:val="1"/>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все</w:t>
      </w:r>
      <w:r w:rsidRPr="006F2AF7">
        <w:rPr>
          <w:rFonts w:ascii="Times New Roman" w:eastAsiaTheme="minorEastAsia" w:hAnsi="Times New Roman" w:cs="Times New Roman"/>
          <w:i/>
          <w:iCs/>
          <w:color w:val="000000" w:themeColor="text1"/>
          <w:spacing w:val="1"/>
          <w:sz w:val="24"/>
          <w:szCs w:val="24"/>
          <w:lang w:eastAsia="ru-RU"/>
        </w:rPr>
        <w:t xml:space="preserve"> </w:t>
      </w:r>
      <w:r w:rsidRPr="006F2AF7">
        <w:rPr>
          <w:rFonts w:ascii="Times New Roman" w:eastAsiaTheme="minorEastAsia" w:hAnsi="Times New Roman" w:cs="Times New Roman"/>
          <w:i/>
          <w:iCs/>
          <w:color w:val="000000" w:themeColor="text1"/>
          <w:sz w:val="24"/>
          <w:szCs w:val="24"/>
          <w:lang w:eastAsia="ru-RU"/>
        </w:rPr>
        <w:t>данные</w:t>
      </w:r>
      <w:r w:rsidRPr="006F2AF7">
        <w:rPr>
          <w:rFonts w:ascii="Times New Roman" w:eastAsiaTheme="minorEastAsia" w:hAnsi="Times New Roman" w:cs="Times New Roman"/>
          <w:i/>
          <w:iCs/>
          <w:color w:val="000000" w:themeColor="text1"/>
          <w:spacing w:val="1"/>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представлены</w:t>
      </w:r>
      <w:r w:rsidRPr="006F2AF7">
        <w:rPr>
          <w:rFonts w:ascii="Times New Roman" w:eastAsiaTheme="minorEastAsia" w:hAnsi="Times New Roman" w:cs="Times New Roman"/>
          <w:i/>
          <w:iCs/>
          <w:color w:val="000000" w:themeColor="text1"/>
          <w:spacing w:val="49"/>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явно,</w:t>
      </w:r>
      <w:r w:rsidRPr="006F2AF7">
        <w:rPr>
          <w:rFonts w:ascii="Times New Roman" w:eastAsiaTheme="minorEastAsia" w:hAnsi="Times New Roman" w:cs="Times New Roman"/>
          <w:i/>
          <w:iCs/>
          <w:color w:val="000000" w:themeColor="text1"/>
          <w:spacing w:val="11"/>
          <w:sz w:val="24"/>
          <w:szCs w:val="24"/>
          <w:lang w:eastAsia="ru-RU"/>
        </w:rPr>
        <w:t xml:space="preserve"> </w:t>
      </w:r>
      <w:r w:rsidRPr="006F2AF7">
        <w:rPr>
          <w:rFonts w:ascii="Times New Roman" w:eastAsiaTheme="minorEastAsia" w:hAnsi="Times New Roman" w:cs="Times New Roman"/>
          <w:i/>
          <w:iCs/>
          <w:color w:val="000000" w:themeColor="text1"/>
          <w:sz w:val="24"/>
          <w:szCs w:val="24"/>
          <w:lang w:eastAsia="ru-RU"/>
        </w:rPr>
        <w:t>а</w:t>
      </w:r>
      <w:r w:rsidRPr="006F2AF7">
        <w:rPr>
          <w:rFonts w:ascii="Times New Roman" w:eastAsiaTheme="minorEastAsia" w:hAnsi="Times New Roman" w:cs="Times New Roman"/>
          <w:i/>
          <w:iCs/>
          <w:color w:val="000000" w:themeColor="text1"/>
          <w:spacing w:val="11"/>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требуют</w:t>
      </w:r>
      <w:r w:rsidRPr="006F2AF7">
        <w:rPr>
          <w:rFonts w:ascii="Times New Roman" w:eastAsiaTheme="minorEastAsia" w:hAnsi="Times New Roman" w:cs="Times New Roman"/>
          <w:i/>
          <w:iCs/>
          <w:color w:val="000000" w:themeColor="text1"/>
          <w:spacing w:val="11"/>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вычислений,</w:t>
      </w:r>
      <w:r w:rsidRPr="006F2AF7">
        <w:rPr>
          <w:rFonts w:ascii="Times New Roman" w:eastAsiaTheme="minorEastAsia" w:hAnsi="Times New Roman" w:cs="Times New Roman"/>
          <w:i/>
          <w:iCs/>
          <w:color w:val="000000" w:themeColor="text1"/>
          <w:spacing w:val="11"/>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оперировать</w:t>
      </w:r>
      <w:r w:rsidRPr="006F2AF7">
        <w:rPr>
          <w:rFonts w:ascii="Times New Roman" w:eastAsiaTheme="minorEastAsia" w:hAnsi="Times New Roman" w:cs="Times New Roman"/>
          <w:i/>
          <w:iCs/>
          <w:color w:val="000000" w:themeColor="text1"/>
          <w:spacing w:val="12"/>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более</w:t>
      </w:r>
      <w:r w:rsidRPr="006F2AF7">
        <w:rPr>
          <w:rFonts w:ascii="Times New Roman" w:eastAsiaTheme="minorEastAsia" w:hAnsi="Times New Roman" w:cs="Times New Roman"/>
          <w:i/>
          <w:iCs/>
          <w:color w:val="000000" w:themeColor="text1"/>
          <w:spacing w:val="10"/>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широким</w:t>
      </w:r>
      <w:r w:rsidRPr="006F2AF7">
        <w:rPr>
          <w:rFonts w:ascii="Times New Roman" w:eastAsiaTheme="minorEastAsia" w:hAnsi="Times New Roman" w:cs="Times New Roman"/>
          <w:i/>
          <w:iCs/>
          <w:color w:val="000000" w:themeColor="text1"/>
          <w:spacing w:val="12"/>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количеством</w:t>
      </w:r>
      <w:r w:rsidRPr="006F2AF7">
        <w:rPr>
          <w:rFonts w:ascii="Times New Roman" w:eastAsiaTheme="minorEastAsia" w:hAnsi="Times New Roman" w:cs="Times New Roman"/>
          <w:i/>
          <w:iCs/>
          <w:color w:val="000000" w:themeColor="text1"/>
          <w:spacing w:val="12"/>
          <w:sz w:val="24"/>
          <w:szCs w:val="24"/>
          <w:lang w:eastAsia="ru-RU"/>
        </w:rPr>
        <w:t xml:space="preserve"> </w:t>
      </w:r>
      <w:r w:rsidRPr="006F2AF7">
        <w:rPr>
          <w:rFonts w:ascii="Times New Roman" w:eastAsiaTheme="minorEastAsia" w:hAnsi="Times New Roman" w:cs="Times New Roman"/>
          <w:i/>
          <w:iCs/>
          <w:color w:val="000000" w:themeColor="text1"/>
          <w:sz w:val="24"/>
          <w:szCs w:val="24"/>
          <w:lang w:eastAsia="ru-RU"/>
        </w:rPr>
        <w:t>формул</w:t>
      </w:r>
      <w:r w:rsidRPr="006F2AF7">
        <w:rPr>
          <w:rFonts w:ascii="Times New Roman" w:eastAsiaTheme="minorEastAsia" w:hAnsi="Times New Roman" w:cs="Times New Roman"/>
          <w:i/>
          <w:iCs/>
          <w:color w:val="000000" w:themeColor="text1"/>
          <w:spacing w:val="12"/>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длины,</w:t>
      </w:r>
      <w:r w:rsidRPr="006F2AF7">
        <w:rPr>
          <w:rFonts w:ascii="Times New Roman" w:eastAsiaTheme="minorEastAsia" w:hAnsi="Times New Roman" w:cs="Times New Roman"/>
          <w:i/>
          <w:iCs/>
          <w:color w:val="000000" w:themeColor="text1"/>
          <w:spacing w:val="79"/>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площади;</w:t>
      </w:r>
    </w:p>
    <w:p w:rsidR="006F2AF7" w:rsidRPr="006F2AF7" w:rsidRDefault="006F2AF7" w:rsidP="006F2AF7">
      <w:pPr>
        <w:widowControl w:val="0"/>
        <w:numPr>
          <w:ilvl w:val="0"/>
          <w:numId w:val="37"/>
        </w:numPr>
        <w:tabs>
          <w:tab w:val="left" w:pos="259"/>
        </w:tabs>
        <w:kinsoku w:val="0"/>
        <w:overflowPunct w:val="0"/>
        <w:autoSpaceDE w:val="0"/>
        <w:autoSpaceDN w:val="0"/>
        <w:adjustRightInd w:val="0"/>
        <w:spacing w:before="4" w:after="0" w:line="240" w:lineRule="auto"/>
        <w:jc w:val="both"/>
        <w:rPr>
          <w:rFonts w:ascii="Times New Roman" w:eastAsiaTheme="minorEastAsia" w:hAnsi="Times New Roman" w:cs="Times New Roman"/>
          <w:color w:val="000000" w:themeColor="text1"/>
          <w:sz w:val="24"/>
          <w:szCs w:val="24"/>
          <w:lang w:eastAsia="ru-RU"/>
        </w:rPr>
      </w:pPr>
      <w:r w:rsidRPr="006F2AF7">
        <w:rPr>
          <w:rFonts w:ascii="Times New Roman" w:eastAsiaTheme="minorEastAsia" w:hAnsi="Times New Roman" w:cs="Times New Roman"/>
          <w:i/>
          <w:iCs/>
          <w:color w:val="000000" w:themeColor="text1"/>
          <w:spacing w:val="-1"/>
          <w:sz w:val="24"/>
          <w:szCs w:val="24"/>
          <w:lang w:eastAsia="ru-RU"/>
        </w:rPr>
        <w:t>формулировать</w:t>
      </w:r>
      <w:r w:rsidRPr="006F2AF7">
        <w:rPr>
          <w:rFonts w:ascii="Times New Roman" w:eastAsiaTheme="minorEastAsia" w:hAnsi="Times New Roman" w:cs="Times New Roman"/>
          <w:i/>
          <w:iCs/>
          <w:color w:val="000000" w:themeColor="text1"/>
          <w:sz w:val="24"/>
          <w:szCs w:val="24"/>
          <w:lang w:eastAsia="ru-RU"/>
        </w:rPr>
        <w:t xml:space="preserve"> задачи на </w:t>
      </w:r>
      <w:r w:rsidRPr="006F2AF7">
        <w:rPr>
          <w:rFonts w:ascii="Times New Roman" w:eastAsiaTheme="minorEastAsia" w:hAnsi="Times New Roman" w:cs="Times New Roman"/>
          <w:i/>
          <w:iCs/>
          <w:color w:val="000000" w:themeColor="text1"/>
          <w:spacing w:val="-1"/>
          <w:sz w:val="24"/>
          <w:szCs w:val="24"/>
          <w:lang w:eastAsia="ru-RU"/>
        </w:rPr>
        <w:t>вычисление</w:t>
      </w:r>
      <w:r w:rsidRPr="006F2AF7">
        <w:rPr>
          <w:rFonts w:ascii="Times New Roman" w:eastAsiaTheme="minorEastAsia" w:hAnsi="Times New Roman" w:cs="Times New Roman"/>
          <w:i/>
          <w:iCs/>
          <w:color w:val="000000" w:themeColor="text1"/>
          <w:spacing w:val="1"/>
          <w:sz w:val="24"/>
          <w:szCs w:val="24"/>
          <w:lang w:eastAsia="ru-RU"/>
        </w:rPr>
        <w:t xml:space="preserve"> </w:t>
      </w:r>
      <w:r w:rsidRPr="006F2AF7">
        <w:rPr>
          <w:rFonts w:ascii="Times New Roman" w:eastAsiaTheme="minorEastAsia" w:hAnsi="Times New Roman" w:cs="Times New Roman"/>
          <w:i/>
          <w:iCs/>
          <w:color w:val="000000" w:themeColor="text1"/>
          <w:sz w:val="24"/>
          <w:szCs w:val="24"/>
          <w:lang w:eastAsia="ru-RU"/>
        </w:rPr>
        <w:t>длин,</w:t>
      </w:r>
      <w:r w:rsidRPr="006F2AF7">
        <w:rPr>
          <w:rFonts w:ascii="Times New Roman" w:eastAsiaTheme="minorEastAsia" w:hAnsi="Times New Roman" w:cs="Times New Roman"/>
          <w:i/>
          <w:iCs/>
          <w:color w:val="000000" w:themeColor="text1"/>
          <w:spacing w:val="1"/>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площадей</w:t>
      </w:r>
      <w:r w:rsidRPr="006F2AF7">
        <w:rPr>
          <w:rFonts w:ascii="Times New Roman" w:eastAsiaTheme="minorEastAsia" w:hAnsi="Times New Roman" w:cs="Times New Roman"/>
          <w:i/>
          <w:iCs/>
          <w:color w:val="000000" w:themeColor="text1"/>
          <w:sz w:val="24"/>
          <w:szCs w:val="24"/>
          <w:lang w:eastAsia="ru-RU"/>
        </w:rPr>
        <w:t xml:space="preserve"> и </w:t>
      </w:r>
      <w:r w:rsidRPr="006F2AF7">
        <w:rPr>
          <w:rFonts w:ascii="Times New Roman" w:eastAsiaTheme="minorEastAsia" w:hAnsi="Times New Roman" w:cs="Times New Roman"/>
          <w:i/>
          <w:iCs/>
          <w:color w:val="000000" w:themeColor="text1"/>
          <w:spacing w:val="-1"/>
          <w:sz w:val="24"/>
          <w:szCs w:val="24"/>
          <w:lang w:eastAsia="ru-RU"/>
        </w:rPr>
        <w:t>решать</w:t>
      </w:r>
      <w:r w:rsidRPr="006F2AF7">
        <w:rPr>
          <w:rFonts w:ascii="Times New Roman" w:eastAsiaTheme="minorEastAsia" w:hAnsi="Times New Roman" w:cs="Times New Roman"/>
          <w:i/>
          <w:iCs/>
          <w:color w:val="000000" w:themeColor="text1"/>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их.</w:t>
      </w:r>
    </w:p>
    <w:p w:rsidR="006F2AF7" w:rsidRPr="006F2AF7" w:rsidRDefault="006F2AF7" w:rsidP="006F2AF7">
      <w:pPr>
        <w:widowControl w:val="0"/>
        <w:kinsoku w:val="0"/>
        <w:overflowPunct w:val="0"/>
        <w:autoSpaceDE w:val="0"/>
        <w:autoSpaceDN w:val="0"/>
        <w:adjustRightInd w:val="0"/>
        <w:spacing w:before="45" w:after="0" w:line="240" w:lineRule="auto"/>
        <w:ind w:left="720"/>
        <w:contextualSpacing/>
        <w:jc w:val="both"/>
        <w:outlineLvl w:val="0"/>
        <w:rPr>
          <w:rFonts w:ascii="Times New Roman" w:eastAsiaTheme="minorEastAsia" w:hAnsi="Times New Roman" w:cs="Times New Roman"/>
          <w:color w:val="000000" w:themeColor="text1"/>
          <w:sz w:val="24"/>
          <w:szCs w:val="24"/>
          <w:lang w:eastAsia="ru-RU"/>
        </w:rPr>
      </w:pPr>
      <w:r w:rsidRPr="006F2AF7">
        <w:rPr>
          <w:rFonts w:ascii="Times New Roman" w:eastAsiaTheme="minorEastAsia" w:hAnsi="Times New Roman" w:cs="Times New Roman"/>
          <w:b/>
          <w:bCs/>
          <w:color w:val="000000" w:themeColor="text1"/>
          <w:sz w:val="24"/>
          <w:szCs w:val="24"/>
          <w:lang w:eastAsia="ru-RU"/>
        </w:rPr>
        <w:t xml:space="preserve">В </w:t>
      </w:r>
      <w:r w:rsidRPr="006F2AF7">
        <w:rPr>
          <w:rFonts w:ascii="Times New Roman" w:eastAsiaTheme="minorEastAsia" w:hAnsi="Times New Roman" w:cs="Times New Roman"/>
          <w:b/>
          <w:bCs/>
          <w:color w:val="000000" w:themeColor="text1"/>
          <w:spacing w:val="-1"/>
          <w:sz w:val="24"/>
          <w:szCs w:val="24"/>
          <w:lang w:eastAsia="ru-RU"/>
        </w:rPr>
        <w:t>повседневной</w:t>
      </w:r>
      <w:r w:rsidRPr="006F2AF7">
        <w:rPr>
          <w:rFonts w:ascii="Times New Roman" w:eastAsiaTheme="minorEastAsia" w:hAnsi="Times New Roman" w:cs="Times New Roman"/>
          <w:b/>
          <w:bCs/>
          <w:color w:val="000000" w:themeColor="text1"/>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жизни</w:t>
      </w:r>
      <w:r w:rsidRPr="006F2AF7">
        <w:rPr>
          <w:rFonts w:ascii="Times New Roman" w:eastAsiaTheme="minorEastAsia" w:hAnsi="Times New Roman" w:cs="Times New Roman"/>
          <w:b/>
          <w:bCs/>
          <w:color w:val="000000" w:themeColor="text1"/>
          <w:spacing w:val="1"/>
          <w:sz w:val="24"/>
          <w:szCs w:val="24"/>
          <w:lang w:eastAsia="ru-RU"/>
        </w:rPr>
        <w:t xml:space="preserve"> </w:t>
      </w:r>
      <w:r w:rsidRPr="006F2AF7">
        <w:rPr>
          <w:rFonts w:ascii="Times New Roman" w:eastAsiaTheme="minorEastAsia" w:hAnsi="Times New Roman" w:cs="Times New Roman"/>
          <w:b/>
          <w:bCs/>
          <w:color w:val="000000" w:themeColor="text1"/>
          <w:sz w:val="24"/>
          <w:szCs w:val="24"/>
          <w:lang w:eastAsia="ru-RU"/>
        </w:rPr>
        <w:t xml:space="preserve">и </w:t>
      </w:r>
      <w:r w:rsidRPr="006F2AF7">
        <w:rPr>
          <w:rFonts w:ascii="Times New Roman" w:eastAsiaTheme="minorEastAsia" w:hAnsi="Times New Roman" w:cs="Times New Roman"/>
          <w:b/>
          <w:bCs/>
          <w:color w:val="000000" w:themeColor="text1"/>
          <w:spacing w:val="-1"/>
          <w:sz w:val="24"/>
          <w:szCs w:val="24"/>
          <w:lang w:eastAsia="ru-RU"/>
        </w:rPr>
        <w:t>при</w:t>
      </w:r>
      <w:r w:rsidRPr="006F2AF7">
        <w:rPr>
          <w:rFonts w:ascii="Times New Roman" w:eastAsiaTheme="minorEastAsia" w:hAnsi="Times New Roman" w:cs="Times New Roman"/>
          <w:b/>
          <w:bCs/>
          <w:color w:val="000000" w:themeColor="text1"/>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изучении</w:t>
      </w:r>
      <w:r w:rsidRPr="006F2AF7">
        <w:rPr>
          <w:rFonts w:ascii="Times New Roman" w:eastAsiaTheme="minorEastAsia" w:hAnsi="Times New Roman" w:cs="Times New Roman"/>
          <w:b/>
          <w:bCs/>
          <w:color w:val="000000" w:themeColor="text1"/>
          <w:spacing w:val="-2"/>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других</w:t>
      </w:r>
      <w:r w:rsidRPr="006F2AF7">
        <w:rPr>
          <w:rFonts w:ascii="Times New Roman" w:eastAsiaTheme="minorEastAsia" w:hAnsi="Times New Roman" w:cs="Times New Roman"/>
          <w:b/>
          <w:bCs/>
          <w:color w:val="000000" w:themeColor="text1"/>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предметов:</w:t>
      </w:r>
    </w:p>
    <w:p w:rsidR="006F2AF7" w:rsidRPr="006F2AF7" w:rsidRDefault="006F2AF7" w:rsidP="006F2AF7">
      <w:pPr>
        <w:widowControl w:val="0"/>
        <w:numPr>
          <w:ilvl w:val="0"/>
          <w:numId w:val="37"/>
        </w:numPr>
        <w:tabs>
          <w:tab w:val="left" w:pos="259"/>
        </w:tabs>
        <w:kinsoku w:val="0"/>
        <w:overflowPunct w:val="0"/>
        <w:autoSpaceDE w:val="0"/>
        <w:autoSpaceDN w:val="0"/>
        <w:adjustRightInd w:val="0"/>
        <w:spacing w:before="36" w:after="0" w:line="240" w:lineRule="auto"/>
        <w:jc w:val="both"/>
        <w:rPr>
          <w:rFonts w:ascii="Times New Roman" w:eastAsiaTheme="minorEastAsia" w:hAnsi="Times New Roman" w:cs="Times New Roman"/>
          <w:color w:val="000000" w:themeColor="text1"/>
          <w:sz w:val="24"/>
          <w:szCs w:val="24"/>
          <w:lang w:eastAsia="ru-RU"/>
        </w:rPr>
      </w:pPr>
      <w:r w:rsidRPr="006F2AF7">
        <w:rPr>
          <w:rFonts w:ascii="Times New Roman" w:eastAsiaTheme="minorEastAsia" w:hAnsi="Times New Roman" w:cs="Times New Roman"/>
          <w:i/>
          <w:iCs/>
          <w:color w:val="000000" w:themeColor="text1"/>
          <w:spacing w:val="-1"/>
          <w:sz w:val="24"/>
          <w:szCs w:val="24"/>
          <w:lang w:eastAsia="ru-RU"/>
        </w:rPr>
        <w:t>проводить</w:t>
      </w:r>
      <w:r w:rsidRPr="006F2AF7">
        <w:rPr>
          <w:rFonts w:ascii="Times New Roman" w:eastAsiaTheme="minorEastAsia" w:hAnsi="Times New Roman" w:cs="Times New Roman"/>
          <w:i/>
          <w:iCs/>
          <w:color w:val="000000" w:themeColor="text1"/>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вычисления</w:t>
      </w:r>
      <w:r w:rsidRPr="006F2AF7">
        <w:rPr>
          <w:rFonts w:ascii="Times New Roman" w:eastAsiaTheme="minorEastAsia" w:hAnsi="Times New Roman" w:cs="Times New Roman"/>
          <w:i/>
          <w:iCs/>
          <w:color w:val="000000" w:themeColor="text1"/>
          <w:spacing w:val="-2"/>
          <w:sz w:val="24"/>
          <w:szCs w:val="24"/>
          <w:lang w:eastAsia="ru-RU"/>
        </w:rPr>
        <w:t xml:space="preserve"> </w:t>
      </w:r>
      <w:r w:rsidRPr="006F2AF7">
        <w:rPr>
          <w:rFonts w:ascii="Times New Roman" w:eastAsiaTheme="minorEastAsia" w:hAnsi="Times New Roman" w:cs="Times New Roman"/>
          <w:i/>
          <w:iCs/>
          <w:color w:val="000000" w:themeColor="text1"/>
          <w:sz w:val="24"/>
          <w:szCs w:val="24"/>
          <w:lang w:eastAsia="ru-RU"/>
        </w:rPr>
        <w:t xml:space="preserve">на </w:t>
      </w:r>
      <w:r w:rsidRPr="006F2AF7">
        <w:rPr>
          <w:rFonts w:ascii="Times New Roman" w:eastAsiaTheme="minorEastAsia" w:hAnsi="Times New Roman" w:cs="Times New Roman"/>
          <w:i/>
          <w:iCs/>
          <w:color w:val="000000" w:themeColor="text1"/>
          <w:spacing w:val="-1"/>
          <w:sz w:val="24"/>
          <w:szCs w:val="24"/>
          <w:lang w:eastAsia="ru-RU"/>
        </w:rPr>
        <w:t>местности.</w:t>
      </w:r>
    </w:p>
    <w:p w:rsidR="006F2AF7" w:rsidRPr="006F2AF7" w:rsidRDefault="006F2AF7" w:rsidP="006F2AF7">
      <w:pPr>
        <w:widowControl w:val="0"/>
        <w:autoSpaceDE w:val="0"/>
        <w:autoSpaceDN w:val="0"/>
        <w:adjustRightInd w:val="0"/>
        <w:spacing w:after="0" w:line="240" w:lineRule="auto"/>
        <w:ind w:left="720"/>
        <w:rPr>
          <w:rFonts w:ascii="Times New Roman" w:eastAsiaTheme="minorEastAsia" w:hAnsi="Times New Roman" w:cs="Times New Roman"/>
          <w:b/>
          <w:color w:val="000000" w:themeColor="text1"/>
          <w:sz w:val="24"/>
          <w:szCs w:val="24"/>
          <w:lang w:eastAsia="ru-RU"/>
        </w:rPr>
      </w:pPr>
    </w:p>
    <w:p w:rsidR="006F2AF7" w:rsidRPr="006F2AF7" w:rsidRDefault="006F2AF7" w:rsidP="006F2AF7">
      <w:pPr>
        <w:widowControl w:val="0"/>
        <w:autoSpaceDE w:val="0"/>
        <w:autoSpaceDN w:val="0"/>
        <w:adjustRightInd w:val="0"/>
        <w:spacing w:after="0" w:line="240" w:lineRule="auto"/>
        <w:ind w:left="720"/>
        <w:rPr>
          <w:rFonts w:ascii="Times New Roman" w:eastAsiaTheme="minorEastAsia" w:hAnsi="Times New Roman" w:cs="Times New Roman"/>
          <w:b/>
          <w:color w:val="000000" w:themeColor="text1"/>
          <w:sz w:val="24"/>
          <w:szCs w:val="24"/>
          <w:lang w:eastAsia="ru-RU"/>
        </w:rPr>
      </w:pPr>
    </w:p>
    <w:p w:rsidR="006F2AF7" w:rsidRPr="006F2AF7" w:rsidRDefault="006F2AF7" w:rsidP="006F2AF7">
      <w:pPr>
        <w:widowControl w:val="0"/>
        <w:autoSpaceDE w:val="0"/>
        <w:autoSpaceDN w:val="0"/>
        <w:adjustRightInd w:val="0"/>
        <w:spacing w:after="0" w:line="240" w:lineRule="auto"/>
        <w:ind w:left="720"/>
        <w:rPr>
          <w:rFonts w:ascii="Times New Roman" w:eastAsiaTheme="minorEastAsia" w:hAnsi="Times New Roman" w:cs="Times New Roman"/>
          <w:b/>
          <w:color w:val="000000" w:themeColor="text1"/>
          <w:sz w:val="24"/>
          <w:szCs w:val="24"/>
          <w:lang w:eastAsia="ru-RU"/>
        </w:rPr>
      </w:pPr>
      <w:proofErr w:type="spellStart"/>
      <w:r w:rsidRPr="006F2AF7">
        <w:rPr>
          <w:rFonts w:ascii="Times New Roman" w:eastAsiaTheme="minorEastAsia" w:hAnsi="Times New Roman" w:cs="Times New Roman"/>
          <w:b/>
          <w:color w:val="000000" w:themeColor="text1"/>
          <w:sz w:val="24"/>
          <w:szCs w:val="24"/>
          <w:lang w:eastAsia="ru-RU"/>
        </w:rPr>
        <w:t>Геомет</w:t>
      </w:r>
      <w:proofErr w:type="spellEnd"/>
      <w:r w:rsidRPr="006F2AF7">
        <w:rPr>
          <w:rFonts w:ascii="Times New Roman" w:eastAsiaTheme="minorEastAsia" w:hAnsi="Times New Roman" w:cs="Times New Roman"/>
          <w:b/>
          <w:color w:val="000000" w:themeColor="text1"/>
          <w:spacing w:val="-59"/>
          <w:sz w:val="24"/>
          <w:szCs w:val="24"/>
          <w:lang w:eastAsia="ru-RU"/>
        </w:rPr>
        <w:t xml:space="preserve"> </w:t>
      </w:r>
      <w:proofErr w:type="spellStart"/>
      <w:r w:rsidRPr="006F2AF7">
        <w:rPr>
          <w:rFonts w:ascii="Times New Roman" w:eastAsiaTheme="minorEastAsia" w:hAnsi="Times New Roman" w:cs="Times New Roman"/>
          <w:b/>
          <w:color w:val="000000" w:themeColor="text1"/>
          <w:sz w:val="24"/>
          <w:szCs w:val="24"/>
          <w:lang w:eastAsia="ru-RU"/>
        </w:rPr>
        <w:t>рические</w:t>
      </w:r>
      <w:proofErr w:type="spellEnd"/>
      <w:r w:rsidRPr="006F2AF7">
        <w:rPr>
          <w:rFonts w:ascii="Times New Roman" w:eastAsiaTheme="minorEastAsia" w:hAnsi="Times New Roman" w:cs="Times New Roman"/>
          <w:b/>
          <w:color w:val="000000" w:themeColor="text1"/>
          <w:sz w:val="24"/>
          <w:szCs w:val="24"/>
          <w:lang w:eastAsia="ru-RU"/>
        </w:rPr>
        <w:t xml:space="preserve"> построения</w:t>
      </w:r>
    </w:p>
    <w:p w:rsidR="006F2AF7" w:rsidRPr="006F2AF7" w:rsidRDefault="006F2AF7" w:rsidP="006F2AF7">
      <w:pPr>
        <w:widowControl w:val="0"/>
        <w:autoSpaceDE w:val="0"/>
        <w:autoSpaceDN w:val="0"/>
        <w:adjustRightInd w:val="0"/>
        <w:spacing w:after="0" w:line="240" w:lineRule="auto"/>
        <w:ind w:left="720"/>
        <w:rPr>
          <w:rFonts w:ascii="Times New Roman" w:eastAsiaTheme="minorEastAsia" w:hAnsi="Times New Roman" w:cs="Times New Roman"/>
          <w:b/>
          <w:color w:val="000000" w:themeColor="text1"/>
          <w:spacing w:val="27"/>
          <w:sz w:val="24"/>
          <w:szCs w:val="24"/>
          <w:lang w:eastAsia="ru-RU"/>
        </w:rPr>
      </w:pPr>
      <w:r w:rsidRPr="006F2AF7">
        <w:rPr>
          <w:rFonts w:ascii="Times New Roman" w:eastAsiaTheme="minorEastAsia" w:hAnsi="Times New Roman" w:cs="Times New Roman"/>
          <w:b/>
          <w:color w:val="000000" w:themeColor="text1"/>
          <w:sz w:val="24"/>
          <w:szCs w:val="24"/>
          <w:lang w:eastAsia="ru-RU"/>
        </w:rPr>
        <w:t xml:space="preserve"> </w:t>
      </w:r>
      <w:r w:rsidRPr="006F2AF7">
        <w:rPr>
          <w:rFonts w:ascii="Times New Roman" w:eastAsiaTheme="minorEastAsia" w:hAnsi="Times New Roman" w:cs="Times New Roman"/>
          <w:b/>
          <w:color w:val="000000" w:themeColor="text1"/>
          <w:spacing w:val="27"/>
          <w:sz w:val="24"/>
          <w:szCs w:val="24"/>
          <w:lang w:eastAsia="ru-RU"/>
        </w:rPr>
        <w:t xml:space="preserve">  </w:t>
      </w:r>
    </w:p>
    <w:p w:rsidR="006F2AF7" w:rsidRPr="006F2AF7" w:rsidRDefault="006F2AF7" w:rsidP="006F2AF7">
      <w:pPr>
        <w:widowControl w:val="0"/>
        <w:autoSpaceDE w:val="0"/>
        <w:autoSpaceDN w:val="0"/>
        <w:adjustRightInd w:val="0"/>
        <w:spacing w:after="0" w:line="240" w:lineRule="auto"/>
        <w:ind w:left="720"/>
        <w:rPr>
          <w:rFonts w:ascii="Times New Roman" w:eastAsiaTheme="minorEastAsia" w:hAnsi="Times New Roman" w:cs="Times New Roman"/>
          <w:b/>
          <w:color w:val="000000" w:themeColor="text1"/>
          <w:sz w:val="24"/>
          <w:szCs w:val="24"/>
          <w:lang w:eastAsia="ru-RU"/>
        </w:rPr>
      </w:pPr>
      <w:r w:rsidRPr="006F2AF7">
        <w:rPr>
          <w:rFonts w:ascii="Times New Roman" w:eastAsiaTheme="minorEastAsia" w:hAnsi="Times New Roman" w:cs="Times New Roman"/>
          <w:b/>
          <w:color w:val="000000" w:themeColor="text1"/>
          <w:sz w:val="24"/>
          <w:szCs w:val="24"/>
          <w:lang w:eastAsia="ru-RU"/>
        </w:rPr>
        <w:t>Учащийся научится:</w:t>
      </w:r>
    </w:p>
    <w:p w:rsidR="006F2AF7" w:rsidRPr="006F2AF7" w:rsidRDefault="006F2AF7" w:rsidP="006F2AF7">
      <w:pPr>
        <w:widowControl w:val="0"/>
        <w:numPr>
          <w:ilvl w:val="0"/>
          <w:numId w:val="37"/>
        </w:numPr>
        <w:autoSpaceDE w:val="0"/>
        <w:autoSpaceDN w:val="0"/>
        <w:adjustRightInd w:val="0"/>
        <w:spacing w:after="0" w:line="240" w:lineRule="auto"/>
        <w:rPr>
          <w:rFonts w:ascii="Times New Roman" w:eastAsiaTheme="minorEastAsia" w:hAnsi="Times New Roman" w:cs="Times New Roman"/>
          <w:color w:val="000000" w:themeColor="text1"/>
          <w:sz w:val="24"/>
          <w:szCs w:val="24"/>
          <w:lang w:eastAsia="ru-RU"/>
        </w:rPr>
      </w:pPr>
      <w:r w:rsidRPr="006F2AF7">
        <w:rPr>
          <w:rFonts w:ascii="Times New Roman" w:eastAsiaTheme="minorEastAsia" w:hAnsi="Times New Roman" w:cs="Times New Roman"/>
          <w:color w:val="000000" w:themeColor="text1"/>
          <w:sz w:val="24"/>
          <w:szCs w:val="24"/>
          <w:lang w:eastAsia="ru-RU"/>
        </w:rPr>
        <w:t>В повседневной жизни</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и при изучении</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других предметов</w:t>
      </w:r>
      <w:r w:rsidRPr="006F2AF7">
        <w:rPr>
          <w:rFonts w:ascii="Times New Roman" w:eastAsiaTheme="minorEastAsia" w:hAnsi="Times New Roman" w:cs="Times New Roman"/>
          <w:b/>
          <w:color w:val="000000" w:themeColor="text1"/>
          <w:sz w:val="24"/>
          <w:szCs w:val="24"/>
          <w:lang w:eastAsia="ru-RU"/>
        </w:rPr>
        <w:t>:</w:t>
      </w:r>
    </w:p>
    <w:p w:rsidR="006F2AF7" w:rsidRPr="006F2AF7" w:rsidRDefault="006F2AF7" w:rsidP="006F2AF7">
      <w:pPr>
        <w:widowControl w:val="0"/>
        <w:numPr>
          <w:ilvl w:val="0"/>
          <w:numId w:val="37"/>
        </w:numPr>
        <w:kinsoku w:val="0"/>
        <w:overflowPunct w:val="0"/>
        <w:autoSpaceDE w:val="0"/>
        <w:autoSpaceDN w:val="0"/>
        <w:adjustRightInd w:val="0"/>
        <w:spacing w:before="33" w:after="0" w:line="240" w:lineRule="auto"/>
        <w:ind w:right="115"/>
        <w:contextualSpacing/>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z w:val="24"/>
          <w:szCs w:val="24"/>
          <w:lang w:eastAsia="ru-RU"/>
        </w:rPr>
        <w:t>-</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выполнять</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простейшие построения</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и</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измерения</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на</w:t>
      </w:r>
      <w:r w:rsidRPr="006F2AF7">
        <w:rPr>
          <w:rFonts w:ascii="Times New Roman" w:eastAsiaTheme="minorEastAsia" w:hAnsi="Times New Roman" w:cs="Times New Roman"/>
          <w:color w:val="000000" w:themeColor="text1"/>
          <w:spacing w:val="-1"/>
          <w:sz w:val="24"/>
          <w:szCs w:val="24"/>
          <w:lang w:eastAsia="ru-RU"/>
        </w:rPr>
        <w:t xml:space="preserve"> местности,</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необходимые</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 xml:space="preserve">в </w:t>
      </w:r>
      <w:r w:rsidRPr="006F2AF7">
        <w:rPr>
          <w:rFonts w:ascii="Times New Roman" w:eastAsiaTheme="minorEastAsia" w:hAnsi="Times New Roman" w:cs="Times New Roman"/>
          <w:color w:val="000000" w:themeColor="text1"/>
          <w:spacing w:val="-1"/>
          <w:sz w:val="24"/>
          <w:szCs w:val="24"/>
          <w:lang w:eastAsia="ru-RU"/>
        </w:rPr>
        <w:t>реальной</w:t>
      </w:r>
      <w:r w:rsidRPr="006F2AF7">
        <w:rPr>
          <w:rFonts w:ascii="Times New Roman" w:eastAsiaTheme="minorEastAsia" w:hAnsi="Times New Roman" w:cs="Times New Roman"/>
          <w:color w:val="000000" w:themeColor="text1"/>
          <w:spacing w:val="79"/>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жизни.</w:t>
      </w:r>
    </w:p>
    <w:p w:rsidR="006F2AF7" w:rsidRPr="006F2AF7" w:rsidRDefault="006F2AF7" w:rsidP="006F2AF7">
      <w:pPr>
        <w:widowControl w:val="0"/>
        <w:numPr>
          <w:ilvl w:val="0"/>
          <w:numId w:val="37"/>
        </w:numPr>
        <w:autoSpaceDE w:val="0"/>
        <w:autoSpaceDN w:val="0"/>
        <w:adjustRightInd w:val="0"/>
        <w:spacing w:after="0" w:line="240" w:lineRule="auto"/>
        <w:rPr>
          <w:rFonts w:ascii="Times New Roman" w:eastAsiaTheme="minorEastAsia" w:hAnsi="Times New Roman" w:cs="Times New Roman"/>
          <w:color w:val="000000" w:themeColor="text1"/>
          <w:sz w:val="24"/>
          <w:szCs w:val="24"/>
          <w:lang w:eastAsia="ru-RU"/>
        </w:rPr>
      </w:pPr>
      <w:r w:rsidRPr="006F2AF7">
        <w:rPr>
          <w:rFonts w:ascii="Times New Roman" w:eastAsiaTheme="minorEastAsia" w:hAnsi="Times New Roman" w:cs="Times New Roman"/>
          <w:color w:val="000000" w:themeColor="text1"/>
          <w:sz w:val="24"/>
          <w:szCs w:val="24"/>
          <w:lang w:eastAsia="ru-RU"/>
        </w:rPr>
        <w:t>Учащийся получит</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возможность научиться:</w:t>
      </w:r>
    </w:p>
    <w:p w:rsidR="006F2AF7" w:rsidRPr="006F2AF7" w:rsidRDefault="006F2AF7" w:rsidP="006F2AF7">
      <w:pPr>
        <w:widowControl w:val="0"/>
        <w:autoSpaceDE w:val="0"/>
        <w:autoSpaceDN w:val="0"/>
        <w:adjustRightInd w:val="0"/>
        <w:spacing w:after="0" w:line="240" w:lineRule="auto"/>
        <w:ind w:left="720"/>
        <w:rPr>
          <w:rFonts w:ascii="Times New Roman" w:eastAsiaTheme="minorEastAsia" w:hAnsi="Times New Roman" w:cs="Times New Roman"/>
          <w:b/>
          <w:color w:val="000000" w:themeColor="text1"/>
          <w:sz w:val="24"/>
          <w:szCs w:val="24"/>
          <w:lang w:eastAsia="ru-RU"/>
        </w:rPr>
      </w:pPr>
      <w:r w:rsidRPr="006F2AF7">
        <w:rPr>
          <w:rFonts w:ascii="Times New Roman" w:eastAsiaTheme="minorEastAsia" w:hAnsi="Times New Roman" w:cs="Times New Roman"/>
          <w:b/>
          <w:color w:val="000000" w:themeColor="text1"/>
          <w:sz w:val="24"/>
          <w:szCs w:val="24"/>
          <w:lang w:eastAsia="ru-RU"/>
        </w:rPr>
        <w:t>В повседневной жизни</w:t>
      </w:r>
      <w:r w:rsidRPr="006F2AF7">
        <w:rPr>
          <w:rFonts w:ascii="Times New Roman" w:eastAsiaTheme="minorEastAsia" w:hAnsi="Times New Roman" w:cs="Times New Roman"/>
          <w:b/>
          <w:color w:val="000000" w:themeColor="text1"/>
          <w:spacing w:val="1"/>
          <w:sz w:val="24"/>
          <w:szCs w:val="24"/>
          <w:lang w:eastAsia="ru-RU"/>
        </w:rPr>
        <w:t xml:space="preserve"> </w:t>
      </w:r>
      <w:r w:rsidRPr="006F2AF7">
        <w:rPr>
          <w:rFonts w:ascii="Times New Roman" w:eastAsiaTheme="minorEastAsia" w:hAnsi="Times New Roman" w:cs="Times New Roman"/>
          <w:b/>
          <w:color w:val="000000" w:themeColor="text1"/>
          <w:sz w:val="24"/>
          <w:szCs w:val="24"/>
          <w:lang w:eastAsia="ru-RU"/>
        </w:rPr>
        <w:t>и при изучении</w:t>
      </w:r>
      <w:r w:rsidRPr="006F2AF7">
        <w:rPr>
          <w:rFonts w:ascii="Times New Roman" w:eastAsiaTheme="minorEastAsia" w:hAnsi="Times New Roman" w:cs="Times New Roman"/>
          <w:b/>
          <w:color w:val="000000" w:themeColor="text1"/>
          <w:spacing w:val="-2"/>
          <w:sz w:val="24"/>
          <w:szCs w:val="24"/>
          <w:lang w:eastAsia="ru-RU"/>
        </w:rPr>
        <w:t xml:space="preserve"> </w:t>
      </w:r>
      <w:r w:rsidRPr="006F2AF7">
        <w:rPr>
          <w:rFonts w:ascii="Times New Roman" w:eastAsiaTheme="minorEastAsia" w:hAnsi="Times New Roman" w:cs="Times New Roman"/>
          <w:b/>
          <w:color w:val="000000" w:themeColor="text1"/>
          <w:sz w:val="24"/>
          <w:szCs w:val="24"/>
          <w:lang w:eastAsia="ru-RU"/>
        </w:rPr>
        <w:t>других предметов:</w:t>
      </w:r>
    </w:p>
    <w:p w:rsidR="006F2AF7" w:rsidRPr="006F2AF7" w:rsidRDefault="006F2AF7" w:rsidP="006F2AF7">
      <w:pPr>
        <w:widowControl w:val="0"/>
        <w:numPr>
          <w:ilvl w:val="0"/>
          <w:numId w:val="37"/>
        </w:numPr>
        <w:tabs>
          <w:tab w:val="left" w:pos="259"/>
        </w:tabs>
        <w:kinsoku w:val="0"/>
        <w:overflowPunct w:val="0"/>
        <w:autoSpaceDE w:val="0"/>
        <w:autoSpaceDN w:val="0"/>
        <w:adjustRightInd w:val="0"/>
        <w:spacing w:before="36" w:after="0" w:line="240" w:lineRule="auto"/>
        <w:jc w:val="both"/>
        <w:rPr>
          <w:rFonts w:ascii="Times New Roman" w:eastAsiaTheme="minorEastAsia" w:hAnsi="Times New Roman" w:cs="Times New Roman"/>
          <w:color w:val="000000" w:themeColor="text1"/>
          <w:sz w:val="24"/>
          <w:szCs w:val="24"/>
          <w:lang w:eastAsia="ru-RU"/>
        </w:rPr>
      </w:pPr>
      <w:r w:rsidRPr="006F2AF7">
        <w:rPr>
          <w:rFonts w:ascii="Times New Roman" w:eastAsiaTheme="minorEastAsia" w:hAnsi="Times New Roman" w:cs="Times New Roman"/>
          <w:i/>
          <w:iCs/>
          <w:color w:val="000000" w:themeColor="text1"/>
          <w:spacing w:val="-1"/>
          <w:sz w:val="24"/>
          <w:szCs w:val="24"/>
          <w:lang w:eastAsia="ru-RU"/>
        </w:rPr>
        <w:t>выполнять</w:t>
      </w:r>
      <w:r w:rsidRPr="006F2AF7">
        <w:rPr>
          <w:rFonts w:ascii="Times New Roman" w:eastAsiaTheme="minorEastAsia" w:hAnsi="Times New Roman" w:cs="Times New Roman"/>
          <w:i/>
          <w:iCs/>
          <w:color w:val="000000" w:themeColor="text1"/>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простейшие построения</w:t>
      </w:r>
      <w:r w:rsidRPr="006F2AF7">
        <w:rPr>
          <w:rFonts w:ascii="Times New Roman" w:eastAsiaTheme="minorEastAsia" w:hAnsi="Times New Roman" w:cs="Times New Roman"/>
          <w:i/>
          <w:iCs/>
          <w:color w:val="000000" w:themeColor="text1"/>
          <w:spacing w:val="-2"/>
          <w:sz w:val="24"/>
          <w:szCs w:val="24"/>
          <w:lang w:eastAsia="ru-RU"/>
        </w:rPr>
        <w:t xml:space="preserve"> </w:t>
      </w:r>
      <w:r w:rsidRPr="006F2AF7">
        <w:rPr>
          <w:rFonts w:ascii="Times New Roman" w:eastAsiaTheme="minorEastAsia" w:hAnsi="Times New Roman" w:cs="Times New Roman"/>
          <w:i/>
          <w:iCs/>
          <w:color w:val="000000" w:themeColor="text1"/>
          <w:sz w:val="24"/>
          <w:szCs w:val="24"/>
          <w:lang w:eastAsia="ru-RU"/>
        </w:rPr>
        <w:t xml:space="preserve">на </w:t>
      </w:r>
      <w:r w:rsidRPr="006F2AF7">
        <w:rPr>
          <w:rFonts w:ascii="Times New Roman" w:eastAsiaTheme="minorEastAsia" w:hAnsi="Times New Roman" w:cs="Times New Roman"/>
          <w:i/>
          <w:iCs/>
          <w:color w:val="000000" w:themeColor="text1"/>
          <w:spacing w:val="-1"/>
          <w:sz w:val="24"/>
          <w:szCs w:val="24"/>
          <w:lang w:eastAsia="ru-RU"/>
        </w:rPr>
        <w:t>местности,</w:t>
      </w:r>
      <w:r w:rsidRPr="006F2AF7">
        <w:rPr>
          <w:rFonts w:ascii="Times New Roman" w:eastAsiaTheme="minorEastAsia" w:hAnsi="Times New Roman" w:cs="Times New Roman"/>
          <w:i/>
          <w:iCs/>
          <w:color w:val="000000" w:themeColor="text1"/>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 xml:space="preserve">необходимые </w:t>
      </w:r>
      <w:r w:rsidRPr="006F2AF7">
        <w:rPr>
          <w:rFonts w:ascii="Times New Roman" w:eastAsiaTheme="minorEastAsia" w:hAnsi="Times New Roman" w:cs="Times New Roman"/>
          <w:i/>
          <w:iCs/>
          <w:color w:val="000000" w:themeColor="text1"/>
          <w:sz w:val="24"/>
          <w:szCs w:val="24"/>
          <w:lang w:eastAsia="ru-RU"/>
        </w:rPr>
        <w:t>в</w:t>
      </w:r>
      <w:r w:rsidRPr="006F2AF7">
        <w:rPr>
          <w:rFonts w:ascii="Times New Roman" w:eastAsiaTheme="minorEastAsia" w:hAnsi="Times New Roman" w:cs="Times New Roman"/>
          <w:i/>
          <w:iCs/>
          <w:color w:val="000000" w:themeColor="text1"/>
          <w:spacing w:val="1"/>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реальной</w:t>
      </w:r>
      <w:r w:rsidRPr="006F2AF7">
        <w:rPr>
          <w:rFonts w:ascii="Times New Roman" w:eastAsiaTheme="minorEastAsia" w:hAnsi="Times New Roman" w:cs="Times New Roman"/>
          <w:i/>
          <w:iCs/>
          <w:color w:val="000000" w:themeColor="text1"/>
          <w:sz w:val="24"/>
          <w:szCs w:val="24"/>
          <w:lang w:eastAsia="ru-RU"/>
        </w:rPr>
        <w:t xml:space="preserve"> жизни;</w:t>
      </w:r>
    </w:p>
    <w:p w:rsidR="006F2AF7" w:rsidRPr="006F2AF7" w:rsidRDefault="006F2AF7" w:rsidP="006F2AF7">
      <w:pPr>
        <w:widowControl w:val="0"/>
        <w:numPr>
          <w:ilvl w:val="0"/>
          <w:numId w:val="37"/>
        </w:numPr>
        <w:tabs>
          <w:tab w:val="left" w:pos="259"/>
        </w:tabs>
        <w:kinsoku w:val="0"/>
        <w:overflowPunct w:val="0"/>
        <w:autoSpaceDE w:val="0"/>
        <w:autoSpaceDN w:val="0"/>
        <w:adjustRightInd w:val="0"/>
        <w:spacing w:before="43" w:after="0" w:line="240" w:lineRule="auto"/>
        <w:jc w:val="both"/>
        <w:rPr>
          <w:rFonts w:ascii="Times New Roman" w:eastAsiaTheme="minorEastAsia" w:hAnsi="Times New Roman" w:cs="Times New Roman"/>
          <w:color w:val="000000" w:themeColor="text1"/>
          <w:sz w:val="24"/>
          <w:szCs w:val="24"/>
          <w:lang w:eastAsia="ru-RU"/>
        </w:rPr>
      </w:pPr>
      <w:r w:rsidRPr="006F2AF7">
        <w:rPr>
          <w:rFonts w:ascii="Times New Roman" w:eastAsiaTheme="minorEastAsia" w:hAnsi="Times New Roman" w:cs="Times New Roman"/>
          <w:i/>
          <w:iCs/>
          <w:color w:val="000000" w:themeColor="text1"/>
          <w:spacing w:val="-1"/>
          <w:sz w:val="24"/>
          <w:szCs w:val="24"/>
          <w:lang w:eastAsia="ru-RU"/>
        </w:rPr>
        <w:t>оценивать</w:t>
      </w:r>
      <w:r w:rsidRPr="006F2AF7">
        <w:rPr>
          <w:rFonts w:ascii="Times New Roman" w:eastAsiaTheme="minorEastAsia" w:hAnsi="Times New Roman" w:cs="Times New Roman"/>
          <w:i/>
          <w:iCs/>
          <w:color w:val="000000" w:themeColor="text1"/>
          <w:sz w:val="24"/>
          <w:szCs w:val="24"/>
          <w:lang w:eastAsia="ru-RU"/>
        </w:rPr>
        <w:t xml:space="preserve"> размеры </w:t>
      </w:r>
      <w:r w:rsidRPr="006F2AF7">
        <w:rPr>
          <w:rFonts w:ascii="Times New Roman" w:eastAsiaTheme="minorEastAsia" w:hAnsi="Times New Roman" w:cs="Times New Roman"/>
          <w:i/>
          <w:iCs/>
          <w:color w:val="000000" w:themeColor="text1"/>
          <w:spacing w:val="-1"/>
          <w:sz w:val="24"/>
          <w:szCs w:val="24"/>
          <w:lang w:eastAsia="ru-RU"/>
        </w:rPr>
        <w:t>реальных объектов окружающего</w:t>
      </w:r>
      <w:r w:rsidRPr="006F2AF7">
        <w:rPr>
          <w:rFonts w:ascii="Times New Roman" w:eastAsiaTheme="minorEastAsia" w:hAnsi="Times New Roman" w:cs="Times New Roman"/>
          <w:i/>
          <w:iCs/>
          <w:color w:val="000000" w:themeColor="text1"/>
          <w:spacing w:val="2"/>
          <w:sz w:val="24"/>
          <w:szCs w:val="24"/>
          <w:lang w:eastAsia="ru-RU"/>
        </w:rPr>
        <w:t xml:space="preserve"> </w:t>
      </w:r>
      <w:r w:rsidRPr="006F2AF7">
        <w:rPr>
          <w:rFonts w:ascii="Times New Roman" w:eastAsiaTheme="minorEastAsia" w:hAnsi="Times New Roman" w:cs="Times New Roman"/>
          <w:i/>
          <w:iCs/>
          <w:color w:val="000000" w:themeColor="text1"/>
          <w:sz w:val="24"/>
          <w:szCs w:val="24"/>
          <w:lang w:eastAsia="ru-RU"/>
        </w:rPr>
        <w:t>мира.</w:t>
      </w:r>
    </w:p>
    <w:p w:rsidR="006F2AF7" w:rsidRPr="006F2AF7" w:rsidRDefault="006F2AF7" w:rsidP="006F2AF7">
      <w:pPr>
        <w:widowControl w:val="0"/>
        <w:tabs>
          <w:tab w:val="left" w:pos="259"/>
        </w:tabs>
        <w:kinsoku w:val="0"/>
        <w:overflowPunct w:val="0"/>
        <w:autoSpaceDE w:val="0"/>
        <w:autoSpaceDN w:val="0"/>
        <w:adjustRightInd w:val="0"/>
        <w:spacing w:before="43" w:after="0" w:line="240" w:lineRule="auto"/>
        <w:ind w:left="720"/>
        <w:contextualSpacing/>
        <w:jc w:val="both"/>
        <w:rPr>
          <w:rFonts w:ascii="Times New Roman" w:eastAsiaTheme="minorEastAsia" w:hAnsi="Times New Roman" w:cs="Times New Roman"/>
          <w:b/>
          <w:color w:val="000000" w:themeColor="text1"/>
          <w:sz w:val="24"/>
          <w:szCs w:val="24"/>
          <w:lang w:eastAsia="ru-RU"/>
        </w:rPr>
      </w:pPr>
      <w:proofErr w:type="spellStart"/>
      <w:proofErr w:type="gramStart"/>
      <w:r w:rsidRPr="006F2AF7">
        <w:rPr>
          <w:rFonts w:ascii="Times New Roman" w:hAnsi="Times New Roman" w:cs="Times New Roman"/>
          <w:b/>
          <w:color w:val="000000" w:themeColor="text1"/>
          <w:sz w:val="24"/>
          <w:szCs w:val="24"/>
        </w:rPr>
        <w:t>Геомет</w:t>
      </w:r>
      <w:proofErr w:type="spellEnd"/>
      <w:r w:rsidRPr="006F2AF7">
        <w:rPr>
          <w:rFonts w:ascii="Times New Roman" w:hAnsi="Times New Roman" w:cs="Times New Roman"/>
          <w:b/>
          <w:color w:val="000000" w:themeColor="text1"/>
          <w:spacing w:val="-59"/>
          <w:sz w:val="24"/>
          <w:szCs w:val="24"/>
        </w:rPr>
        <w:t xml:space="preserve"> </w:t>
      </w:r>
      <w:proofErr w:type="spellStart"/>
      <w:r w:rsidRPr="006F2AF7">
        <w:rPr>
          <w:rFonts w:ascii="Times New Roman" w:hAnsi="Times New Roman" w:cs="Times New Roman"/>
          <w:b/>
          <w:color w:val="000000" w:themeColor="text1"/>
          <w:sz w:val="24"/>
          <w:szCs w:val="24"/>
        </w:rPr>
        <w:t>рические</w:t>
      </w:r>
      <w:proofErr w:type="spellEnd"/>
      <w:proofErr w:type="gramEnd"/>
      <w:r w:rsidRPr="006F2AF7">
        <w:rPr>
          <w:rFonts w:ascii="Times New Roman" w:hAnsi="Times New Roman" w:cs="Times New Roman"/>
          <w:b/>
          <w:color w:val="000000" w:themeColor="text1"/>
          <w:sz w:val="24"/>
          <w:szCs w:val="24"/>
        </w:rPr>
        <w:t xml:space="preserve">  преобразования</w:t>
      </w:r>
    </w:p>
    <w:p w:rsidR="006F2AF7" w:rsidRPr="006F2AF7" w:rsidRDefault="006F2AF7" w:rsidP="006F2AF7">
      <w:pPr>
        <w:widowControl w:val="0"/>
        <w:kinsoku w:val="0"/>
        <w:overflowPunct w:val="0"/>
        <w:autoSpaceDE w:val="0"/>
        <w:autoSpaceDN w:val="0"/>
        <w:adjustRightInd w:val="0"/>
        <w:spacing w:before="45" w:after="0" w:line="275" w:lineRule="auto"/>
        <w:ind w:left="720" w:right="5839"/>
        <w:contextualSpacing/>
        <w:outlineLvl w:val="0"/>
        <w:rPr>
          <w:rFonts w:ascii="Times New Roman" w:eastAsiaTheme="minorEastAsia" w:hAnsi="Times New Roman" w:cs="Times New Roman"/>
          <w:b/>
          <w:color w:val="000000" w:themeColor="text1"/>
          <w:sz w:val="24"/>
          <w:szCs w:val="24"/>
          <w:lang w:eastAsia="ru-RU"/>
        </w:rPr>
      </w:pPr>
      <w:r w:rsidRPr="006F2AF7">
        <w:rPr>
          <w:rFonts w:ascii="Times New Roman" w:eastAsiaTheme="minorEastAsia" w:hAnsi="Times New Roman" w:cs="Times New Roman"/>
          <w:b/>
          <w:bCs/>
          <w:color w:val="000000" w:themeColor="text1"/>
          <w:spacing w:val="-1"/>
          <w:sz w:val="24"/>
          <w:szCs w:val="24"/>
          <w:lang w:eastAsia="ru-RU"/>
        </w:rPr>
        <w:t>Учащийся</w:t>
      </w:r>
      <w:r w:rsidRPr="006F2AF7">
        <w:rPr>
          <w:rFonts w:ascii="Times New Roman" w:eastAsiaTheme="minorEastAsia" w:hAnsi="Times New Roman" w:cs="Times New Roman"/>
          <w:b/>
          <w:bCs/>
          <w:color w:val="000000" w:themeColor="text1"/>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научится:</w:t>
      </w:r>
    </w:p>
    <w:p w:rsidR="006F2AF7" w:rsidRPr="006F2AF7" w:rsidRDefault="006F2AF7" w:rsidP="006F2AF7">
      <w:pPr>
        <w:widowControl w:val="0"/>
        <w:numPr>
          <w:ilvl w:val="0"/>
          <w:numId w:val="37"/>
        </w:numPr>
        <w:tabs>
          <w:tab w:val="left" w:pos="259"/>
        </w:tabs>
        <w:kinsoku w:val="0"/>
        <w:overflowPunct w:val="0"/>
        <w:autoSpaceDE w:val="0"/>
        <w:autoSpaceDN w:val="0"/>
        <w:adjustRightInd w:val="0"/>
        <w:spacing w:after="0" w:line="273" w:lineRule="exact"/>
        <w:jc w:val="both"/>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z w:val="24"/>
          <w:szCs w:val="24"/>
          <w:lang w:eastAsia="ru-RU"/>
        </w:rPr>
        <w:t>строить</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фигуру,</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симметричную</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данной</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 xml:space="preserve">фигуре </w:t>
      </w:r>
      <w:r w:rsidRPr="006F2AF7">
        <w:rPr>
          <w:rFonts w:ascii="Times New Roman" w:eastAsiaTheme="minorEastAsia" w:hAnsi="Times New Roman" w:cs="Times New Roman"/>
          <w:color w:val="000000" w:themeColor="text1"/>
          <w:sz w:val="24"/>
          <w:szCs w:val="24"/>
          <w:lang w:eastAsia="ru-RU"/>
        </w:rPr>
        <w:t xml:space="preserve">относительно </w:t>
      </w:r>
      <w:r w:rsidRPr="006F2AF7">
        <w:rPr>
          <w:rFonts w:ascii="Times New Roman" w:eastAsiaTheme="minorEastAsia" w:hAnsi="Times New Roman" w:cs="Times New Roman"/>
          <w:color w:val="000000" w:themeColor="text1"/>
          <w:spacing w:val="-1"/>
          <w:sz w:val="24"/>
          <w:szCs w:val="24"/>
          <w:lang w:eastAsia="ru-RU"/>
        </w:rPr>
        <w:t>оси</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 xml:space="preserve">и </w:t>
      </w:r>
      <w:r w:rsidRPr="006F2AF7">
        <w:rPr>
          <w:rFonts w:ascii="Times New Roman" w:eastAsiaTheme="minorEastAsia" w:hAnsi="Times New Roman" w:cs="Times New Roman"/>
          <w:color w:val="000000" w:themeColor="text1"/>
          <w:spacing w:val="-1"/>
          <w:sz w:val="24"/>
          <w:szCs w:val="24"/>
          <w:lang w:eastAsia="ru-RU"/>
        </w:rPr>
        <w:t>точки.</w:t>
      </w:r>
    </w:p>
    <w:p w:rsidR="006F2AF7" w:rsidRPr="006F2AF7" w:rsidRDefault="006F2AF7" w:rsidP="006F2AF7">
      <w:pPr>
        <w:widowControl w:val="0"/>
        <w:kinsoku w:val="0"/>
        <w:overflowPunct w:val="0"/>
        <w:autoSpaceDE w:val="0"/>
        <w:autoSpaceDN w:val="0"/>
        <w:adjustRightInd w:val="0"/>
        <w:spacing w:before="48" w:after="0" w:line="240" w:lineRule="auto"/>
        <w:ind w:left="720"/>
        <w:contextualSpacing/>
        <w:jc w:val="both"/>
        <w:outlineLvl w:val="0"/>
        <w:rPr>
          <w:rFonts w:ascii="Times New Roman" w:eastAsiaTheme="minorEastAsia" w:hAnsi="Times New Roman" w:cs="Times New Roman"/>
          <w:color w:val="000000" w:themeColor="text1"/>
          <w:sz w:val="24"/>
          <w:szCs w:val="24"/>
          <w:lang w:eastAsia="ru-RU"/>
        </w:rPr>
      </w:pPr>
      <w:r w:rsidRPr="006F2AF7">
        <w:rPr>
          <w:rFonts w:ascii="Times New Roman" w:eastAsiaTheme="minorEastAsia" w:hAnsi="Times New Roman" w:cs="Times New Roman"/>
          <w:b/>
          <w:bCs/>
          <w:color w:val="000000" w:themeColor="text1"/>
          <w:sz w:val="24"/>
          <w:szCs w:val="24"/>
          <w:lang w:eastAsia="ru-RU"/>
        </w:rPr>
        <w:t xml:space="preserve">В </w:t>
      </w:r>
      <w:r w:rsidRPr="006F2AF7">
        <w:rPr>
          <w:rFonts w:ascii="Times New Roman" w:eastAsiaTheme="minorEastAsia" w:hAnsi="Times New Roman" w:cs="Times New Roman"/>
          <w:b/>
          <w:bCs/>
          <w:color w:val="000000" w:themeColor="text1"/>
          <w:spacing w:val="-1"/>
          <w:sz w:val="24"/>
          <w:szCs w:val="24"/>
          <w:lang w:eastAsia="ru-RU"/>
        </w:rPr>
        <w:t>повседневной</w:t>
      </w:r>
      <w:r w:rsidRPr="006F2AF7">
        <w:rPr>
          <w:rFonts w:ascii="Times New Roman" w:eastAsiaTheme="minorEastAsia" w:hAnsi="Times New Roman" w:cs="Times New Roman"/>
          <w:b/>
          <w:bCs/>
          <w:color w:val="000000" w:themeColor="text1"/>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жизни</w:t>
      </w:r>
      <w:r w:rsidRPr="006F2AF7">
        <w:rPr>
          <w:rFonts w:ascii="Times New Roman" w:eastAsiaTheme="minorEastAsia" w:hAnsi="Times New Roman" w:cs="Times New Roman"/>
          <w:b/>
          <w:bCs/>
          <w:color w:val="000000" w:themeColor="text1"/>
          <w:spacing w:val="1"/>
          <w:sz w:val="24"/>
          <w:szCs w:val="24"/>
          <w:lang w:eastAsia="ru-RU"/>
        </w:rPr>
        <w:t xml:space="preserve"> </w:t>
      </w:r>
      <w:r w:rsidRPr="006F2AF7">
        <w:rPr>
          <w:rFonts w:ascii="Times New Roman" w:eastAsiaTheme="minorEastAsia" w:hAnsi="Times New Roman" w:cs="Times New Roman"/>
          <w:b/>
          <w:bCs/>
          <w:color w:val="000000" w:themeColor="text1"/>
          <w:sz w:val="24"/>
          <w:szCs w:val="24"/>
          <w:lang w:eastAsia="ru-RU"/>
        </w:rPr>
        <w:t xml:space="preserve">и </w:t>
      </w:r>
      <w:r w:rsidRPr="006F2AF7">
        <w:rPr>
          <w:rFonts w:ascii="Times New Roman" w:eastAsiaTheme="minorEastAsia" w:hAnsi="Times New Roman" w:cs="Times New Roman"/>
          <w:b/>
          <w:bCs/>
          <w:color w:val="000000" w:themeColor="text1"/>
          <w:spacing w:val="-1"/>
          <w:sz w:val="24"/>
          <w:szCs w:val="24"/>
          <w:lang w:eastAsia="ru-RU"/>
        </w:rPr>
        <w:t>при</w:t>
      </w:r>
      <w:r w:rsidRPr="006F2AF7">
        <w:rPr>
          <w:rFonts w:ascii="Times New Roman" w:eastAsiaTheme="minorEastAsia" w:hAnsi="Times New Roman" w:cs="Times New Roman"/>
          <w:b/>
          <w:bCs/>
          <w:color w:val="000000" w:themeColor="text1"/>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изучении</w:t>
      </w:r>
      <w:r w:rsidRPr="006F2AF7">
        <w:rPr>
          <w:rFonts w:ascii="Times New Roman" w:eastAsiaTheme="minorEastAsia" w:hAnsi="Times New Roman" w:cs="Times New Roman"/>
          <w:b/>
          <w:bCs/>
          <w:color w:val="000000" w:themeColor="text1"/>
          <w:spacing w:val="-2"/>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других</w:t>
      </w:r>
      <w:r w:rsidRPr="006F2AF7">
        <w:rPr>
          <w:rFonts w:ascii="Times New Roman" w:eastAsiaTheme="minorEastAsia" w:hAnsi="Times New Roman" w:cs="Times New Roman"/>
          <w:b/>
          <w:bCs/>
          <w:color w:val="000000" w:themeColor="text1"/>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предметов:</w:t>
      </w:r>
    </w:p>
    <w:p w:rsidR="006F2AF7" w:rsidRPr="006F2AF7" w:rsidRDefault="006F2AF7" w:rsidP="006F2AF7">
      <w:pPr>
        <w:widowControl w:val="0"/>
        <w:numPr>
          <w:ilvl w:val="0"/>
          <w:numId w:val="37"/>
        </w:numPr>
        <w:tabs>
          <w:tab w:val="left" w:pos="259"/>
        </w:tabs>
        <w:kinsoku w:val="0"/>
        <w:overflowPunct w:val="0"/>
        <w:autoSpaceDE w:val="0"/>
        <w:autoSpaceDN w:val="0"/>
        <w:adjustRightInd w:val="0"/>
        <w:spacing w:before="36" w:after="0" w:line="240" w:lineRule="auto"/>
        <w:jc w:val="both"/>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pacing w:val="-1"/>
          <w:sz w:val="24"/>
          <w:szCs w:val="24"/>
          <w:lang w:eastAsia="ru-RU"/>
        </w:rPr>
        <w:t>распознавать</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симметричные</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фигуры</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 xml:space="preserve">в </w:t>
      </w:r>
      <w:r w:rsidRPr="006F2AF7">
        <w:rPr>
          <w:rFonts w:ascii="Times New Roman" w:eastAsiaTheme="minorEastAsia" w:hAnsi="Times New Roman" w:cs="Times New Roman"/>
          <w:color w:val="000000" w:themeColor="text1"/>
          <w:spacing w:val="-1"/>
          <w:sz w:val="24"/>
          <w:szCs w:val="24"/>
          <w:lang w:eastAsia="ru-RU"/>
        </w:rPr>
        <w:t>окружающем мире.</w:t>
      </w:r>
    </w:p>
    <w:p w:rsidR="006F2AF7" w:rsidRPr="006F2AF7" w:rsidRDefault="006F2AF7" w:rsidP="006F2AF7">
      <w:pPr>
        <w:widowControl w:val="0"/>
        <w:kinsoku w:val="0"/>
        <w:overflowPunct w:val="0"/>
        <w:autoSpaceDE w:val="0"/>
        <w:autoSpaceDN w:val="0"/>
        <w:adjustRightInd w:val="0"/>
        <w:spacing w:before="45" w:after="0" w:line="240" w:lineRule="auto"/>
        <w:ind w:left="720"/>
        <w:contextualSpacing/>
        <w:jc w:val="both"/>
        <w:outlineLvl w:val="0"/>
        <w:rPr>
          <w:rFonts w:ascii="Times New Roman" w:eastAsiaTheme="minorEastAsia" w:hAnsi="Times New Roman" w:cs="Times New Roman"/>
          <w:b/>
          <w:color w:val="000000" w:themeColor="text1"/>
          <w:sz w:val="24"/>
          <w:szCs w:val="24"/>
          <w:lang w:eastAsia="ru-RU"/>
        </w:rPr>
      </w:pPr>
      <w:r w:rsidRPr="006F2AF7">
        <w:rPr>
          <w:rFonts w:ascii="Times New Roman" w:eastAsiaTheme="minorEastAsia" w:hAnsi="Times New Roman" w:cs="Times New Roman"/>
          <w:b/>
          <w:bCs/>
          <w:color w:val="000000" w:themeColor="text1"/>
          <w:spacing w:val="-1"/>
          <w:sz w:val="24"/>
          <w:szCs w:val="24"/>
          <w:lang w:eastAsia="ru-RU"/>
        </w:rPr>
        <w:t>Учащийся</w:t>
      </w:r>
      <w:r w:rsidRPr="006F2AF7">
        <w:rPr>
          <w:rFonts w:ascii="Times New Roman" w:eastAsiaTheme="minorEastAsia" w:hAnsi="Times New Roman" w:cs="Times New Roman"/>
          <w:b/>
          <w:bCs/>
          <w:color w:val="000000" w:themeColor="text1"/>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получит</w:t>
      </w:r>
      <w:r w:rsidRPr="006F2AF7">
        <w:rPr>
          <w:rFonts w:ascii="Times New Roman" w:eastAsiaTheme="minorEastAsia" w:hAnsi="Times New Roman" w:cs="Times New Roman"/>
          <w:b/>
          <w:bCs/>
          <w:color w:val="000000" w:themeColor="text1"/>
          <w:spacing w:val="3"/>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возможность</w:t>
      </w:r>
      <w:r w:rsidRPr="006F2AF7">
        <w:rPr>
          <w:rFonts w:ascii="Times New Roman" w:eastAsiaTheme="minorEastAsia" w:hAnsi="Times New Roman" w:cs="Times New Roman"/>
          <w:b/>
          <w:bCs/>
          <w:color w:val="000000" w:themeColor="text1"/>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научиться:</w:t>
      </w:r>
    </w:p>
    <w:p w:rsidR="006F2AF7" w:rsidRPr="006F2AF7" w:rsidRDefault="006F2AF7" w:rsidP="006F2AF7">
      <w:pPr>
        <w:widowControl w:val="0"/>
        <w:numPr>
          <w:ilvl w:val="0"/>
          <w:numId w:val="37"/>
        </w:numPr>
        <w:tabs>
          <w:tab w:val="left" w:pos="410"/>
        </w:tabs>
        <w:kinsoku w:val="0"/>
        <w:overflowPunct w:val="0"/>
        <w:autoSpaceDE w:val="0"/>
        <w:autoSpaceDN w:val="0"/>
        <w:adjustRightInd w:val="0"/>
        <w:spacing w:before="36" w:after="0" w:line="240" w:lineRule="auto"/>
        <w:ind w:right="111"/>
        <w:jc w:val="both"/>
        <w:rPr>
          <w:rFonts w:ascii="Times New Roman" w:eastAsiaTheme="minorEastAsia" w:hAnsi="Times New Roman" w:cs="Times New Roman"/>
          <w:color w:val="000000" w:themeColor="text1"/>
          <w:sz w:val="24"/>
          <w:szCs w:val="24"/>
          <w:lang w:eastAsia="ru-RU"/>
        </w:rPr>
      </w:pPr>
      <w:r w:rsidRPr="006F2AF7">
        <w:rPr>
          <w:rFonts w:ascii="Times New Roman" w:eastAsiaTheme="minorEastAsia" w:hAnsi="Times New Roman" w:cs="Times New Roman"/>
          <w:i/>
          <w:iCs/>
          <w:color w:val="000000" w:themeColor="text1"/>
          <w:sz w:val="24"/>
          <w:szCs w:val="24"/>
          <w:lang w:eastAsia="ru-RU"/>
        </w:rPr>
        <w:t>оперировать</w:t>
      </w:r>
      <w:r w:rsidRPr="006F2AF7">
        <w:rPr>
          <w:rFonts w:ascii="Times New Roman" w:eastAsiaTheme="minorEastAsia" w:hAnsi="Times New Roman" w:cs="Times New Roman"/>
          <w:i/>
          <w:iCs/>
          <w:color w:val="000000" w:themeColor="text1"/>
          <w:spacing w:val="31"/>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понятием</w:t>
      </w:r>
      <w:r w:rsidRPr="006F2AF7">
        <w:rPr>
          <w:rFonts w:ascii="Times New Roman" w:eastAsiaTheme="minorEastAsia" w:hAnsi="Times New Roman" w:cs="Times New Roman"/>
          <w:i/>
          <w:iCs/>
          <w:color w:val="000000" w:themeColor="text1"/>
          <w:spacing w:val="31"/>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движения</w:t>
      </w:r>
      <w:r w:rsidRPr="006F2AF7">
        <w:rPr>
          <w:rFonts w:ascii="Times New Roman" w:eastAsiaTheme="minorEastAsia" w:hAnsi="Times New Roman" w:cs="Times New Roman"/>
          <w:i/>
          <w:iCs/>
          <w:color w:val="000000" w:themeColor="text1"/>
          <w:spacing w:val="29"/>
          <w:sz w:val="24"/>
          <w:szCs w:val="24"/>
          <w:lang w:eastAsia="ru-RU"/>
        </w:rPr>
        <w:t xml:space="preserve"> </w:t>
      </w:r>
      <w:r w:rsidRPr="006F2AF7">
        <w:rPr>
          <w:rFonts w:ascii="Times New Roman" w:eastAsiaTheme="minorEastAsia" w:hAnsi="Times New Roman" w:cs="Times New Roman"/>
          <w:i/>
          <w:iCs/>
          <w:color w:val="000000" w:themeColor="text1"/>
          <w:sz w:val="24"/>
          <w:szCs w:val="24"/>
          <w:lang w:eastAsia="ru-RU"/>
        </w:rPr>
        <w:t>и</w:t>
      </w:r>
      <w:r w:rsidRPr="006F2AF7">
        <w:rPr>
          <w:rFonts w:ascii="Times New Roman" w:eastAsiaTheme="minorEastAsia" w:hAnsi="Times New Roman" w:cs="Times New Roman"/>
          <w:i/>
          <w:iCs/>
          <w:color w:val="000000" w:themeColor="text1"/>
          <w:spacing w:val="30"/>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преобразования</w:t>
      </w:r>
      <w:r w:rsidRPr="006F2AF7">
        <w:rPr>
          <w:rFonts w:ascii="Times New Roman" w:eastAsiaTheme="minorEastAsia" w:hAnsi="Times New Roman" w:cs="Times New Roman"/>
          <w:i/>
          <w:iCs/>
          <w:color w:val="000000" w:themeColor="text1"/>
          <w:spacing w:val="29"/>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подобия,</w:t>
      </w:r>
      <w:r w:rsidRPr="006F2AF7">
        <w:rPr>
          <w:rFonts w:ascii="Times New Roman" w:eastAsiaTheme="minorEastAsia" w:hAnsi="Times New Roman" w:cs="Times New Roman"/>
          <w:i/>
          <w:iCs/>
          <w:color w:val="000000" w:themeColor="text1"/>
          <w:spacing w:val="30"/>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владеть</w:t>
      </w:r>
      <w:r w:rsidRPr="006F2AF7">
        <w:rPr>
          <w:rFonts w:ascii="Times New Roman" w:eastAsiaTheme="minorEastAsia" w:hAnsi="Times New Roman" w:cs="Times New Roman"/>
          <w:i/>
          <w:iCs/>
          <w:color w:val="000000" w:themeColor="text1"/>
          <w:spacing w:val="31"/>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приёмами</w:t>
      </w:r>
      <w:r w:rsidRPr="006F2AF7">
        <w:rPr>
          <w:rFonts w:ascii="Times New Roman" w:eastAsiaTheme="minorEastAsia" w:hAnsi="Times New Roman" w:cs="Times New Roman"/>
          <w:i/>
          <w:iCs/>
          <w:color w:val="000000" w:themeColor="text1"/>
          <w:spacing w:val="85"/>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построения</w:t>
      </w:r>
      <w:r w:rsidRPr="006F2AF7">
        <w:rPr>
          <w:rFonts w:ascii="Times New Roman" w:eastAsiaTheme="minorEastAsia" w:hAnsi="Times New Roman" w:cs="Times New Roman"/>
          <w:i/>
          <w:iCs/>
          <w:color w:val="000000" w:themeColor="text1"/>
          <w:spacing w:val="39"/>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фигур</w:t>
      </w:r>
      <w:r w:rsidRPr="006F2AF7">
        <w:rPr>
          <w:rFonts w:ascii="Times New Roman" w:eastAsiaTheme="minorEastAsia" w:hAnsi="Times New Roman" w:cs="Times New Roman"/>
          <w:i/>
          <w:iCs/>
          <w:color w:val="000000" w:themeColor="text1"/>
          <w:spacing w:val="40"/>
          <w:sz w:val="24"/>
          <w:szCs w:val="24"/>
          <w:lang w:eastAsia="ru-RU"/>
        </w:rPr>
        <w:t xml:space="preserve"> </w:t>
      </w:r>
      <w:r w:rsidRPr="006F2AF7">
        <w:rPr>
          <w:rFonts w:ascii="Times New Roman" w:eastAsiaTheme="minorEastAsia" w:hAnsi="Times New Roman" w:cs="Times New Roman"/>
          <w:i/>
          <w:iCs/>
          <w:color w:val="000000" w:themeColor="text1"/>
          <w:sz w:val="24"/>
          <w:szCs w:val="24"/>
          <w:lang w:eastAsia="ru-RU"/>
        </w:rPr>
        <w:t>с</w:t>
      </w:r>
      <w:r w:rsidRPr="006F2AF7">
        <w:rPr>
          <w:rFonts w:ascii="Times New Roman" w:eastAsiaTheme="minorEastAsia" w:hAnsi="Times New Roman" w:cs="Times New Roman"/>
          <w:i/>
          <w:iCs/>
          <w:color w:val="000000" w:themeColor="text1"/>
          <w:spacing w:val="42"/>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использованием</w:t>
      </w:r>
      <w:r w:rsidRPr="006F2AF7">
        <w:rPr>
          <w:rFonts w:ascii="Times New Roman" w:eastAsiaTheme="minorEastAsia" w:hAnsi="Times New Roman" w:cs="Times New Roman"/>
          <w:i/>
          <w:iCs/>
          <w:color w:val="000000" w:themeColor="text1"/>
          <w:spacing w:val="41"/>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движений</w:t>
      </w:r>
      <w:r w:rsidRPr="006F2AF7">
        <w:rPr>
          <w:rFonts w:ascii="Times New Roman" w:eastAsiaTheme="minorEastAsia" w:hAnsi="Times New Roman" w:cs="Times New Roman"/>
          <w:i/>
          <w:iCs/>
          <w:color w:val="000000" w:themeColor="text1"/>
          <w:spacing w:val="40"/>
          <w:sz w:val="24"/>
          <w:szCs w:val="24"/>
          <w:lang w:eastAsia="ru-RU"/>
        </w:rPr>
        <w:t xml:space="preserve"> </w:t>
      </w:r>
      <w:r w:rsidRPr="006F2AF7">
        <w:rPr>
          <w:rFonts w:ascii="Times New Roman" w:eastAsiaTheme="minorEastAsia" w:hAnsi="Times New Roman" w:cs="Times New Roman"/>
          <w:i/>
          <w:iCs/>
          <w:color w:val="000000" w:themeColor="text1"/>
          <w:sz w:val="24"/>
          <w:szCs w:val="24"/>
          <w:lang w:eastAsia="ru-RU"/>
        </w:rPr>
        <w:t>и</w:t>
      </w:r>
      <w:r w:rsidRPr="006F2AF7">
        <w:rPr>
          <w:rFonts w:ascii="Times New Roman" w:eastAsiaTheme="minorEastAsia" w:hAnsi="Times New Roman" w:cs="Times New Roman"/>
          <w:i/>
          <w:iCs/>
          <w:color w:val="000000" w:themeColor="text1"/>
          <w:spacing w:val="40"/>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преобразований</w:t>
      </w:r>
      <w:r w:rsidRPr="006F2AF7">
        <w:rPr>
          <w:rFonts w:ascii="Times New Roman" w:eastAsiaTheme="minorEastAsia" w:hAnsi="Times New Roman" w:cs="Times New Roman"/>
          <w:i/>
          <w:iCs/>
          <w:color w:val="000000" w:themeColor="text1"/>
          <w:spacing w:val="40"/>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подобия,</w:t>
      </w:r>
      <w:r w:rsidRPr="006F2AF7">
        <w:rPr>
          <w:rFonts w:ascii="Times New Roman" w:eastAsiaTheme="minorEastAsia" w:hAnsi="Times New Roman" w:cs="Times New Roman"/>
          <w:i/>
          <w:iCs/>
          <w:color w:val="000000" w:themeColor="text1"/>
          <w:spacing w:val="40"/>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применять</w:t>
      </w:r>
      <w:r w:rsidRPr="006F2AF7">
        <w:rPr>
          <w:rFonts w:ascii="Times New Roman" w:eastAsiaTheme="minorEastAsia" w:hAnsi="Times New Roman" w:cs="Times New Roman"/>
          <w:i/>
          <w:iCs/>
          <w:color w:val="000000" w:themeColor="text1"/>
          <w:spacing w:val="103"/>
          <w:sz w:val="24"/>
          <w:szCs w:val="24"/>
          <w:lang w:eastAsia="ru-RU"/>
        </w:rPr>
        <w:t xml:space="preserve"> </w:t>
      </w:r>
      <w:r w:rsidRPr="006F2AF7">
        <w:rPr>
          <w:rFonts w:ascii="Times New Roman" w:eastAsiaTheme="minorEastAsia" w:hAnsi="Times New Roman" w:cs="Times New Roman"/>
          <w:i/>
          <w:iCs/>
          <w:color w:val="000000" w:themeColor="text1"/>
          <w:sz w:val="24"/>
          <w:szCs w:val="24"/>
          <w:lang w:eastAsia="ru-RU"/>
        </w:rPr>
        <w:t>полученные</w:t>
      </w:r>
      <w:r w:rsidRPr="006F2AF7">
        <w:rPr>
          <w:rFonts w:ascii="Times New Roman" w:eastAsiaTheme="minorEastAsia" w:hAnsi="Times New Roman" w:cs="Times New Roman"/>
          <w:i/>
          <w:iCs/>
          <w:color w:val="000000" w:themeColor="text1"/>
          <w:spacing w:val="6"/>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знания</w:t>
      </w:r>
      <w:r w:rsidRPr="006F2AF7">
        <w:rPr>
          <w:rFonts w:ascii="Times New Roman" w:eastAsiaTheme="minorEastAsia" w:hAnsi="Times New Roman" w:cs="Times New Roman"/>
          <w:i/>
          <w:iCs/>
          <w:color w:val="000000" w:themeColor="text1"/>
          <w:spacing w:val="5"/>
          <w:sz w:val="24"/>
          <w:szCs w:val="24"/>
          <w:lang w:eastAsia="ru-RU"/>
        </w:rPr>
        <w:t xml:space="preserve"> </w:t>
      </w:r>
      <w:r w:rsidRPr="006F2AF7">
        <w:rPr>
          <w:rFonts w:ascii="Times New Roman" w:eastAsiaTheme="minorEastAsia" w:hAnsi="Times New Roman" w:cs="Times New Roman"/>
          <w:i/>
          <w:iCs/>
          <w:color w:val="000000" w:themeColor="text1"/>
          <w:sz w:val="24"/>
          <w:szCs w:val="24"/>
          <w:lang w:eastAsia="ru-RU"/>
        </w:rPr>
        <w:t>и</w:t>
      </w:r>
      <w:r w:rsidRPr="006F2AF7">
        <w:rPr>
          <w:rFonts w:ascii="Times New Roman" w:eastAsiaTheme="minorEastAsia" w:hAnsi="Times New Roman" w:cs="Times New Roman"/>
          <w:i/>
          <w:iCs/>
          <w:color w:val="000000" w:themeColor="text1"/>
          <w:spacing w:val="4"/>
          <w:sz w:val="24"/>
          <w:szCs w:val="24"/>
          <w:lang w:eastAsia="ru-RU"/>
        </w:rPr>
        <w:t xml:space="preserve"> </w:t>
      </w:r>
      <w:r w:rsidRPr="006F2AF7">
        <w:rPr>
          <w:rFonts w:ascii="Times New Roman" w:eastAsiaTheme="minorEastAsia" w:hAnsi="Times New Roman" w:cs="Times New Roman"/>
          <w:i/>
          <w:iCs/>
          <w:color w:val="000000" w:themeColor="text1"/>
          <w:sz w:val="24"/>
          <w:szCs w:val="24"/>
          <w:lang w:eastAsia="ru-RU"/>
        </w:rPr>
        <w:t>опыт</w:t>
      </w:r>
      <w:r w:rsidRPr="006F2AF7">
        <w:rPr>
          <w:rFonts w:ascii="Times New Roman" w:eastAsiaTheme="minorEastAsia" w:hAnsi="Times New Roman" w:cs="Times New Roman"/>
          <w:i/>
          <w:iCs/>
          <w:color w:val="000000" w:themeColor="text1"/>
          <w:spacing w:val="6"/>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построений</w:t>
      </w:r>
      <w:r w:rsidRPr="006F2AF7">
        <w:rPr>
          <w:rFonts w:ascii="Times New Roman" w:eastAsiaTheme="minorEastAsia" w:hAnsi="Times New Roman" w:cs="Times New Roman"/>
          <w:i/>
          <w:iCs/>
          <w:color w:val="000000" w:themeColor="text1"/>
          <w:spacing w:val="6"/>
          <w:sz w:val="24"/>
          <w:szCs w:val="24"/>
          <w:lang w:eastAsia="ru-RU"/>
        </w:rPr>
        <w:t xml:space="preserve"> </w:t>
      </w:r>
      <w:r w:rsidRPr="006F2AF7">
        <w:rPr>
          <w:rFonts w:ascii="Times New Roman" w:eastAsiaTheme="minorEastAsia" w:hAnsi="Times New Roman" w:cs="Times New Roman"/>
          <w:i/>
          <w:iCs/>
          <w:color w:val="000000" w:themeColor="text1"/>
          <w:sz w:val="24"/>
          <w:szCs w:val="24"/>
          <w:lang w:eastAsia="ru-RU"/>
        </w:rPr>
        <w:t>в</w:t>
      </w:r>
      <w:r w:rsidRPr="006F2AF7">
        <w:rPr>
          <w:rFonts w:ascii="Times New Roman" w:eastAsiaTheme="minorEastAsia" w:hAnsi="Times New Roman" w:cs="Times New Roman"/>
          <w:i/>
          <w:iCs/>
          <w:color w:val="000000" w:themeColor="text1"/>
          <w:spacing w:val="6"/>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смежных</w:t>
      </w:r>
      <w:r w:rsidRPr="006F2AF7">
        <w:rPr>
          <w:rFonts w:ascii="Times New Roman" w:eastAsiaTheme="minorEastAsia" w:hAnsi="Times New Roman" w:cs="Times New Roman"/>
          <w:i/>
          <w:iCs/>
          <w:color w:val="000000" w:themeColor="text1"/>
          <w:spacing w:val="6"/>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предметах</w:t>
      </w:r>
      <w:r w:rsidRPr="006F2AF7">
        <w:rPr>
          <w:rFonts w:ascii="Times New Roman" w:eastAsiaTheme="minorEastAsia" w:hAnsi="Times New Roman" w:cs="Times New Roman"/>
          <w:i/>
          <w:iCs/>
          <w:color w:val="000000" w:themeColor="text1"/>
          <w:spacing w:val="6"/>
          <w:sz w:val="24"/>
          <w:szCs w:val="24"/>
          <w:lang w:eastAsia="ru-RU"/>
        </w:rPr>
        <w:t xml:space="preserve"> </w:t>
      </w:r>
      <w:r w:rsidRPr="006F2AF7">
        <w:rPr>
          <w:rFonts w:ascii="Times New Roman" w:eastAsiaTheme="minorEastAsia" w:hAnsi="Times New Roman" w:cs="Times New Roman"/>
          <w:i/>
          <w:iCs/>
          <w:color w:val="000000" w:themeColor="text1"/>
          <w:sz w:val="24"/>
          <w:szCs w:val="24"/>
          <w:lang w:eastAsia="ru-RU"/>
        </w:rPr>
        <w:t>и</w:t>
      </w:r>
      <w:r w:rsidRPr="006F2AF7">
        <w:rPr>
          <w:rFonts w:ascii="Times New Roman" w:eastAsiaTheme="minorEastAsia" w:hAnsi="Times New Roman" w:cs="Times New Roman"/>
          <w:i/>
          <w:iCs/>
          <w:color w:val="000000" w:themeColor="text1"/>
          <w:spacing w:val="6"/>
          <w:sz w:val="24"/>
          <w:szCs w:val="24"/>
          <w:lang w:eastAsia="ru-RU"/>
        </w:rPr>
        <w:t xml:space="preserve"> </w:t>
      </w:r>
      <w:r w:rsidRPr="006F2AF7">
        <w:rPr>
          <w:rFonts w:ascii="Times New Roman" w:eastAsiaTheme="minorEastAsia" w:hAnsi="Times New Roman" w:cs="Times New Roman"/>
          <w:i/>
          <w:iCs/>
          <w:color w:val="000000" w:themeColor="text1"/>
          <w:sz w:val="24"/>
          <w:szCs w:val="24"/>
          <w:lang w:eastAsia="ru-RU"/>
        </w:rPr>
        <w:t>в</w:t>
      </w:r>
      <w:r w:rsidRPr="006F2AF7">
        <w:rPr>
          <w:rFonts w:ascii="Times New Roman" w:eastAsiaTheme="minorEastAsia" w:hAnsi="Times New Roman" w:cs="Times New Roman"/>
          <w:i/>
          <w:iCs/>
          <w:color w:val="000000" w:themeColor="text1"/>
          <w:spacing w:val="6"/>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реальных</w:t>
      </w:r>
      <w:r w:rsidRPr="006F2AF7">
        <w:rPr>
          <w:rFonts w:ascii="Times New Roman" w:eastAsiaTheme="minorEastAsia" w:hAnsi="Times New Roman" w:cs="Times New Roman"/>
          <w:i/>
          <w:iCs/>
          <w:color w:val="000000" w:themeColor="text1"/>
          <w:spacing w:val="6"/>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ситуациях</w:t>
      </w:r>
      <w:r w:rsidRPr="006F2AF7">
        <w:rPr>
          <w:rFonts w:ascii="Times New Roman" w:eastAsiaTheme="minorEastAsia" w:hAnsi="Times New Roman" w:cs="Times New Roman"/>
          <w:i/>
          <w:iCs/>
          <w:color w:val="000000" w:themeColor="text1"/>
          <w:spacing w:val="69"/>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окружающего</w:t>
      </w:r>
      <w:r w:rsidRPr="006F2AF7">
        <w:rPr>
          <w:rFonts w:ascii="Times New Roman" w:eastAsiaTheme="minorEastAsia" w:hAnsi="Times New Roman" w:cs="Times New Roman"/>
          <w:i/>
          <w:iCs/>
          <w:color w:val="000000" w:themeColor="text1"/>
          <w:sz w:val="24"/>
          <w:szCs w:val="24"/>
          <w:lang w:eastAsia="ru-RU"/>
        </w:rPr>
        <w:t xml:space="preserve"> мира;</w:t>
      </w:r>
    </w:p>
    <w:p w:rsidR="006F2AF7" w:rsidRPr="006F2AF7" w:rsidRDefault="006F2AF7" w:rsidP="006F2AF7">
      <w:pPr>
        <w:widowControl w:val="0"/>
        <w:numPr>
          <w:ilvl w:val="0"/>
          <w:numId w:val="37"/>
        </w:numPr>
        <w:tabs>
          <w:tab w:val="left" w:pos="311"/>
        </w:tabs>
        <w:kinsoku w:val="0"/>
        <w:overflowPunct w:val="0"/>
        <w:autoSpaceDE w:val="0"/>
        <w:autoSpaceDN w:val="0"/>
        <w:adjustRightInd w:val="0"/>
        <w:spacing w:before="69" w:after="0" w:line="275" w:lineRule="auto"/>
        <w:ind w:right="115"/>
        <w:rPr>
          <w:rFonts w:ascii="Times New Roman" w:eastAsiaTheme="minorEastAsia" w:hAnsi="Times New Roman" w:cs="Times New Roman"/>
          <w:color w:val="000000" w:themeColor="text1"/>
          <w:sz w:val="24"/>
          <w:szCs w:val="24"/>
          <w:lang w:eastAsia="ru-RU"/>
        </w:rPr>
      </w:pPr>
      <w:r w:rsidRPr="006F2AF7">
        <w:rPr>
          <w:rFonts w:ascii="Times New Roman" w:eastAsiaTheme="minorEastAsia" w:hAnsi="Times New Roman" w:cs="Times New Roman"/>
          <w:i/>
          <w:iCs/>
          <w:color w:val="000000" w:themeColor="text1"/>
          <w:spacing w:val="-1"/>
          <w:sz w:val="24"/>
          <w:szCs w:val="24"/>
          <w:lang w:eastAsia="ru-RU"/>
        </w:rPr>
        <w:t>строить</w:t>
      </w:r>
      <w:r w:rsidRPr="006F2AF7">
        <w:rPr>
          <w:rFonts w:ascii="Times New Roman" w:eastAsiaTheme="minorEastAsia" w:hAnsi="Times New Roman" w:cs="Times New Roman"/>
          <w:i/>
          <w:iCs/>
          <w:color w:val="000000" w:themeColor="text1"/>
          <w:spacing w:val="53"/>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фигуру,</w:t>
      </w:r>
      <w:r w:rsidRPr="006F2AF7">
        <w:rPr>
          <w:rFonts w:ascii="Times New Roman" w:eastAsiaTheme="minorEastAsia" w:hAnsi="Times New Roman" w:cs="Times New Roman"/>
          <w:i/>
          <w:iCs/>
          <w:color w:val="000000" w:themeColor="text1"/>
          <w:spacing w:val="52"/>
          <w:sz w:val="24"/>
          <w:szCs w:val="24"/>
          <w:lang w:eastAsia="ru-RU"/>
        </w:rPr>
        <w:t xml:space="preserve"> </w:t>
      </w:r>
      <w:r w:rsidRPr="006F2AF7">
        <w:rPr>
          <w:rFonts w:ascii="Times New Roman" w:eastAsiaTheme="minorEastAsia" w:hAnsi="Times New Roman" w:cs="Times New Roman"/>
          <w:i/>
          <w:iCs/>
          <w:color w:val="000000" w:themeColor="text1"/>
          <w:sz w:val="24"/>
          <w:szCs w:val="24"/>
          <w:lang w:eastAsia="ru-RU"/>
        </w:rPr>
        <w:t>подобную</w:t>
      </w:r>
      <w:r w:rsidRPr="006F2AF7">
        <w:rPr>
          <w:rFonts w:ascii="Times New Roman" w:eastAsiaTheme="minorEastAsia" w:hAnsi="Times New Roman" w:cs="Times New Roman"/>
          <w:i/>
          <w:iCs/>
          <w:color w:val="000000" w:themeColor="text1"/>
          <w:spacing w:val="53"/>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данной,</w:t>
      </w:r>
      <w:r w:rsidRPr="006F2AF7">
        <w:rPr>
          <w:rFonts w:ascii="Times New Roman" w:eastAsiaTheme="minorEastAsia" w:hAnsi="Times New Roman" w:cs="Times New Roman"/>
          <w:i/>
          <w:iCs/>
          <w:color w:val="000000" w:themeColor="text1"/>
          <w:spacing w:val="52"/>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пользоваться</w:t>
      </w:r>
      <w:r w:rsidRPr="006F2AF7">
        <w:rPr>
          <w:rFonts w:ascii="Times New Roman" w:eastAsiaTheme="minorEastAsia" w:hAnsi="Times New Roman" w:cs="Times New Roman"/>
          <w:i/>
          <w:iCs/>
          <w:color w:val="000000" w:themeColor="text1"/>
          <w:spacing w:val="51"/>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свойствами</w:t>
      </w:r>
      <w:r w:rsidRPr="006F2AF7">
        <w:rPr>
          <w:rFonts w:ascii="Times New Roman" w:eastAsiaTheme="minorEastAsia" w:hAnsi="Times New Roman" w:cs="Times New Roman"/>
          <w:i/>
          <w:iCs/>
          <w:color w:val="000000" w:themeColor="text1"/>
          <w:spacing w:val="53"/>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подобия</w:t>
      </w:r>
      <w:r w:rsidRPr="006F2AF7">
        <w:rPr>
          <w:rFonts w:ascii="Times New Roman" w:eastAsiaTheme="minorEastAsia" w:hAnsi="Times New Roman" w:cs="Times New Roman"/>
          <w:i/>
          <w:iCs/>
          <w:color w:val="000000" w:themeColor="text1"/>
          <w:spacing w:val="51"/>
          <w:sz w:val="24"/>
          <w:szCs w:val="24"/>
          <w:lang w:eastAsia="ru-RU"/>
        </w:rPr>
        <w:t xml:space="preserve"> </w:t>
      </w:r>
      <w:r w:rsidRPr="006F2AF7">
        <w:rPr>
          <w:rFonts w:ascii="Times New Roman" w:eastAsiaTheme="minorEastAsia" w:hAnsi="Times New Roman" w:cs="Times New Roman"/>
          <w:i/>
          <w:iCs/>
          <w:color w:val="000000" w:themeColor="text1"/>
          <w:sz w:val="24"/>
          <w:szCs w:val="24"/>
          <w:lang w:eastAsia="ru-RU"/>
        </w:rPr>
        <w:t>для</w:t>
      </w:r>
      <w:r w:rsidRPr="006F2AF7">
        <w:rPr>
          <w:rFonts w:ascii="Times New Roman" w:eastAsiaTheme="minorEastAsia" w:hAnsi="Times New Roman" w:cs="Times New Roman"/>
          <w:i/>
          <w:iCs/>
          <w:color w:val="000000" w:themeColor="text1"/>
          <w:spacing w:val="51"/>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обоснования</w:t>
      </w:r>
      <w:r w:rsidRPr="006F2AF7">
        <w:rPr>
          <w:rFonts w:ascii="Times New Roman" w:eastAsiaTheme="minorEastAsia" w:hAnsi="Times New Roman" w:cs="Times New Roman"/>
          <w:i/>
          <w:iCs/>
          <w:color w:val="000000" w:themeColor="text1"/>
          <w:spacing w:val="83"/>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свойств фигур.</w:t>
      </w:r>
    </w:p>
    <w:p w:rsidR="006F2AF7" w:rsidRPr="006F2AF7" w:rsidRDefault="006F2AF7" w:rsidP="006F2AF7">
      <w:pPr>
        <w:widowControl w:val="0"/>
        <w:kinsoku w:val="0"/>
        <w:overflowPunct w:val="0"/>
        <w:autoSpaceDE w:val="0"/>
        <w:autoSpaceDN w:val="0"/>
        <w:adjustRightInd w:val="0"/>
        <w:spacing w:before="6" w:after="0" w:line="240" w:lineRule="auto"/>
        <w:ind w:left="720"/>
        <w:contextualSpacing/>
        <w:outlineLvl w:val="0"/>
        <w:rPr>
          <w:rFonts w:ascii="Times New Roman" w:eastAsiaTheme="minorEastAsia" w:hAnsi="Times New Roman" w:cs="Times New Roman"/>
          <w:b/>
          <w:bCs/>
          <w:color w:val="000000" w:themeColor="text1"/>
          <w:spacing w:val="-1"/>
          <w:sz w:val="24"/>
          <w:szCs w:val="24"/>
          <w:lang w:eastAsia="ru-RU"/>
        </w:rPr>
      </w:pPr>
      <w:r w:rsidRPr="006F2AF7">
        <w:rPr>
          <w:rFonts w:ascii="Times New Roman" w:eastAsiaTheme="minorEastAsia" w:hAnsi="Times New Roman" w:cs="Times New Roman"/>
          <w:b/>
          <w:bCs/>
          <w:color w:val="000000" w:themeColor="text1"/>
          <w:sz w:val="24"/>
          <w:szCs w:val="24"/>
          <w:lang w:eastAsia="ru-RU"/>
        </w:rPr>
        <w:t xml:space="preserve">В </w:t>
      </w:r>
      <w:r w:rsidRPr="006F2AF7">
        <w:rPr>
          <w:rFonts w:ascii="Times New Roman" w:eastAsiaTheme="minorEastAsia" w:hAnsi="Times New Roman" w:cs="Times New Roman"/>
          <w:b/>
          <w:bCs/>
          <w:color w:val="000000" w:themeColor="text1"/>
          <w:spacing w:val="-1"/>
          <w:sz w:val="24"/>
          <w:szCs w:val="24"/>
          <w:lang w:eastAsia="ru-RU"/>
        </w:rPr>
        <w:t>повседневной</w:t>
      </w:r>
      <w:r w:rsidRPr="006F2AF7">
        <w:rPr>
          <w:rFonts w:ascii="Times New Roman" w:eastAsiaTheme="minorEastAsia" w:hAnsi="Times New Roman" w:cs="Times New Roman"/>
          <w:b/>
          <w:bCs/>
          <w:color w:val="000000" w:themeColor="text1"/>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жизни</w:t>
      </w:r>
      <w:r w:rsidRPr="006F2AF7">
        <w:rPr>
          <w:rFonts w:ascii="Times New Roman" w:eastAsiaTheme="minorEastAsia" w:hAnsi="Times New Roman" w:cs="Times New Roman"/>
          <w:b/>
          <w:bCs/>
          <w:color w:val="000000" w:themeColor="text1"/>
          <w:spacing w:val="1"/>
          <w:sz w:val="24"/>
          <w:szCs w:val="24"/>
          <w:lang w:eastAsia="ru-RU"/>
        </w:rPr>
        <w:t xml:space="preserve"> </w:t>
      </w:r>
      <w:r w:rsidRPr="006F2AF7">
        <w:rPr>
          <w:rFonts w:ascii="Times New Roman" w:eastAsiaTheme="minorEastAsia" w:hAnsi="Times New Roman" w:cs="Times New Roman"/>
          <w:b/>
          <w:bCs/>
          <w:color w:val="000000" w:themeColor="text1"/>
          <w:sz w:val="24"/>
          <w:szCs w:val="24"/>
          <w:lang w:eastAsia="ru-RU"/>
        </w:rPr>
        <w:t xml:space="preserve">и </w:t>
      </w:r>
      <w:r w:rsidRPr="006F2AF7">
        <w:rPr>
          <w:rFonts w:ascii="Times New Roman" w:eastAsiaTheme="minorEastAsia" w:hAnsi="Times New Roman" w:cs="Times New Roman"/>
          <w:b/>
          <w:bCs/>
          <w:color w:val="000000" w:themeColor="text1"/>
          <w:spacing w:val="-1"/>
          <w:sz w:val="24"/>
          <w:szCs w:val="24"/>
          <w:lang w:eastAsia="ru-RU"/>
        </w:rPr>
        <w:t>при</w:t>
      </w:r>
      <w:r w:rsidRPr="006F2AF7">
        <w:rPr>
          <w:rFonts w:ascii="Times New Roman" w:eastAsiaTheme="minorEastAsia" w:hAnsi="Times New Roman" w:cs="Times New Roman"/>
          <w:b/>
          <w:bCs/>
          <w:color w:val="000000" w:themeColor="text1"/>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изучении</w:t>
      </w:r>
      <w:r w:rsidRPr="006F2AF7">
        <w:rPr>
          <w:rFonts w:ascii="Times New Roman" w:eastAsiaTheme="minorEastAsia" w:hAnsi="Times New Roman" w:cs="Times New Roman"/>
          <w:b/>
          <w:bCs/>
          <w:color w:val="000000" w:themeColor="text1"/>
          <w:spacing w:val="-2"/>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других</w:t>
      </w:r>
      <w:r w:rsidRPr="006F2AF7">
        <w:rPr>
          <w:rFonts w:ascii="Times New Roman" w:eastAsiaTheme="minorEastAsia" w:hAnsi="Times New Roman" w:cs="Times New Roman"/>
          <w:b/>
          <w:bCs/>
          <w:color w:val="000000" w:themeColor="text1"/>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предметов:</w:t>
      </w:r>
    </w:p>
    <w:p w:rsidR="006F2AF7" w:rsidRPr="006F2AF7" w:rsidRDefault="006F2AF7" w:rsidP="006F2AF7">
      <w:pPr>
        <w:widowControl w:val="0"/>
        <w:numPr>
          <w:ilvl w:val="0"/>
          <w:numId w:val="37"/>
        </w:numPr>
        <w:tabs>
          <w:tab w:val="left" w:pos="259"/>
        </w:tabs>
        <w:kinsoku w:val="0"/>
        <w:overflowPunct w:val="0"/>
        <w:autoSpaceDE w:val="0"/>
        <w:autoSpaceDN w:val="0"/>
        <w:adjustRightInd w:val="0"/>
        <w:spacing w:before="38" w:after="0" w:line="240" w:lineRule="auto"/>
        <w:rPr>
          <w:rFonts w:ascii="Times New Roman" w:eastAsiaTheme="minorEastAsia" w:hAnsi="Times New Roman" w:cs="Times New Roman"/>
          <w:color w:val="000000" w:themeColor="text1"/>
          <w:sz w:val="24"/>
          <w:szCs w:val="24"/>
          <w:lang w:eastAsia="ru-RU"/>
        </w:rPr>
      </w:pPr>
      <w:r w:rsidRPr="006F2AF7">
        <w:rPr>
          <w:rFonts w:ascii="Times New Roman" w:eastAsiaTheme="minorEastAsia" w:hAnsi="Times New Roman" w:cs="Times New Roman"/>
          <w:i/>
          <w:iCs/>
          <w:color w:val="000000" w:themeColor="text1"/>
          <w:spacing w:val="-1"/>
          <w:sz w:val="24"/>
          <w:szCs w:val="24"/>
          <w:lang w:eastAsia="ru-RU"/>
        </w:rPr>
        <w:t>применять</w:t>
      </w:r>
      <w:r w:rsidRPr="006F2AF7">
        <w:rPr>
          <w:rFonts w:ascii="Times New Roman" w:eastAsiaTheme="minorEastAsia" w:hAnsi="Times New Roman" w:cs="Times New Roman"/>
          <w:i/>
          <w:iCs/>
          <w:color w:val="000000" w:themeColor="text1"/>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 xml:space="preserve">подобие </w:t>
      </w:r>
      <w:r w:rsidRPr="006F2AF7">
        <w:rPr>
          <w:rFonts w:ascii="Times New Roman" w:eastAsiaTheme="minorEastAsia" w:hAnsi="Times New Roman" w:cs="Times New Roman"/>
          <w:i/>
          <w:iCs/>
          <w:color w:val="000000" w:themeColor="text1"/>
          <w:sz w:val="24"/>
          <w:szCs w:val="24"/>
          <w:lang w:eastAsia="ru-RU"/>
        </w:rPr>
        <w:t>для</w:t>
      </w:r>
      <w:r w:rsidRPr="006F2AF7">
        <w:rPr>
          <w:rFonts w:ascii="Times New Roman" w:eastAsiaTheme="minorEastAsia" w:hAnsi="Times New Roman" w:cs="Times New Roman"/>
          <w:i/>
          <w:iCs/>
          <w:color w:val="000000" w:themeColor="text1"/>
          <w:spacing w:val="-2"/>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построений</w:t>
      </w:r>
      <w:r w:rsidRPr="006F2AF7">
        <w:rPr>
          <w:rFonts w:ascii="Times New Roman" w:eastAsiaTheme="minorEastAsia" w:hAnsi="Times New Roman" w:cs="Times New Roman"/>
          <w:i/>
          <w:iCs/>
          <w:color w:val="000000" w:themeColor="text1"/>
          <w:sz w:val="24"/>
          <w:szCs w:val="24"/>
          <w:lang w:eastAsia="ru-RU"/>
        </w:rPr>
        <w:t xml:space="preserve"> и </w:t>
      </w:r>
      <w:r w:rsidRPr="006F2AF7">
        <w:rPr>
          <w:rFonts w:ascii="Times New Roman" w:eastAsiaTheme="minorEastAsia" w:hAnsi="Times New Roman" w:cs="Times New Roman"/>
          <w:i/>
          <w:iCs/>
          <w:color w:val="000000" w:themeColor="text1"/>
          <w:spacing w:val="-1"/>
          <w:sz w:val="24"/>
          <w:szCs w:val="24"/>
          <w:lang w:eastAsia="ru-RU"/>
        </w:rPr>
        <w:t>вычислений.</w:t>
      </w:r>
    </w:p>
    <w:p w:rsidR="006F2AF7" w:rsidRPr="006F2AF7" w:rsidRDefault="006F2AF7" w:rsidP="006F2AF7">
      <w:pPr>
        <w:widowControl w:val="0"/>
        <w:kinsoku w:val="0"/>
        <w:overflowPunct w:val="0"/>
        <w:autoSpaceDE w:val="0"/>
        <w:autoSpaceDN w:val="0"/>
        <w:adjustRightInd w:val="0"/>
        <w:spacing w:before="45" w:after="0" w:line="275" w:lineRule="auto"/>
        <w:ind w:left="720" w:right="6668"/>
        <w:contextualSpacing/>
        <w:outlineLvl w:val="0"/>
        <w:rPr>
          <w:rFonts w:ascii="Times New Roman" w:eastAsiaTheme="minorEastAsia" w:hAnsi="Times New Roman" w:cs="Times New Roman"/>
          <w:b/>
          <w:color w:val="000000" w:themeColor="text1"/>
          <w:sz w:val="24"/>
          <w:szCs w:val="24"/>
          <w:lang w:eastAsia="ru-RU"/>
        </w:rPr>
      </w:pPr>
      <w:proofErr w:type="spellStart"/>
      <w:proofErr w:type="gramStart"/>
      <w:r w:rsidRPr="006F2AF7">
        <w:rPr>
          <w:rFonts w:ascii="Times New Roman" w:eastAsiaTheme="minorEastAsia" w:hAnsi="Times New Roman" w:cs="Times New Roman"/>
          <w:b/>
          <w:bCs/>
          <w:color w:val="000000" w:themeColor="text1"/>
          <w:sz w:val="24"/>
          <w:szCs w:val="24"/>
          <w:lang w:eastAsia="ru-RU"/>
        </w:rPr>
        <w:t>Ист</w:t>
      </w:r>
      <w:proofErr w:type="spellEnd"/>
      <w:proofErr w:type="gramEnd"/>
      <w:r w:rsidRPr="006F2AF7">
        <w:rPr>
          <w:rFonts w:ascii="Times New Roman" w:eastAsiaTheme="minorEastAsia" w:hAnsi="Times New Roman" w:cs="Times New Roman"/>
          <w:b/>
          <w:bCs/>
          <w:color w:val="000000" w:themeColor="text1"/>
          <w:spacing w:val="-59"/>
          <w:sz w:val="24"/>
          <w:szCs w:val="24"/>
          <w:lang w:eastAsia="ru-RU"/>
        </w:rPr>
        <w:t xml:space="preserve"> </w:t>
      </w:r>
      <w:proofErr w:type="spellStart"/>
      <w:r w:rsidRPr="006F2AF7">
        <w:rPr>
          <w:rFonts w:ascii="Times New Roman" w:eastAsiaTheme="minorEastAsia" w:hAnsi="Times New Roman" w:cs="Times New Roman"/>
          <w:b/>
          <w:bCs/>
          <w:color w:val="000000" w:themeColor="text1"/>
          <w:sz w:val="24"/>
          <w:szCs w:val="24"/>
          <w:lang w:eastAsia="ru-RU"/>
        </w:rPr>
        <w:t>ория</w:t>
      </w:r>
      <w:proofErr w:type="spellEnd"/>
      <w:r w:rsidRPr="006F2AF7">
        <w:rPr>
          <w:rFonts w:ascii="Times New Roman" w:eastAsiaTheme="minorEastAsia" w:hAnsi="Times New Roman" w:cs="Times New Roman"/>
          <w:b/>
          <w:bCs/>
          <w:color w:val="000000" w:themeColor="text1"/>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мат</w:t>
      </w:r>
      <w:r w:rsidRPr="006F2AF7">
        <w:rPr>
          <w:rFonts w:ascii="Times New Roman" w:eastAsiaTheme="minorEastAsia" w:hAnsi="Times New Roman" w:cs="Times New Roman"/>
          <w:b/>
          <w:bCs/>
          <w:color w:val="000000" w:themeColor="text1"/>
          <w:spacing w:val="-59"/>
          <w:sz w:val="24"/>
          <w:szCs w:val="24"/>
          <w:lang w:eastAsia="ru-RU"/>
        </w:rPr>
        <w:t xml:space="preserve"> </w:t>
      </w:r>
      <w:proofErr w:type="spellStart"/>
      <w:r w:rsidRPr="006F2AF7">
        <w:rPr>
          <w:rFonts w:ascii="Times New Roman" w:eastAsiaTheme="minorEastAsia" w:hAnsi="Times New Roman" w:cs="Times New Roman"/>
          <w:b/>
          <w:bCs/>
          <w:color w:val="000000" w:themeColor="text1"/>
          <w:spacing w:val="-1"/>
          <w:sz w:val="24"/>
          <w:szCs w:val="24"/>
          <w:lang w:eastAsia="ru-RU"/>
        </w:rPr>
        <w:t>ематики</w:t>
      </w:r>
      <w:proofErr w:type="spellEnd"/>
      <w:r w:rsidRPr="006F2AF7">
        <w:rPr>
          <w:rFonts w:ascii="Times New Roman" w:eastAsiaTheme="minorEastAsia" w:hAnsi="Times New Roman" w:cs="Times New Roman"/>
          <w:b/>
          <w:bCs/>
          <w:color w:val="000000" w:themeColor="text1"/>
          <w:sz w:val="24"/>
          <w:szCs w:val="24"/>
          <w:lang w:eastAsia="ru-RU"/>
        </w:rPr>
        <w:t xml:space="preserve"> </w:t>
      </w:r>
      <w:r w:rsidRPr="006F2AF7">
        <w:rPr>
          <w:rFonts w:ascii="Times New Roman" w:eastAsiaTheme="minorEastAsia" w:hAnsi="Times New Roman" w:cs="Times New Roman"/>
          <w:b/>
          <w:bCs/>
          <w:color w:val="000000" w:themeColor="text1"/>
          <w:spacing w:val="25"/>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Учащийся</w:t>
      </w:r>
      <w:r w:rsidRPr="006F2AF7">
        <w:rPr>
          <w:rFonts w:ascii="Times New Roman" w:eastAsiaTheme="minorEastAsia" w:hAnsi="Times New Roman" w:cs="Times New Roman"/>
          <w:b/>
          <w:bCs/>
          <w:color w:val="000000" w:themeColor="text1"/>
          <w:sz w:val="24"/>
          <w:szCs w:val="24"/>
          <w:lang w:eastAsia="ru-RU"/>
        </w:rPr>
        <w:t xml:space="preserve"> научится:</w:t>
      </w:r>
    </w:p>
    <w:p w:rsidR="006F2AF7" w:rsidRPr="006F2AF7" w:rsidRDefault="006F2AF7" w:rsidP="006F2AF7">
      <w:pPr>
        <w:widowControl w:val="0"/>
        <w:numPr>
          <w:ilvl w:val="0"/>
          <w:numId w:val="37"/>
        </w:numPr>
        <w:tabs>
          <w:tab w:val="left" w:pos="297"/>
        </w:tabs>
        <w:kinsoku w:val="0"/>
        <w:overflowPunct w:val="0"/>
        <w:autoSpaceDE w:val="0"/>
        <w:autoSpaceDN w:val="0"/>
        <w:adjustRightInd w:val="0"/>
        <w:spacing w:after="0" w:line="275" w:lineRule="auto"/>
        <w:ind w:right="115"/>
        <w:rPr>
          <w:rFonts w:ascii="Times New Roman" w:eastAsiaTheme="minorEastAsia" w:hAnsi="Times New Roman" w:cs="Times New Roman"/>
          <w:color w:val="000000" w:themeColor="text1"/>
          <w:spacing w:val="-2"/>
          <w:sz w:val="24"/>
          <w:szCs w:val="24"/>
          <w:lang w:eastAsia="ru-RU"/>
        </w:rPr>
      </w:pPr>
      <w:r w:rsidRPr="006F2AF7">
        <w:rPr>
          <w:rFonts w:ascii="Times New Roman" w:eastAsiaTheme="minorEastAsia" w:hAnsi="Times New Roman" w:cs="Times New Roman"/>
          <w:color w:val="000000" w:themeColor="text1"/>
          <w:spacing w:val="-1"/>
          <w:sz w:val="24"/>
          <w:szCs w:val="24"/>
          <w:lang w:eastAsia="ru-RU"/>
        </w:rPr>
        <w:t>Описывать</w:t>
      </w:r>
      <w:r w:rsidRPr="006F2AF7">
        <w:rPr>
          <w:rFonts w:ascii="Times New Roman" w:eastAsiaTheme="minorEastAsia" w:hAnsi="Times New Roman" w:cs="Times New Roman"/>
          <w:color w:val="000000" w:themeColor="text1"/>
          <w:spacing w:val="39"/>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отдельные</w:t>
      </w:r>
      <w:r w:rsidRPr="006F2AF7">
        <w:rPr>
          <w:rFonts w:ascii="Times New Roman" w:eastAsiaTheme="minorEastAsia" w:hAnsi="Times New Roman" w:cs="Times New Roman"/>
          <w:color w:val="000000" w:themeColor="text1"/>
          <w:spacing w:val="37"/>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выдающиеся</w:t>
      </w:r>
      <w:r w:rsidRPr="006F2AF7">
        <w:rPr>
          <w:rFonts w:ascii="Times New Roman" w:eastAsiaTheme="minorEastAsia" w:hAnsi="Times New Roman" w:cs="Times New Roman"/>
          <w:color w:val="000000" w:themeColor="text1"/>
          <w:spacing w:val="38"/>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результаты,</w:t>
      </w:r>
      <w:r w:rsidRPr="006F2AF7">
        <w:rPr>
          <w:rFonts w:ascii="Times New Roman" w:eastAsiaTheme="minorEastAsia" w:hAnsi="Times New Roman" w:cs="Times New Roman"/>
          <w:color w:val="000000" w:themeColor="text1"/>
          <w:spacing w:val="38"/>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полученные</w:t>
      </w:r>
      <w:r w:rsidRPr="006F2AF7">
        <w:rPr>
          <w:rFonts w:ascii="Times New Roman" w:eastAsiaTheme="minorEastAsia" w:hAnsi="Times New Roman" w:cs="Times New Roman"/>
          <w:color w:val="000000" w:themeColor="text1"/>
          <w:spacing w:val="36"/>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в</w:t>
      </w:r>
      <w:r w:rsidRPr="006F2AF7">
        <w:rPr>
          <w:rFonts w:ascii="Times New Roman" w:eastAsiaTheme="minorEastAsia" w:hAnsi="Times New Roman" w:cs="Times New Roman"/>
          <w:color w:val="000000" w:themeColor="text1"/>
          <w:spacing w:val="37"/>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ходе</w:t>
      </w:r>
      <w:r w:rsidRPr="006F2AF7">
        <w:rPr>
          <w:rFonts w:ascii="Times New Roman" w:eastAsiaTheme="minorEastAsia" w:hAnsi="Times New Roman" w:cs="Times New Roman"/>
          <w:color w:val="000000" w:themeColor="text1"/>
          <w:spacing w:val="37"/>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развития</w:t>
      </w:r>
      <w:r w:rsidRPr="006F2AF7">
        <w:rPr>
          <w:rFonts w:ascii="Times New Roman" w:eastAsiaTheme="minorEastAsia" w:hAnsi="Times New Roman" w:cs="Times New Roman"/>
          <w:color w:val="000000" w:themeColor="text1"/>
          <w:spacing w:val="38"/>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математики</w:t>
      </w:r>
      <w:r w:rsidRPr="006F2AF7">
        <w:rPr>
          <w:rFonts w:ascii="Times New Roman" w:eastAsiaTheme="minorEastAsia" w:hAnsi="Times New Roman" w:cs="Times New Roman"/>
          <w:color w:val="000000" w:themeColor="text1"/>
          <w:spacing w:val="79"/>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как</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2"/>
          <w:sz w:val="24"/>
          <w:szCs w:val="24"/>
          <w:lang w:eastAsia="ru-RU"/>
        </w:rPr>
        <w:t>науки;</w:t>
      </w:r>
    </w:p>
    <w:p w:rsidR="006F2AF7" w:rsidRPr="006F2AF7" w:rsidRDefault="006F2AF7" w:rsidP="006F2AF7">
      <w:pPr>
        <w:widowControl w:val="0"/>
        <w:numPr>
          <w:ilvl w:val="0"/>
          <w:numId w:val="37"/>
        </w:numPr>
        <w:tabs>
          <w:tab w:val="left" w:pos="350"/>
        </w:tabs>
        <w:kinsoku w:val="0"/>
        <w:overflowPunct w:val="0"/>
        <w:autoSpaceDE w:val="0"/>
        <w:autoSpaceDN w:val="0"/>
        <w:adjustRightInd w:val="0"/>
        <w:spacing w:before="4" w:after="0" w:line="275" w:lineRule="auto"/>
        <w:ind w:right="115"/>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pacing w:val="-1"/>
          <w:sz w:val="24"/>
          <w:szCs w:val="24"/>
          <w:lang w:eastAsia="ru-RU"/>
        </w:rPr>
        <w:t>знать</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3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примеры</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30"/>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математических</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33"/>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открытий</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29"/>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 xml:space="preserve">и </w:t>
      </w:r>
      <w:r w:rsidRPr="006F2AF7">
        <w:rPr>
          <w:rFonts w:ascii="Times New Roman" w:eastAsiaTheme="minorEastAsia" w:hAnsi="Times New Roman" w:cs="Times New Roman"/>
          <w:color w:val="000000" w:themeColor="text1"/>
          <w:spacing w:val="3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их</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33"/>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авторов,</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30"/>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 xml:space="preserve">в </w:t>
      </w:r>
      <w:r w:rsidRPr="006F2AF7">
        <w:rPr>
          <w:rFonts w:ascii="Times New Roman" w:eastAsiaTheme="minorEastAsia" w:hAnsi="Times New Roman" w:cs="Times New Roman"/>
          <w:color w:val="000000" w:themeColor="text1"/>
          <w:spacing w:val="30"/>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 xml:space="preserve">связи </w:t>
      </w:r>
      <w:r w:rsidRPr="006F2AF7">
        <w:rPr>
          <w:rFonts w:ascii="Times New Roman" w:eastAsiaTheme="minorEastAsia" w:hAnsi="Times New Roman" w:cs="Times New Roman"/>
          <w:color w:val="000000" w:themeColor="text1"/>
          <w:spacing w:val="3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 xml:space="preserve">с </w:t>
      </w:r>
      <w:r w:rsidRPr="006F2AF7">
        <w:rPr>
          <w:rFonts w:ascii="Times New Roman" w:eastAsiaTheme="minorEastAsia" w:hAnsi="Times New Roman" w:cs="Times New Roman"/>
          <w:color w:val="000000" w:themeColor="text1"/>
          <w:spacing w:val="30"/>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отечественной</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3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и</w:t>
      </w:r>
      <w:r w:rsidRPr="006F2AF7">
        <w:rPr>
          <w:rFonts w:ascii="Times New Roman" w:eastAsiaTheme="minorEastAsia" w:hAnsi="Times New Roman" w:cs="Times New Roman"/>
          <w:color w:val="000000" w:themeColor="text1"/>
          <w:spacing w:val="75"/>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всемирной</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историей;</w:t>
      </w:r>
    </w:p>
    <w:p w:rsidR="006F2AF7" w:rsidRPr="006F2AF7" w:rsidRDefault="006F2AF7" w:rsidP="006F2AF7">
      <w:pPr>
        <w:widowControl w:val="0"/>
        <w:numPr>
          <w:ilvl w:val="0"/>
          <w:numId w:val="37"/>
        </w:numPr>
        <w:tabs>
          <w:tab w:val="left" w:pos="259"/>
        </w:tabs>
        <w:kinsoku w:val="0"/>
        <w:overflowPunct w:val="0"/>
        <w:autoSpaceDE w:val="0"/>
        <w:autoSpaceDN w:val="0"/>
        <w:adjustRightInd w:val="0"/>
        <w:spacing w:before="1" w:after="0" w:line="240" w:lineRule="auto"/>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pacing w:val="-1"/>
          <w:sz w:val="24"/>
          <w:szCs w:val="24"/>
          <w:lang w:eastAsia="ru-RU"/>
        </w:rPr>
        <w:t>понимать</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роль</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математики</w:t>
      </w:r>
      <w:r w:rsidRPr="006F2AF7">
        <w:rPr>
          <w:rFonts w:ascii="Times New Roman" w:eastAsiaTheme="minorEastAsia" w:hAnsi="Times New Roman" w:cs="Times New Roman"/>
          <w:color w:val="000000" w:themeColor="text1"/>
          <w:sz w:val="24"/>
          <w:szCs w:val="24"/>
          <w:lang w:eastAsia="ru-RU"/>
        </w:rPr>
        <w:t xml:space="preserve"> в </w:t>
      </w:r>
      <w:r w:rsidRPr="006F2AF7">
        <w:rPr>
          <w:rFonts w:ascii="Times New Roman" w:eastAsiaTheme="minorEastAsia" w:hAnsi="Times New Roman" w:cs="Times New Roman"/>
          <w:color w:val="000000" w:themeColor="text1"/>
          <w:spacing w:val="-1"/>
          <w:sz w:val="24"/>
          <w:szCs w:val="24"/>
          <w:lang w:eastAsia="ru-RU"/>
        </w:rPr>
        <w:t>развитии</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России.</w:t>
      </w:r>
    </w:p>
    <w:p w:rsidR="006F2AF7" w:rsidRPr="006F2AF7" w:rsidRDefault="006F2AF7" w:rsidP="006F2AF7">
      <w:pPr>
        <w:widowControl w:val="0"/>
        <w:numPr>
          <w:ilvl w:val="0"/>
          <w:numId w:val="37"/>
        </w:numPr>
        <w:kinsoku w:val="0"/>
        <w:overflowPunct w:val="0"/>
        <w:autoSpaceDE w:val="0"/>
        <w:autoSpaceDN w:val="0"/>
        <w:adjustRightInd w:val="0"/>
        <w:spacing w:before="45" w:after="0" w:line="240" w:lineRule="auto"/>
        <w:contextualSpacing/>
        <w:outlineLvl w:val="0"/>
        <w:rPr>
          <w:rFonts w:ascii="Times New Roman" w:eastAsiaTheme="minorEastAsia" w:hAnsi="Times New Roman" w:cs="Times New Roman"/>
          <w:color w:val="000000" w:themeColor="text1"/>
          <w:sz w:val="24"/>
          <w:szCs w:val="24"/>
          <w:lang w:eastAsia="ru-RU"/>
        </w:rPr>
      </w:pPr>
      <w:r w:rsidRPr="006F2AF7">
        <w:rPr>
          <w:rFonts w:ascii="Times New Roman" w:eastAsiaTheme="minorEastAsia" w:hAnsi="Times New Roman" w:cs="Times New Roman"/>
          <w:bCs/>
          <w:color w:val="000000" w:themeColor="text1"/>
          <w:spacing w:val="-1"/>
          <w:sz w:val="24"/>
          <w:szCs w:val="24"/>
          <w:lang w:eastAsia="ru-RU"/>
        </w:rPr>
        <w:t>Учащийся</w:t>
      </w:r>
      <w:r w:rsidRPr="006F2AF7">
        <w:rPr>
          <w:rFonts w:ascii="Times New Roman" w:eastAsiaTheme="minorEastAsia" w:hAnsi="Times New Roman" w:cs="Times New Roman"/>
          <w:bCs/>
          <w:color w:val="000000" w:themeColor="text1"/>
          <w:sz w:val="24"/>
          <w:szCs w:val="24"/>
          <w:lang w:eastAsia="ru-RU"/>
        </w:rPr>
        <w:t xml:space="preserve"> </w:t>
      </w:r>
      <w:r w:rsidRPr="006F2AF7">
        <w:rPr>
          <w:rFonts w:ascii="Times New Roman" w:eastAsiaTheme="minorEastAsia" w:hAnsi="Times New Roman" w:cs="Times New Roman"/>
          <w:bCs/>
          <w:color w:val="000000" w:themeColor="text1"/>
          <w:spacing w:val="-1"/>
          <w:sz w:val="24"/>
          <w:szCs w:val="24"/>
          <w:lang w:eastAsia="ru-RU"/>
        </w:rPr>
        <w:t>получит</w:t>
      </w:r>
      <w:r w:rsidRPr="006F2AF7">
        <w:rPr>
          <w:rFonts w:ascii="Times New Roman" w:eastAsiaTheme="minorEastAsia" w:hAnsi="Times New Roman" w:cs="Times New Roman"/>
          <w:bCs/>
          <w:color w:val="000000" w:themeColor="text1"/>
          <w:spacing w:val="1"/>
          <w:sz w:val="24"/>
          <w:szCs w:val="24"/>
          <w:lang w:eastAsia="ru-RU"/>
        </w:rPr>
        <w:t xml:space="preserve"> </w:t>
      </w:r>
      <w:r w:rsidRPr="006F2AF7">
        <w:rPr>
          <w:rFonts w:ascii="Times New Roman" w:eastAsiaTheme="minorEastAsia" w:hAnsi="Times New Roman" w:cs="Times New Roman"/>
          <w:bCs/>
          <w:color w:val="000000" w:themeColor="text1"/>
          <w:spacing w:val="-1"/>
          <w:sz w:val="24"/>
          <w:szCs w:val="24"/>
          <w:lang w:eastAsia="ru-RU"/>
        </w:rPr>
        <w:t>возможность</w:t>
      </w:r>
      <w:r w:rsidRPr="006F2AF7">
        <w:rPr>
          <w:rFonts w:ascii="Times New Roman" w:eastAsiaTheme="minorEastAsia" w:hAnsi="Times New Roman" w:cs="Times New Roman"/>
          <w:bCs/>
          <w:color w:val="000000" w:themeColor="text1"/>
          <w:sz w:val="24"/>
          <w:szCs w:val="24"/>
          <w:lang w:eastAsia="ru-RU"/>
        </w:rPr>
        <w:t xml:space="preserve"> </w:t>
      </w:r>
      <w:r w:rsidRPr="006F2AF7">
        <w:rPr>
          <w:rFonts w:ascii="Times New Roman" w:eastAsiaTheme="minorEastAsia" w:hAnsi="Times New Roman" w:cs="Times New Roman"/>
          <w:bCs/>
          <w:color w:val="000000" w:themeColor="text1"/>
          <w:spacing w:val="-1"/>
          <w:sz w:val="24"/>
          <w:szCs w:val="24"/>
          <w:lang w:eastAsia="ru-RU"/>
        </w:rPr>
        <w:t>научиться:</w:t>
      </w:r>
    </w:p>
    <w:p w:rsidR="006F2AF7" w:rsidRPr="006F2AF7" w:rsidRDefault="006F2AF7" w:rsidP="006F2AF7">
      <w:pPr>
        <w:widowControl w:val="0"/>
        <w:numPr>
          <w:ilvl w:val="0"/>
          <w:numId w:val="37"/>
        </w:numPr>
        <w:tabs>
          <w:tab w:val="left" w:pos="340"/>
        </w:tabs>
        <w:kinsoku w:val="0"/>
        <w:overflowPunct w:val="0"/>
        <w:autoSpaceDE w:val="0"/>
        <w:autoSpaceDN w:val="0"/>
        <w:adjustRightInd w:val="0"/>
        <w:spacing w:before="36" w:after="0" w:line="240" w:lineRule="auto"/>
        <w:ind w:right="115"/>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pacing w:val="-1"/>
          <w:sz w:val="24"/>
          <w:szCs w:val="24"/>
          <w:lang w:eastAsia="ru-RU"/>
        </w:rPr>
        <w:t>сформировать</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2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представления</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2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 xml:space="preserve">о </w:t>
      </w:r>
      <w:r w:rsidRPr="006F2AF7">
        <w:rPr>
          <w:rFonts w:ascii="Times New Roman" w:eastAsiaTheme="minorEastAsia" w:hAnsi="Times New Roman" w:cs="Times New Roman"/>
          <w:color w:val="000000" w:themeColor="text1"/>
          <w:spacing w:val="2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математике</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20"/>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как</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22"/>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 xml:space="preserve">о </w:t>
      </w:r>
      <w:r w:rsidRPr="006F2AF7">
        <w:rPr>
          <w:rFonts w:ascii="Times New Roman" w:eastAsiaTheme="minorEastAsia" w:hAnsi="Times New Roman" w:cs="Times New Roman"/>
          <w:color w:val="000000" w:themeColor="text1"/>
          <w:spacing w:val="2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методе</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20"/>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познания</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2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lastRenderedPageBreak/>
        <w:t>действительности,</w:t>
      </w:r>
      <w:r w:rsidRPr="006F2AF7">
        <w:rPr>
          <w:rFonts w:ascii="Times New Roman" w:eastAsiaTheme="minorEastAsia" w:hAnsi="Times New Roman" w:cs="Times New Roman"/>
          <w:color w:val="000000" w:themeColor="text1"/>
          <w:spacing w:val="105"/>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позволяющем</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описывать</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и</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изучать</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реальные</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процессы</w:t>
      </w:r>
      <w:r w:rsidRPr="006F2AF7">
        <w:rPr>
          <w:rFonts w:ascii="Times New Roman" w:eastAsiaTheme="minorEastAsia" w:hAnsi="Times New Roman" w:cs="Times New Roman"/>
          <w:color w:val="000000" w:themeColor="text1"/>
          <w:sz w:val="24"/>
          <w:szCs w:val="24"/>
          <w:lang w:eastAsia="ru-RU"/>
        </w:rPr>
        <w:t xml:space="preserve"> и </w:t>
      </w:r>
      <w:r w:rsidRPr="006F2AF7">
        <w:rPr>
          <w:rFonts w:ascii="Times New Roman" w:eastAsiaTheme="minorEastAsia" w:hAnsi="Times New Roman" w:cs="Times New Roman"/>
          <w:color w:val="000000" w:themeColor="text1"/>
          <w:spacing w:val="-1"/>
          <w:sz w:val="24"/>
          <w:szCs w:val="24"/>
          <w:lang w:eastAsia="ru-RU"/>
        </w:rPr>
        <w:t>явления;</w:t>
      </w:r>
    </w:p>
    <w:p w:rsidR="006F2AF7" w:rsidRPr="006F2AF7" w:rsidRDefault="006F2AF7" w:rsidP="006F2AF7">
      <w:pPr>
        <w:widowControl w:val="0"/>
        <w:numPr>
          <w:ilvl w:val="0"/>
          <w:numId w:val="37"/>
        </w:numPr>
        <w:tabs>
          <w:tab w:val="left" w:pos="259"/>
        </w:tabs>
        <w:kinsoku w:val="0"/>
        <w:overflowPunct w:val="0"/>
        <w:autoSpaceDE w:val="0"/>
        <w:autoSpaceDN w:val="0"/>
        <w:adjustRightInd w:val="0"/>
        <w:spacing w:before="3" w:after="0" w:line="240" w:lineRule="auto"/>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pacing w:val="-1"/>
          <w:sz w:val="24"/>
          <w:szCs w:val="24"/>
          <w:lang w:eastAsia="ru-RU"/>
        </w:rPr>
        <w:t xml:space="preserve">осознание </w:t>
      </w:r>
      <w:r w:rsidRPr="006F2AF7">
        <w:rPr>
          <w:rFonts w:ascii="Times New Roman" w:eastAsiaTheme="minorEastAsia" w:hAnsi="Times New Roman" w:cs="Times New Roman"/>
          <w:color w:val="000000" w:themeColor="text1"/>
          <w:sz w:val="24"/>
          <w:szCs w:val="24"/>
          <w:lang w:eastAsia="ru-RU"/>
        </w:rPr>
        <w:t>роли</w:t>
      </w:r>
      <w:r w:rsidRPr="006F2AF7">
        <w:rPr>
          <w:rFonts w:ascii="Times New Roman" w:eastAsiaTheme="minorEastAsia" w:hAnsi="Times New Roman" w:cs="Times New Roman"/>
          <w:color w:val="000000" w:themeColor="text1"/>
          <w:spacing w:val="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математики</w:t>
      </w:r>
      <w:r w:rsidRPr="006F2AF7">
        <w:rPr>
          <w:rFonts w:ascii="Times New Roman" w:eastAsiaTheme="minorEastAsia" w:hAnsi="Times New Roman" w:cs="Times New Roman"/>
          <w:color w:val="000000" w:themeColor="text1"/>
          <w:sz w:val="24"/>
          <w:szCs w:val="24"/>
          <w:lang w:eastAsia="ru-RU"/>
        </w:rPr>
        <w:t xml:space="preserve"> в </w:t>
      </w:r>
      <w:r w:rsidRPr="006F2AF7">
        <w:rPr>
          <w:rFonts w:ascii="Times New Roman" w:eastAsiaTheme="minorEastAsia" w:hAnsi="Times New Roman" w:cs="Times New Roman"/>
          <w:color w:val="000000" w:themeColor="text1"/>
          <w:spacing w:val="-1"/>
          <w:sz w:val="24"/>
          <w:szCs w:val="24"/>
          <w:lang w:eastAsia="ru-RU"/>
        </w:rPr>
        <w:t>развитии</w:t>
      </w:r>
      <w:r w:rsidRPr="006F2AF7">
        <w:rPr>
          <w:rFonts w:ascii="Times New Roman" w:eastAsiaTheme="minorEastAsia" w:hAnsi="Times New Roman" w:cs="Times New Roman"/>
          <w:color w:val="000000" w:themeColor="text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России</w:t>
      </w:r>
      <w:r w:rsidRPr="006F2AF7">
        <w:rPr>
          <w:rFonts w:ascii="Times New Roman" w:eastAsiaTheme="minorEastAsia" w:hAnsi="Times New Roman" w:cs="Times New Roman"/>
          <w:color w:val="000000" w:themeColor="text1"/>
          <w:sz w:val="24"/>
          <w:szCs w:val="24"/>
          <w:lang w:eastAsia="ru-RU"/>
        </w:rPr>
        <w:t xml:space="preserve"> и </w:t>
      </w:r>
      <w:r w:rsidRPr="006F2AF7">
        <w:rPr>
          <w:rFonts w:ascii="Times New Roman" w:eastAsiaTheme="minorEastAsia" w:hAnsi="Times New Roman" w:cs="Times New Roman"/>
          <w:color w:val="000000" w:themeColor="text1"/>
          <w:spacing w:val="-1"/>
          <w:sz w:val="24"/>
          <w:szCs w:val="24"/>
          <w:lang w:eastAsia="ru-RU"/>
        </w:rPr>
        <w:t>мира;</w:t>
      </w:r>
    </w:p>
    <w:p w:rsidR="006F2AF7" w:rsidRPr="006F2AF7" w:rsidRDefault="006F2AF7" w:rsidP="006F2AF7">
      <w:pPr>
        <w:widowControl w:val="0"/>
        <w:numPr>
          <w:ilvl w:val="0"/>
          <w:numId w:val="37"/>
        </w:numPr>
        <w:tabs>
          <w:tab w:val="left" w:pos="302"/>
        </w:tabs>
        <w:kinsoku w:val="0"/>
        <w:overflowPunct w:val="0"/>
        <w:autoSpaceDE w:val="0"/>
        <w:autoSpaceDN w:val="0"/>
        <w:adjustRightInd w:val="0"/>
        <w:spacing w:before="41" w:after="0" w:line="275" w:lineRule="auto"/>
        <w:ind w:right="115"/>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pacing w:val="-1"/>
          <w:sz w:val="24"/>
          <w:szCs w:val="24"/>
          <w:lang w:eastAsia="ru-RU"/>
        </w:rPr>
        <w:t>возможность</w:t>
      </w:r>
      <w:r w:rsidRPr="006F2AF7">
        <w:rPr>
          <w:rFonts w:ascii="Times New Roman" w:eastAsiaTheme="minorEastAsia" w:hAnsi="Times New Roman" w:cs="Times New Roman"/>
          <w:color w:val="000000" w:themeColor="text1"/>
          <w:spacing w:val="4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привести</w:t>
      </w:r>
      <w:r w:rsidRPr="006F2AF7">
        <w:rPr>
          <w:rFonts w:ascii="Times New Roman" w:eastAsiaTheme="minorEastAsia" w:hAnsi="Times New Roman" w:cs="Times New Roman"/>
          <w:color w:val="000000" w:themeColor="text1"/>
          <w:spacing w:val="44"/>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примеры</w:t>
      </w:r>
      <w:r w:rsidRPr="006F2AF7">
        <w:rPr>
          <w:rFonts w:ascii="Times New Roman" w:eastAsiaTheme="minorEastAsia" w:hAnsi="Times New Roman" w:cs="Times New Roman"/>
          <w:color w:val="000000" w:themeColor="text1"/>
          <w:spacing w:val="42"/>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из</w:t>
      </w:r>
      <w:r w:rsidRPr="006F2AF7">
        <w:rPr>
          <w:rFonts w:ascii="Times New Roman" w:eastAsiaTheme="minorEastAsia" w:hAnsi="Times New Roman" w:cs="Times New Roman"/>
          <w:color w:val="000000" w:themeColor="text1"/>
          <w:spacing w:val="4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отечественной</w:t>
      </w:r>
      <w:r w:rsidRPr="006F2AF7">
        <w:rPr>
          <w:rFonts w:ascii="Times New Roman" w:eastAsiaTheme="minorEastAsia" w:hAnsi="Times New Roman" w:cs="Times New Roman"/>
          <w:color w:val="000000" w:themeColor="text1"/>
          <w:spacing w:val="41"/>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и</w:t>
      </w:r>
      <w:r w:rsidRPr="006F2AF7">
        <w:rPr>
          <w:rFonts w:ascii="Times New Roman" w:eastAsiaTheme="minorEastAsia" w:hAnsi="Times New Roman" w:cs="Times New Roman"/>
          <w:color w:val="000000" w:themeColor="text1"/>
          <w:spacing w:val="43"/>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всемирной</w:t>
      </w:r>
      <w:r w:rsidRPr="006F2AF7">
        <w:rPr>
          <w:rFonts w:ascii="Times New Roman" w:eastAsiaTheme="minorEastAsia" w:hAnsi="Times New Roman" w:cs="Times New Roman"/>
          <w:color w:val="000000" w:themeColor="text1"/>
          <w:spacing w:val="41"/>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истории</w:t>
      </w:r>
      <w:r w:rsidRPr="006F2AF7">
        <w:rPr>
          <w:rFonts w:ascii="Times New Roman" w:eastAsiaTheme="minorEastAsia" w:hAnsi="Times New Roman" w:cs="Times New Roman"/>
          <w:color w:val="000000" w:themeColor="text1"/>
          <w:spacing w:val="43"/>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математических</w:t>
      </w:r>
      <w:r w:rsidRPr="006F2AF7">
        <w:rPr>
          <w:rFonts w:ascii="Times New Roman" w:eastAsiaTheme="minorEastAsia" w:hAnsi="Times New Roman" w:cs="Times New Roman"/>
          <w:color w:val="000000" w:themeColor="text1"/>
          <w:spacing w:val="87"/>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открытий и</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их</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авторов.</w:t>
      </w:r>
    </w:p>
    <w:p w:rsidR="006F2AF7" w:rsidRPr="006F2AF7" w:rsidRDefault="006F2AF7" w:rsidP="006F2AF7">
      <w:pPr>
        <w:widowControl w:val="0"/>
        <w:numPr>
          <w:ilvl w:val="0"/>
          <w:numId w:val="37"/>
        </w:numPr>
        <w:kinsoku w:val="0"/>
        <w:overflowPunct w:val="0"/>
        <w:autoSpaceDE w:val="0"/>
        <w:autoSpaceDN w:val="0"/>
        <w:adjustRightInd w:val="0"/>
        <w:spacing w:before="6" w:after="0" w:line="277" w:lineRule="auto"/>
        <w:ind w:right="6668"/>
        <w:contextualSpacing/>
        <w:outlineLvl w:val="0"/>
        <w:rPr>
          <w:rFonts w:ascii="Times New Roman" w:eastAsiaTheme="minorEastAsia" w:hAnsi="Times New Roman" w:cs="Times New Roman"/>
          <w:b/>
          <w:color w:val="000000" w:themeColor="text1"/>
          <w:sz w:val="24"/>
          <w:szCs w:val="24"/>
          <w:lang w:eastAsia="ru-RU"/>
        </w:rPr>
      </w:pPr>
      <w:r w:rsidRPr="006F2AF7">
        <w:rPr>
          <w:rFonts w:ascii="Times New Roman" w:eastAsiaTheme="minorEastAsia" w:hAnsi="Times New Roman" w:cs="Times New Roman"/>
          <w:b/>
          <w:bCs/>
          <w:color w:val="000000" w:themeColor="text1"/>
          <w:spacing w:val="-1"/>
          <w:sz w:val="24"/>
          <w:szCs w:val="24"/>
          <w:lang w:eastAsia="ru-RU"/>
        </w:rPr>
        <w:t>Мет</w:t>
      </w:r>
      <w:r w:rsidRPr="006F2AF7">
        <w:rPr>
          <w:rFonts w:ascii="Times New Roman" w:eastAsiaTheme="minorEastAsia" w:hAnsi="Times New Roman" w:cs="Times New Roman"/>
          <w:b/>
          <w:bCs/>
          <w:color w:val="000000" w:themeColor="text1"/>
          <w:spacing w:val="-59"/>
          <w:sz w:val="24"/>
          <w:szCs w:val="24"/>
          <w:lang w:eastAsia="ru-RU"/>
        </w:rPr>
        <w:t xml:space="preserve"> </w:t>
      </w:r>
      <w:r w:rsidRPr="006F2AF7">
        <w:rPr>
          <w:rFonts w:ascii="Times New Roman" w:eastAsiaTheme="minorEastAsia" w:hAnsi="Times New Roman" w:cs="Times New Roman"/>
          <w:b/>
          <w:bCs/>
          <w:color w:val="000000" w:themeColor="text1"/>
          <w:sz w:val="24"/>
          <w:szCs w:val="24"/>
          <w:lang w:eastAsia="ru-RU"/>
        </w:rPr>
        <w:t>оды мат</w:t>
      </w:r>
      <w:r w:rsidRPr="006F2AF7">
        <w:rPr>
          <w:rFonts w:ascii="Times New Roman" w:eastAsiaTheme="minorEastAsia" w:hAnsi="Times New Roman" w:cs="Times New Roman"/>
          <w:b/>
          <w:bCs/>
          <w:color w:val="000000" w:themeColor="text1"/>
          <w:spacing w:val="-59"/>
          <w:sz w:val="24"/>
          <w:szCs w:val="24"/>
          <w:lang w:eastAsia="ru-RU"/>
        </w:rPr>
        <w:t xml:space="preserve"> </w:t>
      </w:r>
      <w:proofErr w:type="spellStart"/>
      <w:r w:rsidRPr="006F2AF7">
        <w:rPr>
          <w:rFonts w:ascii="Times New Roman" w:eastAsiaTheme="minorEastAsia" w:hAnsi="Times New Roman" w:cs="Times New Roman"/>
          <w:b/>
          <w:bCs/>
          <w:color w:val="000000" w:themeColor="text1"/>
          <w:spacing w:val="-1"/>
          <w:sz w:val="24"/>
          <w:szCs w:val="24"/>
          <w:lang w:eastAsia="ru-RU"/>
        </w:rPr>
        <w:t>емат</w:t>
      </w:r>
      <w:proofErr w:type="spellEnd"/>
      <w:r w:rsidRPr="006F2AF7">
        <w:rPr>
          <w:rFonts w:ascii="Times New Roman" w:eastAsiaTheme="minorEastAsia" w:hAnsi="Times New Roman" w:cs="Times New Roman"/>
          <w:b/>
          <w:bCs/>
          <w:color w:val="000000" w:themeColor="text1"/>
          <w:spacing w:val="-59"/>
          <w:sz w:val="24"/>
          <w:szCs w:val="24"/>
          <w:lang w:eastAsia="ru-RU"/>
        </w:rPr>
        <w:t xml:space="preserve"> </w:t>
      </w:r>
      <w:proofErr w:type="spellStart"/>
      <w:r w:rsidRPr="006F2AF7">
        <w:rPr>
          <w:rFonts w:ascii="Times New Roman" w:eastAsiaTheme="minorEastAsia" w:hAnsi="Times New Roman" w:cs="Times New Roman"/>
          <w:b/>
          <w:bCs/>
          <w:color w:val="000000" w:themeColor="text1"/>
          <w:sz w:val="24"/>
          <w:szCs w:val="24"/>
          <w:lang w:eastAsia="ru-RU"/>
        </w:rPr>
        <w:t>и</w:t>
      </w:r>
      <w:r w:rsidRPr="006F2AF7">
        <w:rPr>
          <w:rFonts w:ascii="Times New Roman" w:eastAsiaTheme="minorEastAsia" w:hAnsi="Times New Roman" w:cs="Times New Roman"/>
          <w:b/>
          <w:bCs/>
          <w:color w:val="000000" w:themeColor="text1"/>
          <w:spacing w:val="-1"/>
          <w:sz w:val="24"/>
          <w:szCs w:val="24"/>
          <w:lang w:eastAsia="ru-RU"/>
        </w:rPr>
        <w:t>ки</w:t>
      </w:r>
      <w:proofErr w:type="spellEnd"/>
      <w:r w:rsidRPr="006F2AF7">
        <w:rPr>
          <w:rFonts w:ascii="Times New Roman" w:eastAsiaTheme="minorEastAsia" w:hAnsi="Times New Roman" w:cs="Times New Roman"/>
          <w:b/>
          <w:bCs/>
          <w:color w:val="000000" w:themeColor="text1"/>
          <w:sz w:val="24"/>
          <w:szCs w:val="24"/>
          <w:lang w:eastAsia="ru-RU"/>
        </w:rPr>
        <w:t xml:space="preserve"> </w:t>
      </w:r>
      <w:r w:rsidRPr="006F2AF7">
        <w:rPr>
          <w:rFonts w:ascii="Times New Roman" w:eastAsiaTheme="minorEastAsia" w:hAnsi="Times New Roman" w:cs="Times New Roman"/>
          <w:b/>
          <w:bCs/>
          <w:color w:val="000000" w:themeColor="text1"/>
          <w:spacing w:val="22"/>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Учащийся</w:t>
      </w:r>
      <w:r w:rsidRPr="006F2AF7">
        <w:rPr>
          <w:rFonts w:ascii="Times New Roman" w:eastAsiaTheme="minorEastAsia" w:hAnsi="Times New Roman" w:cs="Times New Roman"/>
          <w:b/>
          <w:bCs/>
          <w:color w:val="000000" w:themeColor="text1"/>
          <w:sz w:val="24"/>
          <w:szCs w:val="24"/>
          <w:lang w:eastAsia="ru-RU"/>
        </w:rPr>
        <w:t xml:space="preserve"> </w:t>
      </w:r>
      <w:r w:rsidRPr="006F2AF7">
        <w:rPr>
          <w:rFonts w:ascii="Times New Roman" w:eastAsiaTheme="minorEastAsia" w:hAnsi="Times New Roman" w:cs="Times New Roman"/>
          <w:b/>
          <w:bCs/>
          <w:color w:val="000000" w:themeColor="text1"/>
          <w:spacing w:val="-1"/>
          <w:sz w:val="24"/>
          <w:szCs w:val="24"/>
          <w:lang w:eastAsia="ru-RU"/>
        </w:rPr>
        <w:t>научится:</w:t>
      </w:r>
    </w:p>
    <w:p w:rsidR="006F2AF7" w:rsidRPr="006F2AF7" w:rsidRDefault="006F2AF7" w:rsidP="006F2AF7">
      <w:pPr>
        <w:widowControl w:val="0"/>
        <w:numPr>
          <w:ilvl w:val="0"/>
          <w:numId w:val="37"/>
        </w:numPr>
        <w:tabs>
          <w:tab w:val="left" w:pos="307"/>
        </w:tabs>
        <w:kinsoku w:val="0"/>
        <w:overflowPunct w:val="0"/>
        <w:autoSpaceDE w:val="0"/>
        <w:autoSpaceDN w:val="0"/>
        <w:adjustRightInd w:val="0"/>
        <w:spacing w:after="0" w:line="275" w:lineRule="auto"/>
        <w:ind w:right="117"/>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pacing w:val="-1"/>
          <w:sz w:val="24"/>
          <w:szCs w:val="24"/>
          <w:lang w:eastAsia="ru-RU"/>
        </w:rPr>
        <w:t>выбирать</w:t>
      </w:r>
      <w:r w:rsidRPr="006F2AF7">
        <w:rPr>
          <w:rFonts w:ascii="Times New Roman" w:eastAsiaTheme="minorEastAsia" w:hAnsi="Times New Roman" w:cs="Times New Roman"/>
          <w:color w:val="000000" w:themeColor="text1"/>
          <w:spacing w:val="49"/>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подходящий</w:t>
      </w:r>
      <w:r w:rsidRPr="006F2AF7">
        <w:rPr>
          <w:rFonts w:ascii="Times New Roman" w:eastAsiaTheme="minorEastAsia" w:hAnsi="Times New Roman" w:cs="Times New Roman"/>
          <w:color w:val="000000" w:themeColor="text1"/>
          <w:spacing w:val="48"/>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изученный</w:t>
      </w:r>
      <w:r w:rsidRPr="006F2AF7">
        <w:rPr>
          <w:rFonts w:ascii="Times New Roman" w:eastAsiaTheme="minorEastAsia" w:hAnsi="Times New Roman" w:cs="Times New Roman"/>
          <w:color w:val="000000" w:themeColor="text1"/>
          <w:spacing w:val="48"/>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метод</w:t>
      </w:r>
      <w:r w:rsidRPr="006F2AF7">
        <w:rPr>
          <w:rFonts w:ascii="Times New Roman" w:eastAsiaTheme="minorEastAsia" w:hAnsi="Times New Roman" w:cs="Times New Roman"/>
          <w:color w:val="000000" w:themeColor="text1"/>
          <w:spacing w:val="48"/>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для</w:t>
      </w:r>
      <w:r w:rsidRPr="006F2AF7">
        <w:rPr>
          <w:rFonts w:ascii="Times New Roman" w:eastAsiaTheme="minorEastAsia" w:hAnsi="Times New Roman" w:cs="Times New Roman"/>
          <w:color w:val="000000" w:themeColor="text1"/>
          <w:spacing w:val="47"/>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решении</w:t>
      </w:r>
      <w:r w:rsidRPr="006F2AF7">
        <w:rPr>
          <w:rFonts w:ascii="Times New Roman" w:eastAsiaTheme="minorEastAsia" w:hAnsi="Times New Roman" w:cs="Times New Roman"/>
          <w:color w:val="000000" w:themeColor="text1"/>
          <w:spacing w:val="46"/>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изученных</w:t>
      </w:r>
      <w:r w:rsidRPr="006F2AF7">
        <w:rPr>
          <w:rFonts w:ascii="Times New Roman" w:eastAsiaTheme="minorEastAsia" w:hAnsi="Times New Roman" w:cs="Times New Roman"/>
          <w:color w:val="000000" w:themeColor="text1"/>
          <w:spacing w:val="47"/>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типов</w:t>
      </w:r>
      <w:r w:rsidRPr="006F2AF7">
        <w:rPr>
          <w:rFonts w:ascii="Times New Roman" w:eastAsiaTheme="minorEastAsia" w:hAnsi="Times New Roman" w:cs="Times New Roman"/>
          <w:color w:val="000000" w:themeColor="text1"/>
          <w:spacing w:val="47"/>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математических</w:t>
      </w:r>
      <w:r w:rsidRPr="006F2AF7">
        <w:rPr>
          <w:rFonts w:ascii="Times New Roman" w:eastAsiaTheme="minorEastAsia" w:hAnsi="Times New Roman" w:cs="Times New Roman"/>
          <w:color w:val="000000" w:themeColor="text1"/>
          <w:spacing w:val="67"/>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задач;</w:t>
      </w:r>
    </w:p>
    <w:p w:rsidR="006F2AF7" w:rsidRPr="006F2AF7" w:rsidRDefault="006F2AF7" w:rsidP="006F2AF7">
      <w:pPr>
        <w:widowControl w:val="0"/>
        <w:numPr>
          <w:ilvl w:val="0"/>
          <w:numId w:val="37"/>
        </w:numPr>
        <w:tabs>
          <w:tab w:val="left" w:pos="287"/>
        </w:tabs>
        <w:kinsoku w:val="0"/>
        <w:overflowPunct w:val="0"/>
        <w:autoSpaceDE w:val="0"/>
        <w:autoSpaceDN w:val="0"/>
        <w:adjustRightInd w:val="0"/>
        <w:spacing w:before="1" w:after="0" w:line="277" w:lineRule="auto"/>
        <w:ind w:right="115"/>
        <w:rPr>
          <w:rFonts w:ascii="Times New Roman" w:eastAsiaTheme="minorEastAsia" w:hAnsi="Times New Roman" w:cs="Times New Roman"/>
          <w:color w:val="000000" w:themeColor="text1"/>
          <w:spacing w:val="-1"/>
          <w:sz w:val="24"/>
          <w:szCs w:val="24"/>
          <w:lang w:eastAsia="ru-RU"/>
        </w:rPr>
      </w:pPr>
      <w:r w:rsidRPr="006F2AF7">
        <w:rPr>
          <w:rFonts w:ascii="Times New Roman" w:eastAsiaTheme="minorEastAsia" w:hAnsi="Times New Roman" w:cs="Times New Roman"/>
          <w:color w:val="000000" w:themeColor="text1"/>
          <w:sz w:val="24"/>
          <w:szCs w:val="24"/>
          <w:lang w:eastAsia="ru-RU"/>
        </w:rPr>
        <w:t>приводить</w:t>
      </w:r>
      <w:r w:rsidRPr="006F2AF7">
        <w:rPr>
          <w:rFonts w:ascii="Times New Roman" w:eastAsiaTheme="minorEastAsia" w:hAnsi="Times New Roman" w:cs="Times New Roman"/>
          <w:color w:val="000000" w:themeColor="text1"/>
          <w:spacing w:val="27"/>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примеры</w:t>
      </w:r>
      <w:r w:rsidRPr="006F2AF7">
        <w:rPr>
          <w:rFonts w:ascii="Times New Roman" w:eastAsiaTheme="minorEastAsia" w:hAnsi="Times New Roman" w:cs="Times New Roman"/>
          <w:color w:val="000000" w:themeColor="text1"/>
          <w:spacing w:val="28"/>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математических</w:t>
      </w:r>
      <w:r w:rsidRPr="006F2AF7">
        <w:rPr>
          <w:rFonts w:ascii="Times New Roman" w:eastAsiaTheme="minorEastAsia" w:hAnsi="Times New Roman" w:cs="Times New Roman"/>
          <w:color w:val="000000" w:themeColor="text1"/>
          <w:spacing w:val="30"/>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закономерностей</w:t>
      </w:r>
      <w:r w:rsidRPr="006F2AF7">
        <w:rPr>
          <w:rFonts w:ascii="Times New Roman" w:eastAsiaTheme="minorEastAsia" w:hAnsi="Times New Roman" w:cs="Times New Roman"/>
          <w:color w:val="000000" w:themeColor="text1"/>
          <w:spacing w:val="29"/>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в</w:t>
      </w:r>
      <w:r w:rsidRPr="006F2AF7">
        <w:rPr>
          <w:rFonts w:ascii="Times New Roman" w:eastAsiaTheme="minorEastAsia" w:hAnsi="Times New Roman" w:cs="Times New Roman"/>
          <w:color w:val="000000" w:themeColor="text1"/>
          <w:spacing w:val="34"/>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окружающей</w:t>
      </w:r>
      <w:r w:rsidRPr="006F2AF7">
        <w:rPr>
          <w:rFonts w:ascii="Times New Roman" w:eastAsiaTheme="minorEastAsia" w:hAnsi="Times New Roman" w:cs="Times New Roman"/>
          <w:color w:val="000000" w:themeColor="text1"/>
          <w:spacing w:val="29"/>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действительности</w:t>
      </w:r>
      <w:r w:rsidRPr="006F2AF7">
        <w:rPr>
          <w:rFonts w:ascii="Times New Roman" w:eastAsiaTheme="minorEastAsia" w:hAnsi="Times New Roman" w:cs="Times New Roman"/>
          <w:color w:val="000000" w:themeColor="text1"/>
          <w:spacing w:val="27"/>
          <w:sz w:val="24"/>
          <w:szCs w:val="24"/>
          <w:lang w:eastAsia="ru-RU"/>
        </w:rPr>
        <w:t xml:space="preserve"> </w:t>
      </w:r>
      <w:r w:rsidRPr="006F2AF7">
        <w:rPr>
          <w:rFonts w:ascii="Times New Roman" w:eastAsiaTheme="minorEastAsia" w:hAnsi="Times New Roman" w:cs="Times New Roman"/>
          <w:color w:val="000000" w:themeColor="text1"/>
          <w:sz w:val="24"/>
          <w:szCs w:val="24"/>
          <w:lang w:eastAsia="ru-RU"/>
        </w:rPr>
        <w:t>и</w:t>
      </w:r>
      <w:r w:rsidRPr="006F2AF7">
        <w:rPr>
          <w:rFonts w:ascii="Times New Roman" w:eastAsiaTheme="minorEastAsia" w:hAnsi="Times New Roman" w:cs="Times New Roman"/>
          <w:color w:val="000000" w:themeColor="text1"/>
          <w:spacing w:val="85"/>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произведениях</w:t>
      </w:r>
      <w:r w:rsidRPr="006F2AF7">
        <w:rPr>
          <w:rFonts w:ascii="Times New Roman" w:eastAsiaTheme="minorEastAsia" w:hAnsi="Times New Roman" w:cs="Times New Roman"/>
          <w:color w:val="000000" w:themeColor="text1"/>
          <w:spacing w:val="2"/>
          <w:sz w:val="24"/>
          <w:szCs w:val="24"/>
          <w:lang w:eastAsia="ru-RU"/>
        </w:rPr>
        <w:t xml:space="preserve"> </w:t>
      </w:r>
      <w:r w:rsidRPr="006F2AF7">
        <w:rPr>
          <w:rFonts w:ascii="Times New Roman" w:eastAsiaTheme="minorEastAsia" w:hAnsi="Times New Roman" w:cs="Times New Roman"/>
          <w:color w:val="000000" w:themeColor="text1"/>
          <w:spacing w:val="-1"/>
          <w:sz w:val="24"/>
          <w:szCs w:val="24"/>
          <w:lang w:eastAsia="ru-RU"/>
        </w:rPr>
        <w:t>искусства.</w:t>
      </w:r>
    </w:p>
    <w:p w:rsidR="006F2AF7" w:rsidRPr="006F2AF7" w:rsidRDefault="006F2AF7" w:rsidP="006F2AF7">
      <w:pPr>
        <w:widowControl w:val="0"/>
        <w:numPr>
          <w:ilvl w:val="0"/>
          <w:numId w:val="37"/>
        </w:numPr>
        <w:kinsoku w:val="0"/>
        <w:overflowPunct w:val="0"/>
        <w:autoSpaceDE w:val="0"/>
        <w:autoSpaceDN w:val="0"/>
        <w:adjustRightInd w:val="0"/>
        <w:spacing w:before="4" w:after="0" w:line="240" w:lineRule="auto"/>
        <w:contextualSpacing/>
        <w:outlineLvl w:val="0"/>
        <w:rPr>
          <w:rFonts w:ascii="Times New Roman" w:eastAsiaTheme="minorEastAsia" w:hAnsi="Times New Roman" w:cs="Times New Roman"/>
          <w:color w:val="000000" w:themeColor="text1"/>
          <w:sz w:val="24"/>
          <w:szCs w:val="24"/>
          <w:lang w:eastAsia="ru-RU"/>
        </w:rPr>
      </w:pPr>
      <w:r w:rsidRPr="006F2AF7">
        <w:rPr>
          <w:rFonts w:ascii="Times New Roman" w:eastAsiaTheme="minorEastAsia" w:hAnsi="Times New Roman" w:cs="Times New Roman"/>
          <w:bCs/>
          <w:color w:val="000000" w:themeColor="text1"/>
          <w:spacing w:val="-1"/>
          <w:sz w:val="24"/>
          <w:szCs w:val="24"/>
          <w:lang w:eastAsia="ru-RU"/>
        </w:rPr>
        <w:t>Учащийся</w:t>
      </w:r>
      <w:r w:rsidRPr="006F2AF7">
        <w:rPr>
          <w:rFonts w:ascii="Times New Roman" w:eastAsiaTheme="minorEastAsia" w:hAnsi="Times New Roman" w:cs="Times New Roman"/>
          <w:bCs/>
          <w:color w:val="000000" w:themeColor="text1"/>
          <w:sz w:val="24"/>
          <w:szCs w:val="24"/>
          <w:lang w:eastAsia="ru-RU"/>
        </w:rPr>
        <w:t xml:space="preserve"> </w:t>
      </w:r>
      <w:r w:rsidRPr="006F2AF7">
        <w:rPr>
          <w:rFonts w:ascii="Times New Roman" w:eastAsiaTheme="minorEastAsia" w:hAnsi="Times New Roman" w:cs="Times New Roman"/>
          <w:bCs/>
          <w:color w:val="000000" w:themeColor="text1"/>
          <w:spacing w:val="-1"/>
          <w:sz w:val="24"/>
          <w:szCs w:val="24"/>
          <w:lang w:eastAsia="ru-RU"/>
        </w:rPr>
        <w:t>получит</w:t>
      </w:r>
      <w:r w:rsidRPr="006F2AF7">
        <w:rPr>
          <w:rFonts w:ascii="Times New Roman" w:eastAsiaTheme="minorEastAsia" w:hAnsi="Times New Roman" w:cs="Times New Roman"/>
          <w:bCs/>
          <w:color w:val="000000" w:themeColor="text1"/>
          <w:spacing w:val="1"/>
          <w:sz w:val="24"/>
          <w:szCs w:val="24"/>
          <w:lang w:eastAsia="ru-RU"/>
        </w:rPr>
        <w:t xml:space="preserve"> </w:t>
      </w:r>
      <w:r w:rsidRPr="006F2AF7">
        <w:rPr>
          <w:rFonts w:ascii="Times New Roman" w:eastAsiaTheme="minorEastAsia" w:hAnsi="Times New Roman" w:cs="Times New Roman"/>
          <w:bCs/>
          <w:color w:val="000000" w:themeColor="text1"/>
          <w:spacing w:val="-1"/>
          <w:sz w:val="24"/>
          <w:szCs w:val="24"/>
          <w:lang w:eastAsia="ru-RU"/>
        </w:rPr>
        <w:t>возможность</w:t>
      </w:r>
      <w:r w:rsidRPr="006F2AF7">
        <w:rPr>
          <w:rFonts w:ascii="Times New Roman" w:eastAsiaTheme="minorEastAsia" w:hAnsi="Times New Roman" w:cs="Times New Roman"/>
          <w:bCs/>
          <w:color w:val="000000" w:themeColor="text1"/>
          <w:sz w:val="24"/>
          <w:szCs w:val="24"/>
          <w:lang w:eastAsia="ru-RU"/>
        </w:rPr>
        <w:t xml:space="preserve"> </w:t>
      </w:r>
      <w:r w:rsidRPr="006F2AF7">
        <w:rPr>
          <w:rFonts w:ascii="Times New Roman" w:eastAsiaTheme="minorEastAsia" w:hAnsi="Times New Roman" w:cs="Times New Roman"/>
          <w:bCs/>
          <w:color w:val="000000" w:themeColor="text1"/>
          <w:spacing w:val="-1"/>
          <w:sz w:val="24"/>
          <w:szCs w:val="24"/>
          <w:lang w:eastAsia="ru-RU"/>
        </w:rPr>
        <w:t>научиться:</w:t>
      </w:r>
    </w:p>
    <w:p w:rsidR="006F2AF7" w:rsidRPr="006F2AF7" w:rsidRDefault="006F2AF7" w:rsidP="006F2AF7">
      <w:pPr>
        <w:widowControl w:val="0"/>
        <w:numPr>
          <w:ilvl w:val="0"/>
          <w:numId w:val="37"/>
        </w:numPr>
        <w:kinsoku w:val="0"/>
        <w:overflowPunct w:val="0"/>
        <w:autoSpaceDE w:val="0"/>
        <w:autoSpaceDN w:val="0"/>
        <w:adjustRightInd w:val="0"/>
        <w:spacing w:before="36" w:after="0" w:line="240" w:lineRule="auto"/>
        <w:contextualSpacing/>
        <w:rPr>
          <w:rFonts w:ascii="Times New Roman" w:eastAsiaTheme="minorEastAsia" w:hAnsi="Times New Roman" w:cs="Times New Roman"/>
          <w:i/>
          <w:iCs/>
          <w:color w:val="000000" w:themeColor="text1"/>
          <w:spacing w:val="-1"/>
          <w:sz w:val="24"/>
          <w:szCs w:val="24"/>
          <w:lang w:eastAsia="ru-RU"/>
        </w:rPr>
      </w:pPr>
      <w:r w:rsidRPr="006F2AF7">
        <w:rPr>
          <w:rFonts w:ascii="Times New Roman" w:eastAsiaTheme="minorEastAsia" w:hAnsi="Times New Roman" w:cs="Times New Roman"/>
          <w:i/>
          <w:iCs/>
          <w:color w:val="000000" w:themeColor="text1"/>
          <w:sz w:val="24"/>
          <w:szCs w:val="24"/>
          <w:lang w:eastAsia="ru-RU"/>
        </w:rPr>
        <w:t>-</w:t>
      </w:r>
      <w:r w:rsidRPr="006F2AF7">
        <w:rPr>
          <w:rFonts w:ascii="Times New Roman" w:eastAsiaTheme="minorEastAsia" w:hAnsi="Times New Roman" w:cs="Times New Roman"/>
          <w:i/>
          <w:iCs/>
          <w:color w:val="000000" w:themeColor="text1"/>
          <w:spacing w:val="-1"/>
          <w:sz w:val="24"/>
          <w:szCs w:val="24"/>
          <w:lang w:eastAsia="ru-RU"/>
        </w:rPr>
        <w:t xml:space="preserve"> используя</w:t>
      </w:r>
      <w:r w:rsidRPr="006F2AF7">
        <w:rPr>
          <w:rFonts w:ascii="Times New Roman" w:eastAsiaTheme="minorEastAsia" w:hAnsi="Times New Roman" w:cs="Times New Roman"/>
          <w:i/>
          <w:iCs/>
          <w:color w:val="000000" w:themeColor="text1"/>
          <w:spacing w:val="-2"/>
          <w:sz w:val="24"/>
          <w:szCs w:val="24"/>
          <w:lang w:eastAsia="ru-RU"/>
        </w:rPr>
        <w:t xml:space="preserve"> </w:t>
      </w:r>
      <w:r w:rsidRPr="006F2AF7">
        <w:rPr>
          <w:rFonts w:ascii="Times New Roman" w:eastAsiaTheme="minorEastAsia" w:hAnsi="Times New Roman" w:cs="Times New Roman"/>
          <w:i/>
          <w:iCs/>
          <w:color w:val="000000" w:themeColor="text1"/>
          <w:sz w:val="24"/>
          <w:szCs w:val="24"/>
          <w:lang w:eastAsia="ru-RU"/>
        </w:rPr>
        <w:t>изученные</w:t>
      </w:r>
      <w:r w:rsidRPr="006F2AF7">
        <w:rPr>
          <w:rFonts w:ascii="Times New Roman" w:eastAsiaTheme="minorEastAsia" w:hAnsi="Times New Roman" w:cs="Times New Roman"/>
          <w:i/>
          <w:iCs/>
          <w:color w:val="000000" w:themeColor="text1"/>
          <w:spacing w:val="-1"/>
          <w:sz w:val="24"/>
          <w:szCs w:val="24"/>
          <w:lang w:eastAsia="ru-RU"/>
        </w:rPr>
        <w:t xml:space="preserve"> методы,</w:t>
      </w:r>
      <w:r w:rsidRPr="006F2AF7">
        <w:rPr>
          <w:rFonts w:ascii="Times New Roman" w:eastAsiaTheme="minorEastAsia" w:hAnsi="Times New Roman" w:cs="Times New Roman"/>
          <w:i/>
          <w:iCs/>
          <w:color w:val="000000" w:themeColor="text1"/>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проводить</w:t>
      </w:r>
      <w:r w:rsidRPr="006F2AF7">
        <w:rPr>
          <w:rFonts w:ascii="Times New Roman" w:eastAsiaTheme="minorEastAsia" w:hAnsi="Times New Roman" w:cs="Times New Roman"/>
          <w:i/>
          <w:iCs/>
          <w:color w:val="000000" w:themeColor="text1"/>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доказательство,</w:t>
      </w:r>
      <w:r w:rsidRPr="006F2AF7">
        <w:rPr>
          <w:rFonts w:ascii="Times New Roman" w:eastAsiaTheme="minorEastAsia" w:hAnsi="Times New Roman" w:cs="Times New Roman"/>
          <w:i/>
          <w:iCs/>
          <w:color w:val="000000" w:themeColor="text1"/>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выполнять</w:t>
      </w:r>
      <w:r w:rsidRPr="006F2AF7">
        <w:rPr>
          <w:rFonts w:ascii="Times New Roman" w:eastAsiaTheme="minorEastAsia" w:hAnsi="Times New Roman" w:cs="Times New Roman"/>
          <w:i/>
          <w:iCs/>
          <w:color w:val="000000" w:themeColor="text1"/>
          <w:sz w:val="24"/>
          <w:szCs w:val="24"/>
          <w:lang w:eastAsia="ru-RU"/>
        </w:rPr>
        <w:t xml:space="preserve"> </w:t>
      </w:r>
      <w:r w:rsidRPr="006F2AF7">
        <w:rPr>
          <w:rFonts w:ascii="Times New Roman" w:eastAsiaTheme="minorEastAsia" w:hAnsi="Times New Roman" w:cs="Times New Roman"/>
          <w:i/>
          <w:iCs/>
          <w:color w:val="000000" w:themeColor="text1"/>
          <w:spacing w:val="-1"/>
          <w:sz w:val="24"/>
          <w:szCs w:val="24"/>
          <w:lang w:eastAsia="ru-RU"/>
        </w:rPr>
        <w:t>опровержение.</w:t>
      </w:r>
    </w:p>
    <w:p w:rsidR="00AF477D" w:rsidRDefault="00AF477D"/>
    <w:p w:rsidR="006F2AF7" w:rsidRDefault="006F2AF7"/>
    <w:p w:rsidR="006F2AF7" w:rsidRPr="0072760E" w:rsidRDefault="006F2AF7" w:rsidP="006F2AF7">
      <w:pPr>
        <w:widowControl w:val="0"/>
        <w:kinsoku w:val="0"/>
        <w:overflowPunct w:val="0"/>
        <w:autoSpaceDE w:val="0"/>
        <w:autoSpaceDN w:val="0"/>
        <w:adjustRightInd w:val="0"/>
        <w:spacing w:before="36" w:after="0" w:line="240" w:lineRule="auto"/>
        <w:ind w:left="118"/>
        <w:rPr>
          <w:rFonts w:ascii="Times New Roman" w:eastAsiaTheme="minorEastAsia" w:hAnsi="Times New Roman" w:cs="Times New Roman"/>
          <w:b/>
          <w:iCs/>
          <w:color w:val="000000" w:themeColor="text1"/>
          <w:spacing w:val="-1"/>
          <w:sz w:val="28"/>
          <w:szCs w:val="28"/>
          <w:lang w:eastAsia="ru-RU"/>
        </w:rPr>
      </w:pPr>
      <w:r w:rsidRPr="00517A53">
        <w:rPr>
          <w:rFonts w:ascii="Times New Roman" w:eastAsiaTheme="minorEastAsia" w:hAnsi="Times New Roman" w:cs="Times New Roman"/>
          <w:b/>
          <w:iCs/>
          <w:color w:val="000000" w:themeColor="text1"/>
          <w:spacing w:val="-1"/>
          <w:sz w:val="24"/>
          <w:szCs w:val="24"/>
          <w:lang w:eastAsia="ru-RU"/>
        </w:rPr>
        <w:t xml:space="preserve">  </w:t>
      </w:r>
      <w:r w:rsidR="0072760E">
        <w:rPr>
          <w:rFonts w:ascii="Times New Roman" w:eastAsiaTheme="minorEastAsia" w:hAnsi="Times New Roman" w:cs="Times New Roman"/>
          <w:b/>
          <w:iCs/>
          <w:color w:val="000000" w:themeColor="text1"/>
          <w:spacing w:val="-1"/>
          <w:sz w:val="24"/>
          <w:szCs w:val="24"/>
          <w:lang w:eastAsia="ru-RU"/>
        </w:rPr>
        <w:t xml:space="preserve">                                                     </w:t>
      </w:r>
      <w:r w:rsidR="0072760E" w:rsidRPr="0072760E">
        <w:rPr>
          <w:rFonts w:ascii="Times New Roman" w:eastAsiaTheme="minorEastAsia" w:hAnsi="Times New Roman" w:cs="Times New Roman"/>
          <w:b/>
          <w:iCs/>
          <w:color w:val="000000" w:themeColor="text1"/>
          <w:spacing w:val="-1"/>
          <w:sz w:val="28"/>
          <w:szCs w:val="28"/>
          <w:lang w:eastAsia="ru-RU"/>
        </w:rPr>
        <w:t xml:space="preserve"> </w:t>
      </w:r>
      <w:r w:rsidRPr="0072760E">
        <w:rPr>
          <w:rFonts w:ascii="Times New Roman" w:eastAsiaTheme="minorEastAsia" w:hAnsi="Times New Roman" w:cs="Times New Roman"/>
          <w:b/>
          <w:iCs/>
          <w:color w:val="000000" w:themeColor="text1"/>
          <w:spacing w:val="-1"/>
          <w:sz w:val="28"/>
          <w:szCs w:val="28"/>
          <w:lang w:eastAsia="ru-RU"/>
        </w:rPr>
        <w:t>Содержание учебного предмета</w:t>
      </w:r>
    </w:p>
    <w:p w:rsidR="006F2AF7" w:rsidRPr="00517A53" w:rsidRDefault="006F2AF7" w:rsidP="006F2AF7">
      <w:pPr>
        <w:widowControl w:val="0"/>
        <w:kinsoku w:val="0"/>
        <w:overflowPunct w:val="0"/>
        <w:autoSpaceDE w:val="0"/>
        <w:autoSpaceDN w:val="0"/>
        <w:adjustRightInd w:val="0"/>
        <w:spacing w:before="6" w:after="0" w:line="240" w:lineRule="auto"/>
        <w:rPr>
          <w:rFonts w:ascii="Times New Roman" w:eastAsiaTheme="minorEastAsia" w:hAnsi="Times New Roman" w:cs="Times New Roman"/>
          <w:i/>
          <w:iCs/>
          <w:color w:val="000000" w:themeColor="text1"/>
          <w:sz w:val="24"/>
          <w:szCs w:val="24"/>
          <w:lang w:eastAsia="ru-RU"/>
        </w:rPr>
      </w:pPr>
    </w:p>
    <w:tbl>
      <w:tblPr>
        <w:tblStyle w:val="a9"/>
        <w:tblW w:w="9747" w:type="dxa"/>
        <w:tblLayout w:type="fixed"/>
        <w:tblLook w:val="04A0" w:firstRow="1" w:lastRow="0" w:firstColumn="1" w:lastColumn="0" w:noHBand="0" w:noVBand="1"/>
      </w:tblPr>
      <w:tblGrid>
        <w:gridCol w:w="9747"/>
      </w:tblGrid>
      <w:tr w:rsidR="006F2AF7" w:rsidRPr="00517A53" w:rsidTr="006F2AF7">
        <w:tc>
          <w:tcPr>
            <w:tcW w:w="9747" w:type="dxa"/>
            <w:tcBorders>
              <w:top w:val="nil"/>
              <w:left w:val="nil"/>
              <w:bottom w:val="nil"/>
              <w:right w:val="nil"/>
            </w:tcBorders>
          </w:tcPr>
          <w:p w:rsidR="006F2AF7" w:rsidRPr="00517A53" w:rsidRDefault="006F2AF7" w:rsidP="006F2AF7">
            <w:pPr>
              <w:pStyle w:val="TableParagraph"/>
              <w:kinsoku w:val="0"/>
              <w:overflowPunct w:val="0"/>
              <w:spacing w:line="274" w:lineRule="exact"/>
              <w:rPr>
                <w:color w:val="000000" w:themeColor="text1"/>
              </w:rPr>
            </w:pPr>
            <w:proofErr w:type="spellStart"/>
            <w:r w:rsidRPr="00517A53">
              <w:rPr>
                <w:b/>
                <w:bCs/>
                <w:color w:val="000000" w:themeColor="text1"/>
              </w:rPr>
              <w:t>Г</w:t>
            </w:r>
            <w:r w:rsidRPr="00517A53">
              <w:rPr>
                <w:b/>
                <w:bCs/>
                <w:color w:val="000000" w:themeColor="text1"/>
                <w:spacing w:val="-1"/>
              </w:rPr>
              <w:t>еомет</w:t>
            </w:r>
            <w:proofErr w:type="spellEnd"/>
            <w:r w:rsidRPr="00517A53">
              <w:rPr>
                <w:b/>
                <w:bCs/>
                <w:color w:val="000000" w:themeColor="text1"/>
                <w:spacing w:val="-59"/>
              </w:rPr>
              <w:t xml:space="preserve"> </w:t>
            </w:r>
            <w:proofErr w:type="spellStart"/>
            <w:r w:rsidRPr="00517A53">
              <w:rPr>
                <w:b/>
                <w:bCs/>
                <w:color w:val="000000" w:themeColor="text1"/>
              </w:rPr>
              <w:t>ри</w:t>
            </w:r>
            <w:r w:rsidRPr="00517A53">
              <w:rPr>
                <w:b/>
                <w:bCs/>
                <w:color w:val="000000" w:themeColor="text1"/>
                <w:spacing w:val="-1"/>
              </w:rPr>
              <w:t>ческ</w:t>
            </w:r>
            <w:r w:rsidRPr="00517A53">
              <w:rPr>
                <w:b/>
                <w:bCs/>
                <w:color w:val="000000" w:themeColor="text1"/>
              </w:rPr>
              <w:t>ие</w:t>
            </w:r>
            <w:proofErr w:type="spellEnd"/>
            <w:r w:rsidRPr="00517A53">
              <w:rPr>
                <w:b/>
                <w:bCs/>
                <w:color w:val="000000" w:themeColor="text1"/>
                <w:spacing w:val="1"/>
              </w:rPr>
              <w:t xml:space="preserve"> </w:t>
            </w:r>
            <w:r w:rsidRPr="00517A53">
              <w:rPr>
                <w:b/>
                <w:bCs/>
                <w:color w:val="000000" w:themeColor="text1"/>
                <w:spacing w:val="-2"/>
              </w:rPr>
              <w:t>фи</w:t>
            </w:r>
            <w:r w:rsidRPr="00517A53">
              <w:rPr>
                <w:b/>
                <w:bCs/>
                <w:color w:val="000000" w:themeColor="text1"/>
                <w:spacing w:val="-1"/>
              </w:rPr>
              <w:t>гур</w:t>
            </w:r>
            <w:r w:rsidRPr="00517A53">
              <w:rPr>
                <w:b/>
                <w:bCs/>
                <w:color w:val="000000" w:themeColor="text1"/>
              </w:rPr>
              <w:t xml:space="preserve">ы </w:t>
            </w:r>
          </w:p>
          <w:p w:rsidR="006F2AF7" w:rsidRPr="00517A53" w:rsidRDefault="006F2AF7" w:rsidP="006F2AF7">
            <w:pPr>
              <w:pStyle w:val="TableParagraph"/>
              <w:kinsoku w:val="0"/>
              <w:overflowPunct w:val="0"/>
              <w:spacing w:line="274" w:lineRule="exact"/>
              <w:ind w:left="102"/>
              <w:jc w:val="both"/>
              <w:rPr>
                <w:color w:val="000000" w:themeColor="text1"/>
              </w:rPr>
            </w:pPr>
            <w:r w:rsidRPr="00517A53">
              <w:rPr>
                <w:b/>
                <w:bCs/>
                <w:color w:val="000000" w:themeColor="text1"/>
                <w:spacing w:val="-1"/>
              </w:rPr>
              <w:t>Фигуры</w:t>
            </w:r>
            <w:r w:rsidRPr="00517A53">
              <w:rPr>
                <w:b/>
                <w:bCs/>
                <w:color w:val="000000" w:themeColor="text1"/>
              </w:rPr>
              <w:t xml:space="preserve"> в </w:t>
            </w:r>
            <w:r w:rsidRPr="00517A53">
              <w:rPr>
                <w:b/>
                <w:bCs/>
                <w:color w:val="000000" w:themeColor="text1"/>
                <w:spacing w:val="-1"/>
              </w:rPr>
              <w:t>геометрии</w:t>
            </w:r>
            <w:r w:rsidRPr="00517A53">
              <w:rPr>
                <w:b/>
                <w:bCs/>
                <w:color w:val="000000" w:themeColor="text1"/>
                <w:spacing w:val="-2"/>
              </w:rPr>
              <w:t xml:space="preserve"> </w:t>
            </w:r>
            <w:r w:rsidRPr="00517A53">
              <w:rPr>
                <w:b/>
                <w:bCs/>
                <w:color w:val="000000" w:themeColor="text1"/>
              </w:rPr>
              <w:t xml:space="preserve">и в </w:t>
            </w:r>
            <w:r w:rsidRPr="00517A53">
              <w:rPr>
                <w:b/>
                <w:bCs/>
                <w:color w:val="000000" w:themeColor="text1"/>
                <w:spacing w:val="-1"/>
              </w:rPr>
              <w:t>окружающем</w:t>
            </w:r>
            <w:r w:rsidRPr="00517A53">
              <w:rPr>
                <w:b/>
                <w:bCs/>
                <w:color w:val="000000" w:themeColor="text1"/>
              </w:rPr>
              <w:t xml:space="preserve"> мире</w:t>
            </w:r>
          </w:p>
          <w:p w:rsidR="006F2AF7" w:rsidRPr="00517A53" w:rsidRDefault="006F2AF7" w:rsidP="006F2AF7">
            <w:pPr>
              <w:pStyle w:val="TableParagraph"/>
              <w:rPr>
                <w:color w:val="000000" w:themeColor="text1"/>
              </w:rPr>
            </w:pPr>
            <w:r w:rsidRPr="00517A53">
              <w:rPr>
                <w:color w:val="000000" w:themeColor="text1"/>
              </w:rPr>
              <w:t>-Биссектриса угла и её свойства, многоугольники.</w:t>
            </w:r>
          </w:p>
          <w:p w:rsidR="006F2AF7" w:rsidRPr="00517A53" w:rsidRDefault="006F2AF7" w:rsidP="006F2AF7">
            <w:pPr>
              <w:pStyle w:val="TableParagraph"/>
              <w:rPr>
                <w:color w:val="000000" w:themeColor="text1"/>
              </w:rPr>
            </w:pPr>
            <w:r w:rsidRPr="00517A53">
              <w:rPr>
                <w:color w:val="000000" w:themeColor="text1"/>
              </w:rPr>
              <w:t>-Осевая симметрия  геометрических фигур Центральная симметрия геометрических фигур.</w:t>
            </w:r>
          </w:p>
          <w:p w:rsidR="006F2AF7" w:rsidRPr="00517A53" w:rsidRDefault="006F2AF7" w:rsidP="006F2AF7">
            <w:pPr>
              <w:pStyle w:val="TableParagraph"/>
              <w:kinsoku w:val="0"/>
              <w:overflowPunct w:val="0"/>
              <w:spacing w:before="6"/>
              <w:ind w:left="102"/>
              <w:jc w:val="both"/>
              <w:rPr>
                <w:color w:val="000000" w:themeColor="text1"/>
              </w:rPr>
            </w:pPr>
            <w:r w:rsidRPr="00517A53">
              <w:rPr>
                <w:b/>
                <w:bCs/>
                <w:color w:val="000000" w:themeColor="text1"/>
                <w:spacing w:val="-1"/>
              </w:rPr>
              <w:t>Многоугольники</w:t>
            </w:r>
          </w:p>
          <w:p w:rsidR="006F2AF7" w:rsidRPr="00517A53" w:rsidRDefault="006F2AF7" w:rsidP="006F2AF7">
            <w:pPr>
              <w:pStyle w:val="TableParagraph"/>
              <w:rPr>
                <w:color w:val="000000" w:themeColor="text1"/>
              </w:rPr>
            </w:pPr>
            <w:r w:rsidRPr="00517A53">
              <w:rPr>
                <w:color w:val="000000" w:themeColor="text1"/>
              </w:rPr>
              <w:t>-Многоугольник, его элементы и его свойства. Распознавание некоторых многоугольников. Выпуклые и невыпуклые многоугольники.</w:t>
            </w:r>
          </w:p>
          <w:p w:rsidR="006F2AF7" w:rsidRPr="00517A53" w:rsidRDefault="006F2AF7" w:rsidP="006F2AF7">
            <w:pPr>
              <w:pStyle w:val="TableParagraph"/>
              <w:rPr>
                <w:color w:val="000000" w:themeColor="text1"/>
              </w:rPr>
            </w:pPr>
            <w:r w:rsidRPr="00517A53">
              <w:rPr>
                <w:color w:val="000000" w:themeColor="text1"/>
              </w:rPr>
              <w:t>-Средняя линия треугольника.</w:t>
            </w:r>
          </w:p>
          <w:p w:rsidR="006F2AF7" w:rsidRPr="00517A53" w:rsidRDefault="006F2AF7" w:rsidP="006F2AF7">
            <w:pPr>
              <w:pStyle w:val="TableParagraph"/>
              <w:rPr>
                <w:color w:val="000000" w:themeColor="text1"/>
                <w:spacing w:val="61"/>
              </w:rPr>
            </w:pPr>
            <w:r w:rsidRPr="00517A53">
              <w:rPr>
                <w:color w:val="000000" w:themeColor="text1"/>
              </w:rPr>
              <w:t>-Четырёхугольники.  Параллелограмм, ромб, квадрат  прямоугольник, трапеция, равнобедренная трапеция.</w:t>
            </w:r>
            <w:proofErr w:type="gramStart"/>
            <w:r w:rsidRPr="00517A53">
              <w:rPr>
                <w:color w:val="000000" w:themeColor="text1"/>
              </w:rPr>
              <w:t xml:space="preserve"> .</w:t>
            </w:r>
            <w:proofErr w:type="gramEnd"/>
            <w:r w:rsidRPr="00517A53">
              <w:rPr>
                <w:color w:val="000000" w:themeColor="text1"/>
              </w:rPr>
              <w:t>Свойства и признаки параллелограмма, ромба, прямоугольника, квадрата.</w:t>
            </w:r>
            <w:r w:rsidRPr="00517A53">
              <w:rPr>
                <w:color w:val="000000" w:themeColor="text1"/>
                <w:spacing w:val="61"/>
              </w:rPr>
              <w:t xml:space="preserve"> </w:t>
            </w:r>
          </w:p>
          <w:p w:rsidR="006F2AF7" w:rsidRPr="00517A53" w:rsidRDefault="006F2AF7" w:rsidP="006F2AF7">
            <w:pPr>
              <w:pStyle w:val="TableParagraph"/>
              <w:rPr>
                <w:color w:val="000000" w:themeColor="text1"/>
              </w:rPr>
            </w:pPr>
            <w:r w:rsidRPr="00517A53">
              <w:rPr>
                <w:b/>
                <w:bCs/>
                <w:color w:val="000000" w:themeColor="text1"/>
              </w:rPr>
              <w:t>Окружность, круг</w:t>
            </w:r>
          </w:p>
          <w:p w:rsidR="006F2AF7" w:rsidRPr="00517A53" w:rsidRDefault="006F2AF7" w:rsidP="006F2AF7">
            <w:pPr>
              <w:pStyle w:val="TableParagraph"/>
              <w:rPr>
                <w:color w:val="000000" w:themeColor="text1"/>
              </w:rPr>
            </w:pPr>
            <w:r w:rsidRPr="00517A53">
              <w:rPr>
                <w:color w:val="000000" w:themeColor="text1"/>
              </w:rPr>
              <w:t>-Центральные и вписанные углы. Касательная и секущая к окружности, их свойства. Вписанные и описанные окружности для треугольников, четырёхугольников.</w:t>
            </w:r>
          </w:p>
        </w:tc>
      </w:tr>
      <w:tr w:rsidR="006F2AF7" w:rsidRPr="00517A53" w:rsidTr="006F2AF7">
        <w:tc>
          <w:tcPr>
            <w:tcW w:w="9747" w:type="dxa"/>
            <w:tcBorders>
              <w:top w:val="nil"/>
              <w:left w:val="nil"/>
              <w:bottom w:val="nil"/>
              <w:right w:val="nil"/>
            </w:tcBorders>
          </w:tcPr>
          <w:p w:rsidR="006F2AF7" w:rsidRPr="00517A53" w:rsidRDefault="006F2AF7" w:rsidP="006F2AF7">
            <w:pPr>
              <w:pStyle w:val="TableParagraph"/>
              <w:kinsoku w:val="0"/>
              <w:overflowPunct w:val="0"/>
              <w:spacing w:line="274" w:lineRule="exact"/>
              <w:rPr>
                <w:color w:val="000000" w:themeColor="text1"/>
              </w:rPr>
            </w:pPr>
            <w:r w:rsidRPr="00517A53">
              <w:rPr>
                <w:b/>
                <w:bCs/>
                <w:color w:val="000000" w:themeColor="text1"/>
              </w:rPr>
              <w:t>От</w:t>
            </w:r>
            <w:r w:rsidRPr="00517A53">
              <w:rPr>
                <w:b/>
                <w:bCs/>
                <w:color w:val="000000" w:themeColor="text1"/>
                <w:spacing w:val="-58"/>
              </w:rPr>
              <w:t xml:space="preserve"> </w:t>
            </w:r>
            <w:r w:rsidRPr="00517A53">
              <w:rPr>
                <w:b/>
                <w:bCs/>
                <w:color w:val="000000" w:themeColor="text1"/>
              </w:rPr>
              <w:t>н</w:t>
            </w:r>
            <w:r w:rsidRPr="00517A53">
              <w:rPr>
                <w:b/>
                <w:bCs/>
                <w:color w:val="000000" w:themeColor="text1"/>
                <w:spacing w:val="-2"/>
              </w:rPr>
              <w:t>ошен</w:t>
            </w:r>
            <w:r w:rsidRPr="00517A53">
              <w:rPr>
                <w:b/>
                <w:bCs/>
                <w:color w:val="000000" w:themeColor="text1"/>
              </w:rPr>
              <w:t xml:space="preserve">ия </w:t>
            </w:r>
          </w:p>
          <w:p w:rsidR="006F2AF7" w:rsidRPr="00517A53" w:rsidRDefault="006F2AF7" w:rsidP="006F2AF7">
            <w:pPr>
              <w:pStyle w:val="TableParagraph"/>
              <w:rPr>
                <w:b/>
                <w:color w:val="000000" w:themeColor="text1"/>
              </w:rPr>
            </w:pPr>
            <w:r w:rsidRPr="00517A53">
              <w:rPr>
                <w:b/>
                <w:color w:val="000000" w:themeColor="text1"/>
              </w:rPr>
              <w:t>Параллельность прямых</w:t>
            </w:r>
          </w:p>
          <w:p w:rsidR="006F2AF7" w:rsidRPr="00517A53" w:rsidRDefault="006F2AF7" w:rsidP="006F2AF7">
            <w:pPr>
              <w:pStyle w:val="TableParagraph"/>
              <w:rPr>
                <w:i/>
                <w:color w:val="000000" w:themeColor="text1"/>
              </w:rPr>
            </w:pPr>
            <w:r w:rsidRPr="00517A53">
              <w:rPr>
                <w:color w:val="000000" w:themeColor="text1"/>
              </w:rPr>
              <w:t>-Признаки и свойства параллельных прямых</w:t>
            </w:r>
            <w:proofErr w:type="gramStart"/>
            <w:r w:rsidRPr="00517A53">
              <w:rPr>
                <w:color w:val="000000" w:themeColor="text1"/>
              </w:rPr>
              <w:t xml:space="preserve"> .</w:t>
            </w:r>
            <w:proofErr w:type="gramEnd"/>
            <w:r w:rsidRPr="00517A53">
              <w:rPr>
                <w:i/>
                <w:color w:val="000000" w:themeColor="text1"/>
              </w:rPr>
              <w:t>Аксиома параллельности Евклида. Теорема Фалеса.</w:t>
            </w:r>
          </w:p>
          <w:p w:rsidR="006F2AF7" w:rsidRPr="00517A53" w:rsidRDefault="006F2AF7" w:rsidP="006F2AF7">
            <w:pPr>
              <w:pStyle w:val="TableParagraph"/>
              <w:kinsoku w:val="0"/>
              <w:overflowPunct w:val="0"/>
              <w:spacing w:before="4"/>
              <w:ind w:left="102"/>
              <w:rPr>
                <w:color w:val="000000" w:themeColor="text1"/>
              </w:rPr>
            </w:pPr>
            <w:r w:rsidRPr="00517A53">
              <w:rPr>
                <w:b/>
                <w:bCs/>
                <w:color w:val="000000" w:themeColor="text1"/>
              </w:rPr>
              <w:t xml:space="preserve">Параллельность </w:t>
            </w:r>
            <w:r w:rsidRPr="00517A53">
              <w:rPr>
                <w:b/>
                <w:bCs/>
                <w:color w:val="000000" w:themeColor="text1"/>
                <w:spacing w:val="-1"/>
              </w:rPr>
              <w:t>прямых</w:t>
            </w:r>
          </w:p>
          <w:p w:rsidR="006F2AF7" w:rsidRPr="00517A53" w:rsidRDefault="006F2AF7" w:rsidP="006F2AF7">
            <w:pPr>
              <w:pStyle w:val="TableParagraph"/>
              <w:kinsoku w:val="0"/>
              <w:overflowPunct w:val="0"/>
              <w:spacing w:before="36"/>
              <w:ind w:left="102"/>
              <w:rPr>
                <w:color w:val="000000" w:themeColor="text1"/>
                <w:spacing w:val="-1"/>
              </w:rPr>
            </w:pPr>
            <w:r w:rsidRPr="00517A53">
              <w:rPr>
                <w:color w:val="000000" w:themeColor="text1"/>
                <w:spacing w:val="-1"/>
              </w:rPr>
              <w:t>-</w:t>
            </w:r>
            <w:r w:rsidRPr="00517A53">
              <w:rPr>
                <w:i/>
                <w:iCs/>
                <w:color w:val="000000" w:themeColor="text1"/>
                <w:spacing w:val="-1"/>
              </w:rPr>
              <w:t>Теорема</w:t>
            </w:r>
            <w:r w:rsidRPr="00517A53">
              <w:rPr>
                <w:i/>
                <w:iCs/>
                <w:color w:val="000000" w:themeColor="text1"/>
              </w:rPr>
              <w:t xml:space="preserve"> </w:t>
            </w:r>
            <w:r w:rsidRPr="00517A53">
              <w:rPr>
                <w:i/>
                <w:iCs/>
                <w:color w:val="000000" w:themeColor="text1"/>
                <w:spacing w:val="-1"/>
              </w:rPr>
              <w:t>Фалеса</w:t>
            </w:r>
            <w:r w:rsidRPr="00517A53">
              <w:rPr>
                <w:color w:val="000000" w:themeColor="text1"/>
                <w:spacing w:val="-1"/>
              </w:rPr>
              <w:t>.</w:t>
            </w:r>
          </w:p>
          <w:p w:rsidR="006F2AF7" w:rsidRPr="00517A53" w:rsidRDefault="006F2AF7" w:rsidP="006F2AF7">
            <w:pPr>
              <w:pStyle w:val="TableParagraph"/>
              <w:rPr>
                <w:b/>
                <w:color w:val="000000" w:themeColor="text1"/>
              </w:rPr>
            </w:pPr>
            <w:r w:rsidRPr="00517A53">
              <w:rPr>
                <w:b/>
                <w:color w:val="000000" w:themeColor="text1"/>
              </w:rPr>
              <w:t>Перпендикулярные прямые</w:t>
            </w:r>
          </w:p>
          <w:p w:rsidR="006F2AF7" w:rsidRPr="00517A53" w:rsidRDefault="006F2AF7" w:rsidP="006F2AF7">
            <w:pPr>
              <w:pStyle w:val="TableParagraph"/>
              <w:rPr>
                <w:color w:val="000000" w:themeColor="text1"/>
              </w:rPr>
            </w:pPr>
            <w:r w:rsidRPr="00517A53">
              <w:rPr>
                <w:color w:val="000000" w:themeColor="text1"/>
              </w:rPr>
              <w:t>-Серединный перпендикуляр к отрезку.</w:t>
            </w:r>
          </w:p>
          <w:p w:rsidR="006F2AF7" w:rsidRPr="00517A53" w:rsidRDefault="006F2AF7" w:rsidP="006F2AF7">
            <w:pPr>
              <w:pStyle w:val="TableParagraph"/>
              <w:kinsoku w:val="0"/>
              <w:overflowPunct w:val="0"/>
              <w:spacing w:before="46"/>
              <w:ind w:left="102"/>
              <w:rPr>
                <w:color w:val="000000" w:themeColor="text1"/>
              </w:rPr>
            </w:pPr>
            <w:r w:rsidRPr="00517A53">
              <w:rPr>
                <w:b/>
                <w:bCs/>
                <w:i/>
                <w:iCs/>
                <w:color w:val="000000" w:themeColor="text1"/>
              </w:rPr>
              <w:t>Подобие</w:t>
            </w:r>
          </w:p>
          <w:p w:rsidR="006F2AF7" w:rsidRPr="00517A53" w:rsidRDefault="006F2AF7" w:rsidP="006F2AF7">
            <w:pPr>
              <w:pStyle w:val="TableParagraph"/>
              <w:tabs>
                <w:tab w:val="left" w:pos="2429"/>
                <w:tab w:val="left" w:pos="3602"/>
                <w:tab w:val="left" w:pos="4701"/>
                <w:tab w:val="left" w:pos="5644"/>
              </w:tabs>
              <w:kinsoku w:val="0"/>
              <w:overflowPunct w:val="0"/>
              <w:spacing w:before="36" w:line="275" w:lineRule="auto"/>
              <w:ind w:left="102" w:right="103"/>
              <w:rPr>
                <w:color w:val="000000" w:themeColor="text1"/>
              </w:rPr>
            </w:pPr>
            <w:r w:rsidRPr="00517A53">
              <w:rPr>
                <w:i/>
                <w:iCs/>
                <w:color w:val="000000" w:themeColor="text1"/>
              </w:rPr>
              <w:t xml:space="preserve">-Пропорциональные </w:t>
            </w:r>
            <w:r w:rsidRPr="00517A53">
              <w:rPr>
                <w:i/>
                <w:iCs/>
                <w:color w:val="000000" w:themeColor="text1"/>
                <w:spacing w:val="-1"/>
                <w:w w:val="95"/>
              </w:rPr>
              <w:t xml:space="preserve">отрезки, </w:t>
            </w:r>
            <w:r w:rsidRPr="00517A53">
              <w:rPr>
                <w:i/>
                <w:iCs/>
                <w:color w:val="000000" w:themeColor="text1"/>
                <w:spacing w:val="-1"/>
              </w:rPr>
              <w:t xml:space="preserve">подобие </w:t>
            </w:r>
            <w:r w:rsidRPr="00517A53">
              <w:rPr>
                <w:i/>
                <w:iCs/>
                <w:color w:val="000000" w:themeColor="text1"/>
                <w:w w:val="95"/>
              </w:rPr>
              <w:t>фигур.</w:t>
            </w:r>
            <w:r w:rsidRPr="00517A53">
              <w:rPr>
                <w:i/>
                <w:iCs/>
                <w:color w:val="000000" w:themeColor="text1"/>
                <w:w w:val="95"/>
              </w:rPr>
              <w:tab/>
            </w:r>
            <w:r w:rsidRPr="00517A53">
              <w:rPr>
                <w:i/>
                <w:iCs/>
                <w:color w:val="000000" w:themeColor="text1"/>
              </w:rPr>
              <w:t>Подобные</w:t>
            </w:r>
            <w:r w:rsidRPr="00517A53">
              <w:rPr>
                <w:i/>
                <w:iCs/>
                <w:color w:val="000000" w:themeColor="text1"/>
                <w:spacing w:val="21"/>
              </w:rPr>
              <w:t xml:space="preserve"> </w:t>
            </w:r>
            <w:r w:rsidRPr="00517A53">
              <w:rPr>
                <w:i/>
                <w:iCs/>
                <w:color w:val="000000" w:themeColor="text1"/>
                <w:spacing w:val="-1"/>
              </w:rPr>
              <w:t>треугольники.</w:t>
            </w:r>
            <w:r w:rsidRPr="00517A53">
              <w:rPr>
                <w:i/>
                <w:iCs/>
                <w:color w:val="000000" w:themeColor="text1"/>
              </w:rPr>
              <w:t xml:space="preserve"> </w:t>
            </w:r>
            <w:r w:rsidRPr="00517A53">
              <w:rPr>
                <w:i/>
                <w:iCs/>
                <w:color w:val="000000" w:themeColor="text1"/>
                <w:spacing w:val="-1"/>
              </w:rPr>
              <w:t>Признаки</w:t>
            </w:r>
            <w:r w:rsidRPr="00517A53">
              <w:rPr>
                <w:i/>
                <w:iCs/>
                <w:color w:val="000000" w:themeColor="text1"/>
              </w:rPr>
              <w:t xml:space="preserve"> подобия</w:t>
            </w:r>
            <w:r w:rsidRPr="00517A53">
              <w:rPr>
                <w:color w:val="000000" w:themeColor="text1"/>
              </w:rPr>
              <w:t>.</w:t>
            </w:r>
          </w:p>
          <w:p w:rsidR="006F2AF7" w:rsidRDefault="006F2AF7" w:rsidP="006F2AF7">
            <w:pPr>
              <w:pStyle w:val="TableParagraph"/>
              <w:kinsoku w:val="0"/>
              <w:overflowPunct w:val="0"/>
              <w:spacing w:before="4"/>
              <w:ind w:left="102"/>
              <w:rPr>
                <w:i/>
                <w:iCs/>
                <w:color w:val="000000" w:themeColor="text1"/>
                <w:spacing w:val="-1"/>
              </w:rPr>
            </w:pPr>
            <w:r w:rsidRPr="00517A53">
              <w:rPr>
                <w:b/>
                <w:bCs/>
                <w:color w:val="000000" w:themeColor="text1"/>
              </w:rPr>
              <w:t>Взаимное</w:t>
            </w:r>
            <w:r w:rsidRPr="00517A53">
              <w:rPr>
                <w:b/>
                <w:bCs/>
                <w:color w:val="000000" w:themeColor="text1"/>
                <w:spacing w:val="-1"/>
              </w:rPr>
              <w:t xml:space="preserve"> расположение</w:t>
            </w:r>
            <w:r w:rsidRPr="00517A53">
              <w:rPr>
                <w:b/>
                <w:bCs/>
                <w:color w:val="000000" w:themeColor="text1"/>
                <w:spacing w:val="1"/>
              </w:rPr>
              <w:t xml:space="preserve"> </w:t>
            </w:r>
            <w:r w:rsidRPr="00517A53">
              <w:rPr>
                <w:color w:val="000000" w:themeColor="text1"/>
                <w:spacing w:val="-1"/>
              </w:rPr>
              <w:t>прямой</w:t>
            </w:r>
            <w:r w:rsidRPr="00517A53">
              <w:rPr>
                <w:color w:val="000000" w:themeColor="text1"/>
              </w:rPr>
              <w:t xml:space="preserve"> и </w:t>
            </w:r>
            <w:r w:rsidRPr="00517A53">
              <w:rPr>
                <w:color w:val="000000" w:themeColor="text1"/>
                <w:spacing w:val="-1"/>
              </w:rPr>
              <w:t>окружности</w:t>
            </w:r>
            <w:r w:rsidRPr="00517A53">
              <w:rPr>
                <w:i/>
                <w:iCs/>
                <w:color w:val="000000" w:themeColor="text1"/>
                <w:spacing w:val="-1"/>
              </w:rPr>
              <w:t>.</w:t>
            </w:r>
          </w:p>
          <w:tbl>
            <w:tblPr>
              <w:tblStyle w:val="a9"/>
              <w:tblW w:w="9747" w:type="dxa"/>
              <w:tblLayout w:type="fixed"/>
              <w:tblLook w:val="04A0" w:firstRow="1" w:lastRow="0" w:firstColumn="1" w:lastColumn="0" w:noHBand="0" w:noVBand="1"/>
            </w:tblPr>
            <w:tblGrid>
              <w:gridCol w:w="9747"/>
            </w:tblGrid>
            <w:tr w:rsidR="005E535B" w:rsidRPr="00517A53" w:rsidTr="00665F75">
              <w:tc>
                <w:tcPr>
                  <w:tcW w:w="9747" w:type="dxa"/>
                  <w:tcBorders>
                    <w:top w:val="nil"/>
                    <w:left w:val="nil"/>
                    <w:bottom w:val="nil"/>
                    <w:right w:val="nil"/>
                  </w:tcBorders>
                </w:tcPr>
                <w:p w:rsidR="005E535B" w:rsidRPr="00517A53" w:rsidRDefault="005E535B" w:rsidP="005E535B">
                  <w:pPr>
                    <w:pStyle w:val="TableParagraph"/>
                    <w:kinsoku w:val="0"/>
                    <w:overflowPunct w:val="0"/>
                    <w:spacing w:line="274" w:lineRule="exact"/>
                    <w:rPr>
                      <w:color w:val="000000" w:themeColor="text1"/>
                    </w:rPr>
                  </w:pPr>
                  <w:r w:rsidRPr="00517A53">
                    <w:rPr>
                      <w:b/>
                      <w:bCs/>
                      <w:color w:val="000000" w:themeColor="text1"/>
                      <w:spacing w:val="-1"/>
                    </w:rPr>
                    <w:t>Измерен</w:t>
                  </w:r>
                  <w:r w:rsidRPr="00517A53">
                    <w:rPr>
                      <w:b/>
                      <w:bCs/>
                      <w:color w:val="000000" w:themeColor="text1"/>
                    </w:rPr>
                    <w:t xml:space="preserve">ия и </w:t>
                  </w:r>
                  <w:r w:rsidRPr="00517A53">
                    <w:rPr>
                      <w:b/>
                      <w:bCs/>
                      <w:color w:val="000000" w:themeColor="text1"/>
                      <w:spacing w:val="-1"/>
                    </w:rPr>
                    <w:t>вычислен</w:t>
                  </w:r>
                  <w:r w:rsidRPr="00517A53">
                    <w:rPr>
                      <w:b/>
                      <w:bCs/>
                      <w:color w:val="000000" w:themeColor="text1"/>
                    </w:rPr>
                    <w:t xml:space="preserve">ия </w:t>
                  </w:r>
                </w:p>
                <w:p w:rsidR="005E535B" w:rsidRPr="00517A53" w:rsidRDefault="005E535B" w:rsidP="00665F75">
                  <w:pPr>
                    <w:pStyle w:val="TableParagraph"/>
                    <w:kinsoku w:val="0"/>
                    <w:overflowPunct w:val="0"/>
                    <w:spacing w:line="274" w:lineRule="exact"/>
                    <w:ind w:left="102"/>
                    <w:rPr>
                      <w:color w:val="000000" w:themeColor="text1"/>
                    </w:rPr>
                  </w:pPr>
                  <w:r w:rsidRPr="00517A53">
                    <w:rPr>
                      <w:b/>
                      <w:bCs/>
                      <w:color w:val="000000" w:themeColor="text1"/>
                      <w:spacing w:val="-1"/>
                    </w:rPr>
                    <w:t>Величины</w:t>
                  </w:r>
                </w:p>
                <w:p w:rsidR="005E535B" w:rsidRPr="00517A53" w:rsidRDefault="005E535B" w:rsidP="00665F75">
                  <w:pPr>
                    <w:pStyle w:val="TableParagraph"/>
                    <w:rPr>
                      <w:color w:val="000000" w:themeColor="text1"/>
                    </w:rPr>
                  </w:pPr>
                  <w:r w:rsidRPr="00517A53">
                    <w:rPr>
                      <w:color w:val="000000" w:themeColor="text1"/>
                    </w:rPr>
                    <w:t>-Понятие о площади</w:t>
                  </w:r>
                  <w:r w:rsidRPr="00517A53">
                    <w:rPr>
                      <w:color w:val="000000" w:themeColor="text1"/>
                    </w:rPr>
                    <w:tab/>
                    <w:t xml:space="preserve">плоской фигуры и её свойствах. Измерение площадей. Единицы </w:t>
                  </w:r>
                  <w:r w:rsidRPr="00517A53">
                    <w:rPr>
                      <w:color w:val="000000" w:themeColor="text1"/>
                    </w:rPr>
                    <w:lastRenderedPageBreak/>
                    <w:t xml:space="preserve">измерения площади.                                         </w:t>
                  </w:r>
                </w:p>
                <w:p w:rsidR="005E535B" w:rsidRPr="00517A53" w:rsidRDefault="005E535B" w:rsidP="00665F75">
                  <w:pPr>
                    <w:pStyle w:val="TableParagraph"/>
                    <w:rPr>
                      <w:b/>
                      <w:color w:val="000000" w:themeColor="text1"/>
                    </w:rPr>
                  </w:pPr>
                  <w:r w:rsidRPr="00517A53">
                    <w:rPr>
                      <w:color w:val="000000" w:themeColor="text1"/>
                    </w:rPr>
                    <w:t xml:space="preserve"> </w:t>
                  </w:r>
                  <w:r w:rsidRPr="00517A53">
                    <w:rPr>
                      <w:b/>
                      <w:color w:val="000000" w:themeColor="text1"/>
                    </w:rPr>
                    <w:t>Измерения и вычисления</w:t>
                  </w:r>
                </w:p>
                <w:p w:rsidR="005E535B" w:rsidRPr="00517A53" w:rsidRDefault="005E535B" w:rsidP="00665F75">
                  <w:pPr>
                    <w:pStyle w:val="TableParagraph"/>
                    <w:rPr>
                      <w:color w:val="000000" w:themeColor="text1"/>
                    </w:rPr>
                  </w:pPr>
                  <w:r w:rsidRPr="00517A53">
                    <w:rPr>
                      <w:color w:val="000000" w:themeColor="text1"/>
                    </w:rPr>
                    <w:t>-измерение и вычисление площадей. Тригонометрические функции острого угла в прямоугольном треугольнике Вычисление элементов треугольников с использованием тригонометрических соотношений. Формулы площади треугольника, параллелограмма и его частных видов. Сравнение и вычисление площадей. Теорема Пифагора.</w:t>
                  </w:r>
                </w:p>
                <w:p w:rsidR="005E535B" w:rsidRPr="00517A53" w:rsidRDefault="005E535B" w:rsidP="00665F75">
                  <w:pPr>
                    <w:pStyle w:val="TableParagraph"/>
                    <w:kinsoku w:val="0"/>
                    <w:overflowPunct w:val="0"/>
                    <w:spacing w:before="8"/>
                    <w:ind w:left="102"/>
                    <w:jc w:val="both"/>
                    <w:rPr>
                      <w:color w:val="000000" w:themeColor="text1"/>
                    </w:rPr>
                  </w:pPr>
                  <w:r w:rsidRPr="00517A53">
                    <w:rPr>
                      <w:b/>
                      <w:bCs/>
                      <w:color w:val="000000" w:themeColor="text1"/>
                      <w:spacing w:val="-1"/>
                    </w:rPr>
                    <w:t>Геометрические построения</w:t>
                  </w:r>
                </w:p>
                <w:p w:rsidR="005E535B" w:rsidRPr="00517A53" w:rsidRDefault="005E535B" w:rsidP="00665F75">
                  <w:pPr>
                    <w:pStyle w:val="TableParagraph"/>
                    <w:tabs>
                      <w:tab w:val="left" w:pos="1278"/>
                      <w:tab w:val="left" w:pos="1620"/>
                      <w:tab w:val="left" w:pos="2755"/>
                      <w:tab w:val="left" w:pos="3819"/>
                      <w:tab w:val="left" w:pos="4819"/>
                      <w:tab w:val="left" w:pos="5174"/>
                      <w:tab w:val="left" w:pos="5608"/>
                    </w:tabs>
                    <w:kinsoku w:val="0"/>
                    <w:overflowPunct w:val="0"/>
                    <w:spacing w:before="36" w:line="275" w:lineRule="auto"/>
                    <w:ind w:left="102" w:right="101"/>
                    <w:rPr>
                      <w:color w:val="000000" w:themeColor="text1"/>
                    </w:rPr>
                  </w:pPr>
                  <w:r w:rsidRPr="00517A53">
                    <w:rPr>
                      <w:i/>
                      <w:iCs/>
                      <w:color w:val="000000" w:themeColor="text1"/>
                      <w:spacing w:val="-1"/>
                    </w:rPr>
                    <w:t>-Деление отрезка</w:t>
                  </w:r>
                  <w:r w:rsidRPr="00517A53">
                    <w:rPr>
                      <w:i/>
                      <w:iCs/>
                      <w:color w:val="000000" w:themeColor="text1"/>
                    </w:rPr>
                    <w:t xml:space="preserve"> в данном </w:t>
                  </w:r>
                  <w:r w:rsidRPr="00517A53">
                    <w:rPr>
                      <w:i/>
                      <w:iCs/>
                      <w:color w:val="000000" w:themeColor="text1"/>
                      <w:spacing w:val="-1"/>
                    </w:rPr>
                    <w:t>отношении.</w:t>
                  </w:r>
                </w:p>
              </w:tc>
            </w:tr>
            <w:tr w:rsidR="005E535B" w:rsidRPr="00517A53" w:rsidTr="00665F75">
              <w:tc>
                <w:tcPr>
                  <w:tcW w:w="9747" w:type="dxa"/>
                  <w:tcBorders>
                    <w:top w:val="nil"/>
                    <w:left w:val="nil"/>
                    <w:bottom w:val="nil"/>
                    <w:right w:val="nil"/>
                  </w:tcBorders>
                </w:tcPr>
                <w:p w:rsidR="005E535B" w:rsidRPr="00517A53" w:rsidRDefault="005E535B" w:rsidP="00665F75">
                  <w:pPr>
                    <w:pStyle w:val="TableParagraph"/>
                    <w:kinsoku w:val="0"/>
                    <w:overflowPunct w:val="0"/>
                    <w:spacing w:line="274" w:lineRule="exact"/>
                    <w:rPr>
                      <w:color w:val="000000" w:themeColor="text1"/>
                    </w:rPr>
                  </w:pPr>
                  <w:proofErr w:type="spellStart"/>
                  <w:r w:rsidRPr="00517A53">
                    <w:rPr>
                      <w:b/>
                      <w:bCs/>
                      <w:color w:val="000000" w:themeColor="text1"/>
                    </w:rPr>
                    <w:lastRenderedPageBreak/>
                    <w:t>Г</w:t>
                  </w:r>
                  <w:r w:rsidRPr="00517A53">
                    <w:rPr>
                      <w:b/>
                      <w:bCs/>
                      <w:color w:val="000000" w:themeColor="text1"/>
                      <w:spacing w:val="-1"/>
                    </w:rPr>
                    <w:t>еомет</w:t>
                  </w:r>
                  <w:proofErr w:type="spellEnd"/>
                  <w:r w:rsidRPr="00517A53">
                    <w:rPr>
                      <w:b/>
                      <w:bCs/>
                      <w:color w:val="000000" w:themeColor="text1"/>
                      <w:spacing w:val="-59"/>
                    </w:rPr>
                    <w:t xml:space="preserve"> </w:t>
                  </w:r>
                  <w:proofErr w:type="spellStart"/>
                  <w:r w:rsidRPr="00517A53">
                    <w:rPr>
                      <w:b/>
                      <w:bCs/>
                      <w:color w:val="000000" w:themeColor="text1"/>
                    </w:rPr>
                    <w:t>ри</w:t>
                  </w:r>
                  <w:r w:rsidRPr="00517A53">
                    <w:rPr>
                      <w:b/>
                      <w:bCs/>
                      <w:color w:val="000000" w:themeColor="text1"/>
                      <w:spacing w:val="-1"/>
                    </w:rPr>
                    <w:t>ческ</w:t>
                  </w:r>
                  <w:r w:rsidRPr="00517A53">
                    <w:rPr>
                      <w:b/>
                      <w:bCs/>
                      <w:color w:val="000000" w:themeColor="text1"/>
                    </w:rPr>
                    <w:t>ие</w:t>
                  </w:r>
                  <w:proofErr w:type="spellEnd"/>
                  <w:r w:rsidRPr="00517A53">
                    <w:rPr>
                      <w:b/>
                      <w:bCs/>
                      <w:color w:val="000000" w:themeColor="text1"/>
                    </w:rPr>
                    <w:t xml:space="preserve"> </w:t>
                  </w:r>
                  <w:proofErr w:type="spellStart"/>
                  <w:r w:rsidRPr="00517A53">
                    <w:rPr>
                      <w:b/>
                      <w:bCs/>
                      <w:color w:val="000000" w:themeColor="text1"/>
                    </w:rPr>
                    <w:t>пр</w:t>
                  </w:r>
                  <w:r w:rsidRPr="00517A53">
                    <w:rPr>
                      <w:b/>
                      <w:bCs/>
                      <w:color w:val="000000" w:themeColor="text1"/>
                      <w:spacing w:val="-1"/>
                    </w:rPr>
                    <w:t>еобр</w:t>
                  </w:r>
                  <w:r w:rsidRPr="00517A53">
                    <w:rPr>
                      <w:b/>
                      <w:bCs/>
                      <w:color w:val="000000" w:themeColor="text1"/>
                    </w:rPr>
                    <w:t>азовани</w:t>
                  </w:r>
                  <w:proofErr w:type="spellEnd"/>
                  <w:r w:rsidRPr="00517A53">
                    <w:rPr>
                      <w:b/>
                      <w:bCs/>
                      <w:color w:val="000000" w:themeColor="text1"/>
                      <w:spacing w:val="-59"/>
                    </w:rPr>
                    <w:t xml:space="preserve"> </w:t>
                  </w:r>
                  <w:r w:rsidRPr="00517A53">
                    <w:rPr>
                      <w:b/>
                      <w:bCs/>
                      <w:color w:val="000000" w:themeColor="text1"/>
                    </w:rPr>
                    <w:t xml:space="preserve">я </w:t>
                  </w:r>
                </w:p>
                <w:p w:rsidR="005E535B" w:rsidRPr="00517A53" w:rsidRDefault="005E535B" w:rsidP="00665F75">
                  <w:pPr>
                    <w:pStyle w:val="TableParagraph"/>
                    <w:kinsoku w:val="0"/>
                    <w:overflowPunct w:val="0"/>
                    <w:spacing w:line="274" w:lineRule="exact"/>
                    <w:ind w:left="102"/>
                    <w:rPr>
                      <w:color w:val="000000" w:themeColor="text1"/>
                    </w:rPr>
                  </w:pPr>
                  <w:r w:rsidRPr="00517A53">
                    <w:rPr>
                      <w:b/>
                      <w:bCs/>
                      <w:color w:val="000000" w:themeColor="text1"/>
                    </w:rPr>
                    <w:t>Преобразования</w:t>
                  </w:r>
                </w:p>
                <w:p w:rsidR="005E535B" w:rsidRPr="00517A53" w:rsidRDefault="005E535B" w:rsidP="00665F75">
                  <w:pPr>
                    <w:pStyle w:val="TableParagraph"/>
                    <w:rPr>
                      <w:i/>
                      <w:color w:val="000000" w:themeColor="text1"/>
                    </w:rPr>
                  </w:pPr>
                  <w:r w:rsidRPr="00517A53">
                    <w:rPr>
                      <w:color w:val="000000" w:themeColor="text1"/>
                    </w:rPr>
                    <w:t xml:space="preserve">-Понятие  преобразования.  </w:t>
                  </w:r>
                  <w:r w:rsidRPr="00517A53">
                    <w:rPr>
                      <w:i/>
                      <w:color w:val="000000" w:themeColor="text1"/>
                    </w:rPr>
                    <w:t xml:space="preserve">Представление  о  </w:t>
                  </w:r>
                  <w:proofErr w:type="spellStart"/>
                  <w:r w:rsidRPr="00517A53">
                    <w:rPr>
                      <w:i/>
                      <w:color w:val="000000" w:themeColor="text1"/>
                    </w:rPr>
                    <w:t>метапредметном</w:t>
                  </w:r>
                  <w:proofErr w:type="spellEnd"/>
                  <w:r w:rsidRPr="00517A53">
                    <w:rPr>
                      <w:i/>
                      <w:color w:val="000000" w:themeColor="text1"/>
                    </w:rPr>
                    <w:t xml:space="preserve"> понятии «преобразование». Подобие.</w:t>
                  </w:r>
                </w:p>
                <w:p w:rsidR="005E535B" w:rsidRPr="00517A53" w:rsidRDefault="005E535B" w:rsidP="00665F75">
                  <w:pPr>
                    <w:pStyle w:val="TableParagraph"/>
                    <w:kinsoku w:val="0"/>
                    <w:overflowPunct w:val="0"/>
                    <w:spacing w:before="36"/>
                    <w:ind w:left="102"/>
                    <w:rPr>
                      <w:color w:val="000000" w:themeColor="text1"/>
                    </w:rPr>
                  </w:pPr>
                </w:p>
              </w:tc>
            </w:tr>
            <w:tr w:rsidR="005E535B" w:rsidRPr="00517A53" w:rsidTr="00665F75">
              <w:tc>
                <w:tcPr>
                  <w:tcW w:w="9747" w:type="dxa"/>
                  <w:tcBorders>
                    <w:top w:val="nil"/>
                    <w:left w:val="nil"/>
                    <w:bottom w:val="nil"/>
                    <w:right w:val="nil"/>
                  </w:tcBorders>
                </w:tcPr>
                <w:p w:rsidR="005E535B" w:rsidRPr="00517A53" w:rsidRDefault="005E535B" w:rsidP="00665F75">
                  <w:pPr>
                    <w:pStyle w:val="TableParagraph"/>
                    <w:kinsoku w:val="0"/>
                    <w:overflowPunct w:val="0"/>
                    <w:ind w:left="102"/>
                    <w:rPr>
                      <w:color w:val="000000" w:themeColor="text1"/>
                    </w:rPr>
                  </w:pPr>
                  <w:r w:rsidRPr="00517A53">
                    <w:rPr>
                      <w:b/>
                      <w:bCs/>
                      <w:color w:val="000000" w:themeColor="text1"/>
                      <w:spacing w:val="-60"/>
                    </w:rPr>
                    <w:t xml:space="preserve"> </w:t>
                  </w:r>
                  <w:proofErr w:type="spellStart"/>
                  <w:proofErr w:type="gramStart"/>
                  <w:r w:rsidRPr="00517A53">
                    <w:rPr>
                      <w:b/>
                      <w:bCs/>
                      <w:color w:val="000000" w:themeColor="text1"/>
                    </w:rPr>
                    <w:t>Ист</w:t>
                  </w:r>
                  <w:proofErr w:type="spellEnd"/>
                  <w:proofErr w:type="gramEnd"/>
                  <w:r w:rsidRPr="00517A53">
                    <w:rPr>
                      <w:b/>
                      <w:bCs/>
                      <w:color w:val="000000" w:themeColor="text1"/>
                      <w:spacing w:val="-59"/>
                    </w:rPr>
                    <w:t xml:space="preserve"> </w:t>
                  </w:r>
                  <w:proofErr w:type="spellStart"/>
                  <w:r w:rsidRPr="00517A53">
                    <w:rPr>
                      <w:b/>
                      <w:bCs/>
                      <w:color w:val="000000" w:themeColor="text1"/>
                    </w:rPr>
                    <w:t>ория</w:t>
                  </w:r>
                  <w:proofErr w:type="spellEnd"/>
                  <w:r w:rsidRPr="00517A53">
                    <w:rPr>
                      <w:b/>
                      <w:bCs/>
                      <w:color w:val="000000" w:themeColor="text1"/>
                    </w:rPr>
                    <w:t xml:space="preserve"> </w:t>
                  </w:r>
                  <w:r w:rsidRPr="00517A53">
                    <w:rPr>
                      <w:color w:val="000000" w:themeColor="text1"/>
                    </w:rPr>
                    <w:t xml:space="preserve"> </w:t>
                  </w:r>
                  <w:r w:rsidRPr="00517A53">
                    <w:rPr>
                      <w:b/>
                      <w:bCs/>
                      <w:color w:val="000000" w:themeColor="text1"/>
                    </w:rPr>
                    <w:t>мат</w:t>
                  </w:r>
                  <w:r w:rsidRPr="00517A53">
                    <w:rPr>
                      <w:b/>
                      <w:bCs/>
                      <w:color w:val="000000" w:themeColor="text1"/>
                      <w:spacing w:val="-59"/>
                    </w:rPr>
                    <w:t xml:space="preserve"> </w:t>
                  </w:r>
                  <w:proofErr w:type="spellStart"/>
                  <w:r w:rsidRPr="00517A53">
                    <w:rPr>
                      <w:b/>
                      <w:bCs/>
                      <w:color w:val="000000" w:themeColor="text1"/>
                      <w:spacing w:val="-1"/>
                    </w:rPr>
                    <w:t>емат</w:t>
                  </w:r>
                  <w:proofErr w:type="spellEnd"/>
                  <w:r w:rsidRPr="00517A53">
                    <w:rPr>
                      <w:b/>
                      <w:bCs/>
                      <w:color w:val="000000" w:themeColor="text1"/>
                      <w:spacing w:val="-59"/>
                    </w:rPr>
                    <w:t xml:space="preserve"> </w:t>
                  </w:r>
                  <w:proofErr w:type="spellStart"/>
                  <w:r w:rsidRPr="00517A53">
                    <w:rPr>
                      <w:b/>
                      <w:bCs/>
                      <w:color w:val="000000" w:themeColor="text1"/>
                      <w:spacing w:val="-1"/>
                    </w:rPr>
                    <w:t>ик</w:t>
                  </w:r>
                  <w:r w:rsidRPr="00517A53">
                    <w:rPr>
                      <w:b/>
                      <w:bCs/>
                      <w:color w:val="000000" w:themeColor="text1"/>
                    </w:rPr>
                    <w:t>и</w:t>
                  </w:r>
                  <w:proofErr w:type="spellEnd"/>
                  <w:r w:rsidRPr="00517A53">
                    <w:rPr>
                      <w:b/>
                      <w:bCs/>
                      <w:color w:val="000000" w:themeColor="text1"/>
                    </w:rPr>
                    <w:t xml:space="preserve"> </w:t>
                  </w:r>
                </w:p>
                <w:p w:rsidR="005E535B" w:rsidRPr="00517A53" w:rsidRDefault="005E535B" w:rsidP="00665F75">
                  <w:pPr>
                    <w:pStyle w:val="TableParagraph"/>
                    <w:rPr>
                      <w:i/>
                      <w:color w:val="000000" w:themeColor="text1"/>
                    </w:rPr>
                  </w:pPr>
                  <w:r w:rsidRPr="00517A53">
                    <w:rPr>
                      <w:i/>
                      <w:color w:val="000000" w:themeColor="text1"/>
                    </w:rPr>
                    <w:t>-Школа Пифагора</w:t>
                  </w:r>
                </w:p>
                <w:p w:rsidR="005E535B" w:rsidRPr="00517A53" w:rsidRDefault="005E535B" w:rsidP="00665F75">
                  <w:pPr>
                    <w:pStyle w:val="TableParagraph"/>
                    <w:rPr>
                      <w:i/>
                      <w:color w:val="000000" w:themeColor="text1"/>
                    </w:rPr>
                  </w:pPr>
                  <w:r w:rsidRPr="00517A53">
                    <w:rPr>
                      <w:i/>
                      <w:color w:val="000000" w:themeColor="text1"/>
                    </w:rPr>
                    <w:t>-Ф. Виет.</w:t>
                  </w:r>
                </w:p>
                <w:p w:rsidR="005E535B" w:rsidRPr="00517A53" w:rsidRDefault="005E535B" w:rsidP="00665F75">
                  <w:pPr>
                    <w:pStyle w:val="TableParagraph"/>
                    <w:rPr>
                      <w:i/>
                      <w:color w:val="000000" w:themeColor="text1"/>
                    </w:rPr>
                  </w:pPr>
                  <w:r w:rsidRPr="00517A53">
                    <w:rPr>
                      <w:i/>
                      <w:color w:val="000000" w:themeColor="text1"/>
                    </w:rPr>
                    <w:t>-Пифагор и его школа. Фалес, Архимед, Платон и Аристотель. Золотое сечение.</w:t>
                  </w:r>
                </w:p>
                <w:p w:rsidR="005E535B" w:rsidRPr="00517A53" w:rsidRDefault="005E535B" w:rsidP="00665F75">
                  <w:pPr>
                    <w:pStyle w:val="TableParagraph"/>
                    <w:kinsoku w:val="0"/>
                    <w:overflowPunct w:val="0"/>
                    <w:spacing w:before="4" w:line="275" w:lineRule="auto"/>
                    <w:ind w:left="102" w:right="101"/>
                    <w:rPr>
                      <w:color w:val="000000" w:themeColor="text1"/>
                    </w:rPr>
                  </w:pPr>
                  <w:r w:rsidRPr="00517A53">
                    <w:rPr>
                      <w:i/>
                      <w:iCs/>
                      <w:color w:val="000000" w:themeColor="text1"/>
                      <w:spacing w:val="-1"/>
                    </w:rPr>
                    <w:t>-Геометрия</w:t>
                  </w:r>
                  <w:r w:rsidRPr="00517A53">
                    <w:rPr>
                      <w:i/>
                      <w:iCs/>
                      <w:color w:val="000000" w:themeColor="text1"/>
                    </w:rPr>
                    <w:t xml:space="preserve"> </w:t>
                  </w:r>
                  <w:r w:rsidRPr="00517A53">
                    <w:rPr>
                      <w:i/>
                      <w:iCs/>
                      <w:color w:val="000000" w:themeColor="text1"/>
                      <w:spacing w:val="58"/>
                    </w:rPr>
                    <w:t xml:space="preserve"> </w:t>
                  </w:r>
                  <w:r w:rsidRPr="00517A53">
                    <w:rPr>
                      <w:i/>
                      <w:iCs/>
                      <w:color w:val="000000" w:themeColor="text1"/>
                    </w:rPr>
                    <w:t xml:space="preserve">и </w:t>
                  </w:r>
                  <w:r w:rsidRPr="00517A53">
                    <w:rPr>
                      <w:i/>
                      <w:iCs/>
                      <w:color w:val="000000" w:themeColor="text1"/>
                      <w:spacing w:val="59"/>
                    </w:rPr>
                    <w:t xml:space="preserve"> </w:t>
                  </w:r>
                  <w:r w:rsidRPr="00517A53">
                    <w:rPr>
                      <w:i/>
                      <w:iCs/>
                      <w:color w:val="000000" w:themeColor="text1"/>
                      <w:spacing w:val="-1"/>
                    </w:rPr>
                    <w:t>искусство.</w:t>
                  </w:r>
                  <w:r w:rsidRPr="00517A53">
                    <w:rPr>
                      <w:i/>
                      <w:iCs/>
                      <w:color w:val="000000" w:themeColor="text1"/>
                    </w:rPr>
                    <w:t xml:space="preserve"> </w:t>
                  </w:r>
                  <w:r w:rsidRPr="00517A53">
                    <w:rPr>
                      <w:i/>
                      <w:iCs/>
                      <w:color w:val="000000" w:themeColor="text1"/>
                      <w:spacing w:val="59"/>
                    </w:rPr>
                    <w:t xml:space="preserve"> </w:t>
                  </w:r>
                  <w:r w:rsidRPr="00517A53">
                    <w:rPr>
                      <w:i/>
                      <w:iCs/>
                      <w:color w:val="000000" w:themeColor="text1"/>
                      <w:spacing w:val="-1"/>
                    </w:rPr>
                    <w:t>Геометрические</w:t>
                  </w:r>
                  <w:r w:rsidRPr="00517A53">
                    <w:rPr>
                      <w:i/>
                      <w:iCs/>
                      <w:color w:val="000000" w:themeColor="text1"/>
                    </w:rPr>
                    <w:t xml:space="preserve">  </w:t>
                  </w:r>
                  <w:r w:rsidRPr="00517A53">
                    <w:rPr>
                      <w:i/>
                      <w:iCs/>
                      <w:color w:val="000000" w:themeColor="text1"/>
                      <w:spacing w:val="1"/>
                    </w:rPr>
                    <w:t xml:space="preserve"> </w:t>
                  </w:r>
                  <w:r w:rsidRPr="00517A53">
                    <w:rPr>
                      <w:i/>
                      <w:iCs/>
                      <w:color w:val="000000" w:themeColor="text1"/>
                    </w:rPr>
                    <w:t>закономерности</w:t>
                  </w:r>
                  <w:r w:rsidRPr="00517A53">
                    <w:rPr>
                      <w:i/>
                      <w:iCs/>
                      <w:color w:val="000000" w:themeColor="text1"/>
                      <w:spacing w:val="59"/>
                    </w:rPr>
                    <w:t xml:space="preserve"> </w:t>
                  </w:r>
                  <w:r w:rsidRPr="00517A53">
                    <w:rPr>
                      <w:i/>
                      <w:iCs/>
                      <w:color w:val="000000" w:themeColor="text1"/>
                      <w:spacing w:val="-1"/>
                    </w:rPr>
                    <w:t>окружающего</w:t>
                  </w:r>
                  <w:r w:rsidRPr="00517A53">
                    <w:rPr>
                      <w:i/>
                      <w:iCs/>
                      <w:color w:val="000000" w:themeColor="text1"/>
                    </w:rPr>
                    <w:t xml:space="preserve"> мира.</w:t>
                  </w:r>
                </w:p>
              </w:tc>
            </w:tr>
          </w:tbl>
          <w:p w:rsidR="005E535B" w:rsidRDefault="005E535B" w:rsidP="005E535B">
            <w:pPr>
              <w:widowControl w:val="0"/>
              <w:kinsoku w:val="0"/>
              <w:overflowPunct w:val="0"/>
              <w:autoSpaceDE w:val="0"/>
              <w:autoSpaceDN w:val="0"/>
              <w:adjustRightInd w:val="0"/>
              <w:spacing w:before="6"/>
              <w:rPr>
                <w:rFonts w:ascii="Times New Roman" w:eastAsiaTheme="minorEastAsia" w:hAnsi="Times New Roman" w:cs="Times New Roman"/>
                <w:iCs/>
                <w:color w:val="000000" w:themeColor="text1"/>
                <w:sz w:val="24"/>
                <w:szCs w:val="24"/>
                <w:lang w:eastAsia="ru-RU"/>
              </w:rPr>
            </w:pPr>
          </w:p>
          <w:p w:rsidR="005E535B" w:rsidRDefault="005E535B" w:rsidP="006F2AF7">
            <w:pPr>
              <w:pStyle w:val="TableParagraph"/>
              <w:kinsoku w:val="0"/>
              <w:overflowPunct w:val="0"/>
              <w:spacing w:before="4"/>
              <w:ind w:left="102"/>
              <w:rPr>
                <w:b/>
                <w:color w:val="000000" w:themeColor="text1"/>
              </w:rPr>
            </w:pPr>
          </w:p>
          <w:p w:rsidR="005E535B" w:rsidRDefault="005E535B" w:rsidP="006F2AF7">
            <w:pPr>
              <w:pStyle w:val="TableParagraph"/>
              <w:kinsoku w:val="0"/>
              <w:overflowPunct w:val="0"/>
              <w:spacing w:before="4"/>
              <w:ind w:left="102"/>
              <w:rPr>
                <w:b/>
                <w:color w:val="000000" w:themeColor="text1"/>
              </w:rPr>
            </w:pPr>
          </w:p>
          <w:p w:rsidR="005E535B" w:rsidRDefault="005E535B" w:rsidP="006F2AF7">
            <w:pPr>
              <w:pStyle w:val="TableParagraph"/>
              <w:kinsoku w:val="0"/>
              <w:overflowPunct w:val="0"/>
              <w:spacing w:before="4"/>
              <w:ind w:left="102"/>
              <w:rPr>
                <w:b/>
                <w:color w:val="000000" w:themeColor="text1"/>
              </w:rPr>
            </w:pPr>
          </w:p>
          <w:p w:rsidR="005E535B" w:rsidRDefault="005E535B" w:rsidP="006F2AF7">
            <w:pPr>
              <w:pStyle w:val="TableParagraph"/>
              <w:kinsoku w:val="0"/>
              <w:overflowPunct w:val="0"/>
              <w:spacing w:before="4"/>
              <w:ind w:left="102"/>
              <w:rPr>
                <w:b/>
                <w:color w:val="000000" w:themeColor="text1"/>
              </w:rPr>
            </w:pPr>
          </w:p>
          <w:p w:rsidR="005E535B" w:rsidRDefault="005E535B" w:rsidP="006F2AF7">
            <w:pPr>
              <w:pStyle w:val="TableParagraph"/>
              <w:kinsoku w:val="0"/>
              <w:overflowPunct w:val="0"/>
              <w:spacing w:before="4"/>
              <w:ind w:left="102"/>
              <w:rPr>
                <w:b/>
                <w:color w:val="000000" w:themeColor="text1"/>
              </w:rPr>
            </w:pPr>
          </w:p>
          <w:p w:rsidR="005E535B" w:rsidRDefault="005E535B" w:rsidP="006F2AF7">
            <w:pPr>
              <w:pStyle w:val="TableParagraph"/>
              <w:kinsoku w:val="0"/>
              <w:overflowPunct w:val="0"/>
              <w:spacing w:before="4"/>
              <w:ind w:left="102"/>
              <w:rPr>
                <w:b/>
                <w:color w:val="000000" w:themeColor="text1"/>
              </w:rPr>
            </w:pPr>
          </w:p>
          <w:p w:rsidR="005E535B" w:rsidRDefault="005E535B" w:rsidP="006F2AF7">
            <w:pPr>
              <w:pStyle w:val="TableParagraph"/>
              <w:kinsoku w:val="0"/>
              <w:overflowPunct w:val="0"/>
              <w:spacing w:before="4"/>
              <w:ind w:left="102"/>
              <w:rPr>
                <w:b/>
                <w:color w:val="000000" w:themeColor="text1"/>
              </w:rPr>
            </w:pPr>
          </w:p>
          <w:p w:rsidR="005E535B" w:rsidRDefault="005E535B" w:rsidP="006F2AF7">
            <w:pPr>
              <w:pStyle w:val="TableParagraph"/>
              <w:kinsoku w:val="0"/>
              <w:overflowPunct w:val="0"/>
              <w:spacing w:before="4"/>
              <w:ind w:left="102"/>
              <w:rPr>
                <w:b/>
                <w:color w:val="000000" w:themeColor="text1"/>
              </w:rPr>
            </w:pPr>
          </w:p>
          <w:p w:rsidR="00D0258B" w:rsidRDefault="00D0258B" w:rsidP="006F2AF7">
            <w:pPr>
              <w:pStyle w:val="TableParagraph"/>
              <w:kinsoku w:val="0"/>
              <w:overflowPunct w:val="0"/>
              <w:spacing w:before="4"/>
              <w:ind w:left="102"/>
              <w:rPr>
                <w:b/>
                <w:color w:val="000000" w:themeColor="text1"/>
              </w:rPr>
            </w:pPr>
          </w:p>
          <w:p w:rsidR="00D0258B" w:rsidRDefault="00D0258B" w:rsidP="006F2AF7">
            <w:pPr>
              <w:pStyle w:val="TableParagraph"/>
              <w:kinsoku w:val="0"/>
              <w:overflowPunct w:val="0"/>
              <w:spacing w:before="4"/>
              <w:ind w:left="102"/>
              <w:rPr>
                <w:b/>
                <w:color w:val="000000" w:themeColor="text1"/>
              </w:rPr>
            </w:pPr>
          </w:p>
          <w:p w:rsidR="00D0258B" w:rsidRDefault="00D0258B" w:rsidP="006F2AF7">
            <w:pPr>
              <w:pStyle w:val="TableParagraph"/>
              <w:kinsoku w:val="0"/>
              <w:overflowPunct w:val="0"/>
              <w:spacing w:before="4"/>
              <w:ind w:left="102"/>
              <w:rPr>
                <w:b/>
                <w:color w:val="000000" w:themeColor="text1"/>
              </w:rPr>
            </w:pPr>
          </w:p>
          <w:p w:rsidR="00D0258B" w:rsidRDefault="00D0258B" w:rsidP="006F2AF7">
            <w:pPr>
              <w:pStyle w:val="TableParagraph"/>
              <w:kinsoku w:val="0"/>
              <w:overflowPunct w:val="0"/>
              <w:spacing w:before="4"/>
              <w:ind w:left="102"/>
              <w:rPr>
                <w:b/>
                <w:color w:val="000000" w:themeColor="text1"/>
              </w:rPr>
            </w:pPr>
          </w:p>
          <w:p w:rsidR="00D0258B" w:rsidRDefault="00D0258B" w:rsidP="006F2AF7">
            <w:pPr>
              <w:pStyle w:val="TableParagraph"/>
              <w:kinsoku w:val="0"/>
              <w:overflowPunct w:val="0"/>
              <w:spacing w:before="4"/>
              <w:ind w:left="102"/>
              <w:rPr>
                <w:b/>
                <w:color w:val="000000" w:themeColor="text1"/>
              </w:rPr>
            </w:pPr>
          </w:p>
          <w:p w:rsidR="00D0258B" w:rsidRDefault="00D0258B" w:rsidP="006F2AF7">
            <w:pPr>
              <w:pStyle w:val="TableParagraph"/>
              <w:kinsoku w:val="0"/>
              <w:overflowPunct w:val="0"/>
              <w:spacing w:before="4"/>
              <w:ind w:left="102"/>
              <w:rPr>
                <w:b/>
                <w:color w:val="000000" w:themeColor="text1"/>
              </w:rPr>
            </w:pPr>
          </w:p>
          <w:p w:rsidR="00D0258B" w:rsidRDefault="00D0258B" w:rsidP="006F2AF7">
            <w:pPr>
              <w:pStyle w:val="TableParagraph"/>
              <w:kinsoku w:val="0"/>
              <w:overflowPunct w:val="0"/>
              <w:spacing w:before="4"/>
              <w:ind w:left="102"/>
              <w:rPr>
                <w:b/>
                <w:color w:val="000000" w:themeColor="text1"/>
              </w:rPr>
            </w:pPr>
          </w:p>
          <w:p w:rsidR="00D0258B" w:rsidRDefault="00D0258B" w:rsidP="006F2AF7">
            <w:pPr>
              <w:pStyle w:val="TableParagraph"/>
              <w:kinsoku w:val="0"/>
              <w:overflowPunct w:val="0"/>
              <w:spacing w:before="4"/>
              <w:ind w:left="102"/>
              <w:rPr>
                <w:b/>
                <w:color w:val="000000" w:themeColor="text1"/>
              </w:rPr>
            </w:pPr>
          </w:p>
          <w:p w:rsidR="00D0258B" w:rsidRDefault="00D0258B" w:rsidP="006F2AF7">
            <w:pPr>
              <w:pStyle w:val="TableParagraph"/>
              <w:kinsoku w:val="0"/>
              <w:overflowPunct w:val="0"/>
              <w:spacing w:before="4"/>
              <w:ind w:left="102"/>
              <w:rPr>
                <w:b/>
                <w:color w:val="000000" w:themeColor="text1"/>
              </w:rPr>
            </w:pPr>
          </w:p>
          <w:p w:rsidR="00D0258B" w:rsidRDefault="00D0258B" w:rsidP="006F2AF7">
            <w:pPr>
              <w:pStyle w:val="TableParagraph"/>
              <w:kinsoku w:val="0"/>
              <w:overflowPunct w:val="0"/>
              <w:spacing w:before="4"/>
              <w:ind w:left="102"/>
              <w:rPr>
                <w:b/>
                <w:color w:val="000000" w:themeColor="text1"/>
              </w:rPr>
            </w:pPr>
          </w:p>
          <w:p w:rsidR="00D0258B" w:rsidRDefault="00D0258B" w:rsidP="006F2AF7">
            <w:pPr>
              <w:pStyle w:val="TableParagraph"/>
              <w:kinsoku w:val="0"/>
              <w:overflowPunct w:val="0"/>
              <w:spacing w:before="4"/>
              <w:ind w:left="102"/>
              <w:rPr>
                <w:b/>
                <w:color w:val="000000" w:themeColor="text1"/>
              </w:rPr>
            </w:pPr>
          </w:p>
          <w:p w:rsidR="00D0258B" w:rsidRDefault="00D0258B" w:rsidP="006F2AF7">
            <w:pPr>
              <w:pStyle w:val="TableParagraph"/>
              <w:kinsoku w:val="0"/>
              <w:overflowPunct w:val="0"/>
              <w:spacing w:before="4"/>
              <w:ind w:left="102"/>
              <w:rPr>
                <w:b/>
                <w:color w:val="000000" w:themeColor="text1"/>
              </w:rPr>
            </w:pPr>
          </w:p>
          <w:p w:rsidR="00D0258B" w:rsidRDefault="00D0258B" w:rsidP="006F2AF7">
            <w:pPr>
              <w:pStyle w:val="TableParagraph"/>
              <w:kinsoku w:val="0"/>
              <w:overflowPunct w:val="0"/>
              <w:spacing w:before="4"/>
              <w:ind w:left="102"/>
              <w:rPr>
                <w:b/>
                <w:color w:val="000000" w:themeColor="text1"/>
              </w:rPr>
            </w:pPr>
          </w:p>
          <w:p w:rsidR="00D0258B" w:rsidRDefault="00D0258B" w:rsidP="006F2AF7">
            <w:pPr>
              <w:pStyle w:val="TableParagraph"/>
              <w:kinsoku w:val="0"/>
              <w:overflowPunct w:val="0"/>
              <w:spacing w:before="4"/>
              <w:ind w:left="102"/>
              <w:rPr>
                <w:b/>
                <w:color w:val="000000" w:themeColor="text1"/>
              </w:rPr>
            </w:pPr>
          </w:p>
          <w:p w:rsidR="00D0258B" w:rsidRDefault="00D0258B" w:rsidP="006F2AF7">
            <w:pPr>
              <w:pStyle w:val="TableParagraph"/>
              <w:kinsoku w:val="0"/>
              <w:overflowPunct w:val="0"/>
              <w:spacing w:before="4"/>
              <w:ind w:left="102"/>
              <w:rPr>
                <w:b/>
                <w:color w:val="000000" w:themeColor="text1"/>
              </w:rPr>
            </w:pPr>
          </w:p>
          <w:p w:rsidR="00D0258B" w:rsidRDefault="00D0258B" w:rsidP="006F2AF7">
            <w:pPr>
              <w:pStyle w:val="TableParagraph"/>
              <w:kinsoku w:val="0"/>
              <w:overflowPunct w:val="0"/>
              <w:spacing w:before="4"/>
              <w:ind w:left="102"/>
              <w:rPr>
                <w:b/>
                <w:color w:val="000000" w:themeColor="text1"/>
              </w:rPr>
            </w:pPr>
          </w:p>
          <w:p w:rsidR="00D0258B" w:rsidRDefault="00D0258B" w:rsidP="006F2AF7">
            <w:pPr>
              <w:pStyle w:val="TableParagraph"/>
              <w:kinsoku w:val="0"/>
              <w:overflowPunct w:val="0"/>
              <w:spacing w:before="4"/>
              <w:ind w:left="102"/>
              <w:rPr>
                <w:b/>
                <w:color w:val="000000" w:themeColor="text1"/>
              </w:rPr>
            </w:pPr>
          </w:p>
          <w:p w:rsidR="00D0258B" w:rsidRDefault="00D0258B" w:rsidP="006F2AF7">
            <w:pPr>
              <w:pStyle w:val="TableParagraph"/>
              <w:kinsoku w:val="0"/>
              <w:overflowPunct w:val="0"/>
              <w:spacing w:before="4"/>
              <w:ind w:left="102"/>
              <w:rPr>
                <w:b/>
                <w:color w:val="000000" w:themeColor="text1"/>
              </w:rPr>
            </w:pPr>
          </w:p>
          <w:p w:rsidR="00D0258B" w:rsidRDefault="00D0258B" w:rsidP="006F2AF7">
            <w:pPr>
              <w:pStyle w:val="TableParagraph"/>
              <w:kinsoku w:val="0"/>
              <w:overflowPunct w:val="0"/>
              <w:spacing w:before="4"/>
              <w:ind w:left="102"/>
              <w:rPr>
                <w:b/>
                <w:color w:val="000000" w:themeColor="text1"/>
              </w:rPr>
            </w:pPr>
          </w:p>
          <w:p w:rsidR="00D0258B" w:rsidRDefault="00D0258B" w:rsidP="006F2AF7">
            <w:pPr>
              <w:pStyle w:val="TableParagraph"/>
              <w:kinsoku w:val="0"/>
              <w:overflowPunct w:val="0"/>
              <w:spacing w:before="4"/>
              <w:ind w:left="102"/>
              <w:rPr>
                <w:b/>
                <w:color w:val="000000" w:themeColor="text1"/>
              </w:rPr>
            </w:pPr>
          </w:p>
          <w:p w:rsidR="00D0258B" w:rsidRDefault="00D0258B" w:rsidP="006F2AF7">
            <w:pPr>
              <w:pStyle w:val="TableParagraph"/>
              <w:kinsoku w:val="0"/>
              <w:overflowPunct w:val="0"/>
              <w:spacing w:before="4"/>
              <w:ind w:left="102"/>
              <w:rPr>
                <w:b/>
                <w:color w:val="000000" w:themeColor="text1"/>
              </w:rPr>
            </w:pPr>
          </w:p>
          <w:p w:rsidR="00D0258B" w:rsidRDefault="00D0258B" w:rsidP="006F2AF7">
            <w:pPr>
              <w:pStyle w:val="TableParagraph"/>
              <w:kinsoku w:val="0"/>
              <w:overflowPunct w:val="0"/>
              <w:spacing w:before="4"/>
              <w:ind w:left="102"/>
              <w:rPr>
                <w:b/>
                <w:color w:val="000000" w:themeColor="text1"/>
              </w:rPr>
            </w:pPr>
          </w:p>
          <w:p w:rsidR="00D0258B" w:rsidRDefault="00D0258B" w:rsidP="006F2AF7">
            <w:pPr>
              <w:pStyle w:val="TableParagraph"/>
              <w:kinsoku w:val="0"/>
              <w:overflowPunct w:val="0"/>
              <w:spacing w:before="4"/>
              <w:ind w:left="102"/>
              <w:rPr>
                <w:b/>
                <w:color w:val="000000" w:themeColor="text1"/>
              </w:rPr>
            </w:pPr>
          </w:p>
          <w:p w:rsidR="00D0258B" w:rsidRDefault="00D0258B" w:rsidP="006F2AF7">
            <w:pPr>
              <w:pStyle w:val="TableParagraph"/>
              <w:kinsoku w:val="0"/>
              <w:overflowPunct w:val="0"/>
              <w:spacing w:before="4"/>
              <w:ind w:left="102"/>
              <w:rPr>
                <w:b/>
                <w:color w:val="000000" w:themeColor="text1"/>
              </w:rPr>
            </w:pPr>
          </w:p>
          <w:p w:rsidR="00D0258B" w:rsidRDefault="00D0258B" w:rsidP="006F2AF7">
            <w:pPr>
              <w:pStyle w:val="TableParagraph"/>
              <w:kinsoku w:val="0"/>
              <w:overflowPunct w:val="0"/>
              <w:spacing w:before="4"/>
              <w:ind w:left="102"/>
              <w:rPr>
                <w:b/>
                <w:color w:val="000000" w:themeColor="text1"/>
              </w:rPr>
            </w:pPr>
          </w:p>
          <w:p w:rsidR="00D0258B" w:rsidRDefault="00D0258B" w:rsidP="006F2AF7">
            <w:pPr>
              <w:pStyle w:val="TableParagraph"/>
              <w:kinsoku w:val="0"/>
              <w:overflowPunct w:val="0"/>
              <w:spacing w:before="4"/>
              <w:ind w:left="102"/>
              <w:rPr>
                <w:b/>
                <w:color w:val="000000" w:themeColor="text1"/>
              </w:rPr>
            </w:pPr>
          </w:p>
          <w:p w:rsidR="00D0258B" w:rsidRDefault="00D0258B" w:rsidP="006F2AF7">
            <w:pPr>
              <w:pStyle w:val="TableParagraph"/>
              <w:kinsoku w:val="0"/>
              <w:overflowPunct w:val="0"/>
              <w:spacing w:before="4"/>
              <w:ind w:left="102"/>
              <w:rPr>
                <w:b/>
                <w:color w:val="000000" w:themeColor="text1"/>
              </w:rPr>
            </w:pPr>
          </w:p>
          <w:p w:rsidR="00D0258B" w:rsidRDefault="00D0258B" w:rsidP="006F2AF7">
            <w:pPr>
              <w:pStyle w:val="TableParagraph"/>
              <w:kinsoku w:val="0"/>
              <w:overflowPunct w:val="0"/>
              <w:spacing w:before="4"/>
              <w:ind w:left="102"/>
              <w:rPr>
                <w:b/>
                <w:color w:val="000000" w:themeColor="text1"/>
              </w:rPr>
            </w:pPr>
          </w:p>
          <w:p w:rsidR="005E535B" w:rsidRPr="005E535B" w:rsidRDefault="005E535B" w:rsidP="006F2AF7">
            <w:pPr>
              <w:pStyle w:val="TableParagraph"/>
              <w:kinsoku w:val="0"/>
              <w:overflowPunct w:val="0"/>
              <w:spacing w:before="4"/>
              <w:ind w:left="102"/>
              <w:rPr>
                <w:b/>
                <w:color w:val="000000" w:themeColor="text1"/>
              </w:rPr>
            </w:pPr>
            <w:r w:rsidRPr="005E535B">
              <w:rPr>
                <w:b/>
                <w:color w:val="000000" w:themeColor="text1"/>
              </w:rPr>
              <w:t>Календарно – тематическое планирование</w:t>
            </w:r>
          </w:p>
        </w:tc>
      </w:tr>
    </w:tbl>
    <w:tbl>
      <w:tblPr>
        <w:tblStyle w:val="11"/>
        <w:tblpPr w:leftFromText="180" w:rightFromText="180" w:horzAnchor="page" w:tblpX="790" w:tblpY="965"/>
        <w:tblW w:w="9889" w:type="dxa"/>
        <w:tblLook w:val="04A0" w:firstRow="1" w:lastRow="0" w:firstColumn="1" w:lastColumn="0" w:noHBand="0" w:noVBand="1"/>
      </w:tblPr>
      <w:tblGrid>
        <w:gridCol w:w="675"/>
        <w:gridCol w:w="61"/>
        <w:gridCol w:w="81"/>
        <w:gridCol w:w="7371"/>
        <w:gridCol w:w="851"/>
        <w:gridCol w:w="850"/>
      </w:tblGrid>
      <w:tr w:rsidR="00B7367B" w:rsidRPr="00B7367B" w:rsidTr="00D0258B">
        <w:trPr>
          <w:trHeight w:val="163"/>
        </w:trPr>
        <w:tc>
          <w:tcPr>
            <w:tcW w:w="817" w:type="dxa"/>
            <w:gridSpan w:val="3"/>
            <w:vMerge w:val="restart"/>
          </w:tcPr>
          <w:p w:rsidR="00B7367B" w:rsidRPr="00B7367B" w:rsidRDefault="00B7367B" w:rsidP="00B7367B">
            <w:pPr>
              <w:widowControl w:val="0"/>
              <w:kinsoku w:val="0"/>
              <w:overflowPunct w:val="0"/>
              <w:autoSpaceDE w:val="0"/>
              <w:autoSpaceDN w:val="0"/>
              <w:adjustRightInd w:val="0"/>
              <w:spacing w:after="200" w:line="275" w:lineRule="auto"/>
              <w:ind w:right="176"/>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bCs/>
                <w:sz w:val="24"/>
                <w:szCs w:val="24"/>
                <w:lang w:eastAsia="ru-RU"/>
              </w:rPr>
              <w:lastRenderedPageBreak/>
              <w:t>№ п/п</w:t>
            </w:r>
          </w:p>
        </w:tc>
        <w:tc>
          <w:tcPr>
            <w:tcW w:w="7371" w:type="dxa"/>
            <w:vMerge w:val="restart"/>
          </w:tcPr>
          <w:p w:rsidR="00B7367B" w:rsidRPr="00B7367B" w:rsidRDefault="00B7367B" w:rsidP="00B7367B">
            <w:pPr>
              <w:widowControl w:val="0"/>
              <w:kinsoku w:val="0"/>
              <w:overflowPunct w:val="0"/>
              <w:autoSpaceDE w:val="0"/>
              <w:autoSpaceDN w:val="0"/>
              <w:adjustRightInd w:val="0"/>
              <w:spacing w:after="200" w:line="274" w:lineRule="exact"/>
              <w:rPr>
                <w:rFonts w:ascii="Times New Roman" w:eastAsiaTheme="minorEastAsia" w:hAnsi="Times New Roman" w:cs="Times New Roman"/>
                <w:b/>
                <w:bCs/>
                <w:sz w:val="24"/>
                <w:szCs w:val="24"/>
                <w:lang w:eastAsia="ru-RU"/>
              </w:rPr>
            </w:pPr>
            <w:r w:rsidRPr="00B7367B">
              <w:rPr>
                <w:rFonts w:ascii="Times New Roman" w:eastAsiaTheme="minorEastAsia" w:hAnsi="Times New Roman" w:cs="Times New Roman"/>
                <w:b/>
                <w:bCs/>
                <w:sz w:val="24"/>
                <w:szCs w:val="24"/>
                <w:lang w:eastAsia="ru-RU"/>
              </w:rPr>
              <w:t xml:space="preserve">   </w:t>
            </w:r>
          </w:p>
          <w:p w:rsidR="00B7367B" w:rsidRPr="00B7367B" w:rsidRDefault="00B7367B" w:rsidP="00B7367B">
            <w:pPr>
              <w:widowControl w:val="0"/>
              <w:kinsoku w:val="0"/>
              <w:overflowPunct w:val="0"/>
              <w:autoSpaceDE w:val="0"/>
              <w:autoSpaceDN w:val="0"/>
              <w:adjustRightInd w:val="0"/>
              <w:spacing w:after="200" w:line="274"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b/>
                <w:bCs/>
                <w:sz w:val="24"/>
                <w:szCs w:val="24"/>
                <w:lang w:eastAsia="ru-RU"/>
              </w:rPr>
              <w:t xml:space="preserve">                                               Тема урока                    </w:t>
            </w:r>
          </w:p>
        </w:tc>
        <w:tc>
          <w:tcPr>
            <w:tcW w:w="1701" w:type="dxa"/>
            <w:gridSpan w:val="2"/>
          </w:tcPr>
          <w:p w:rsidR="00B7367B" w:rsidRPr="00B7367B" w:rsidRDefault="00B7367B" w:rsidP="00B7367B">
            <w:pPr>
              <w:widowControl w:val="0"/>
              <w:kinsoku w:val="0"/>
              <w:overflowPunct w:val="0"/>
              <w:autoSpaceDE w:val="0"/>
              <w:autoSpaceDN w:val="0"/>
              <w:adjustRightInd w:val="0"/>
              <w:spacing w:after="200" w:line="274"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z w:val="24"/>
                <w:szCs w:val="24"/>
                <w:lang w:eastAsia="ru-RU"/>
              </w:rPr>
              <w:t>Дата</w:t>
            </w:r>
          </w:p>
        </w:tc>
      </w:tr>
      <w:tr w:rsidR="00B7367B" w:rsidRPr="00B7367B" w:rsidTr="00D0258B">
        <w:trPr>
          <w:trHeight w:val="699"/>
        </w:trPr>
        <w:tc>
          <w:tcPr>
            <w:tcW w:w="817" w:type="dxa"/>
            <w:gridSpan w:val="3"/>
            <w:vMerge/>
          </w:tcPr>
          <w:p w:rsidR="00B7367B" w:rsidRPr="00B7367B" w:rsidRDefault="00B7367B" w:rsidP="00B7367B">
            <w:pPr>
              <w:spacing w:after="200" w:line="276" w:lineRule="auto"/>
            </w:pPr>
          </w:p>
        </w:tc>
        <w:tc>
          <w:tcPr>
            <w:tcW w:w="7371" w:type="dxa"/>
            <w:vMerge/>
          </w:tcPr>
          <w:p w:rsidR="00B7367B" w:rsidRPr="00B7367B" w:rsidRDefault="00B7367B" w:rsidP="00B7367B">
            <w:pPr>
              <w:spacing w:after="200" w:line="276" w:lineRule="auto"/>
            </w:pPr>
          </w:p>
        </w:tc>
        <w:tc>
          <w:tcPr>
            <w:tcW w:w="851" w:type="dxa"/>
          </w:tcPr>
          <w:p w:rsidR="00B7367B" w:rsidRPr="00B7367B" w:rsidRDefault="00B7367B" w:rsidP="00B7367B">
            <w:pPr>
              <w:spacing w:after="200" w:line="276" w:lineRule="auto"/>
            </w:pPr>
            <w:r w:rsidRPr="00B7367B">
              <w:rPr>
                <w:rFonts w:ascii="Times New Roman" w:eastAsiaTheme="minorEastAsia" w:hAnsi="Times New Roman" w:cs="Times New Roman"/>
                <w:sz w:val="24"/>
                <w:szCs w:val="24"/>
                <w:lang w:eastAsia="ru-RU"/>
              </w:rPr>
              <w:t>По план.</w:t>
            </w:r>
          </w:p>
        </w:tc>
        <w:tc>
          <w:tcPr>
            <w:tcW w:w="850" w:type="dxa"/>
          </w:tcPr>
          <w:p w:rsidR="00B7367B" w:rsidRPr="00B7367B" w:rsidRDefault="00B7367B" w:rsidP="00B7367B">
            <w:pPr>
              <w:spacing w:after="200" w:line="276" w:lineRule="auto"/>
            </w:pPr>
            <w:r w:rsidRPr="00B7367B">
              <w:rPr>
                <w:rFonts w:ascii="Times New Roman" w:eastAsiaTheme="minorEastAsia" w:hAnsi="Times New Roman" w:cs="Times New Roman"/>
                <w:sz w:val="24"/>
                <w:szCs w:val="24"/>
                <w:lang w:eastAsia="ru-RU"/>
              </w:rPr>
              <w:t>Факт.</w:t>
            </w:r>
          </w:p>
        </w:tc>
      </w:tr>
      <w:tr w:rsidR="00B7367B" w:rsidRPr="00B7367B" w:rsidTr="00D0258B">
        <w:tc>
          <w:tcPr>
            <w:tcW w:w="8188" w:type="dxa"/>
            <w:gridSpan w:val="4"/>
          </w:tcPr>
          <w:p w:rsidR="00B7367B" w:rsidRPr="00B7367B" w:rsidRDefault="00B7367B" w:rsidP="00B7367B">
            <w:pPr>
              <w:widowControl w:val="0"/>
              <w:kinsoku w:val="0"/>
              <w:overflowPunct w:val="0"/>
              <w:autoSpaceDE w:val="0"/>
              <w:autoSpaceDN w:val="0"/>
              <w:adjustRightInd w:val="0"/>
              <w:spacing w:after="200" w:line="276" w:lineRule="auto"/>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bCs/>
                <w:sz w:val="24"/>
                <w:szCs w:val="24"/>
                <w:lang w:eastAsia="ru-RU"/>
              </w:rPr>
              <w:t xml:space="preserve">                                   Глава </w:t>
            </w:r>
            <w:r w:rsidRPr="00B7367B">
              <w:rPr>
                <w:rFonts w:ascii="Times New Roman" w:eastAsiaTheme="minorEastAsia" w:hAnsi="Times New Roman" w:cs="Times New Roman"/>
                <w:bCs/>
                <w:spacing w:val="-1"/>
                <w:sz w:val="24"/>
                <w:szCs w:val="24"/>
                <w:lang w:eastAsia="ru-RU"/>
              </w:rPr>
              <w:t>V.</w:t>
            </w:r>
            <w:r w:rsidRPr="00B7367B">
              <w:rPr>
                <w:rFonts w:ascii="Times New Roman" w:eastAsiaTheme="minorEastAsia" w:hAnsi="Times New Roman" w:cs="Times New Roman"/>
                <w:bCs/>
                <w:sz w:val="24"/>
                <w:szCs w:val="24"/>
                <w:lang w:eastAsia="ru-RU"/>
              </w:rPr>
              <w:t xml:space="preserve"> </w:t>
            </w:r>
            <w:r w:rsidRPr="00B7367B">
              <w:rPr>
                <w:rFonts w:ascii="Times New Roman" w:eastAsiaTheme="minorEastAsia" w:hAnsi="Times New Roman" w:cs="Times New Roman"/>
                <w:bCs/>
                <w:spacing w:val="-1"/>
                <w:sz w:val="24"/>
                <w:szCs w:val="24"/>
                <w:lang w:eastAsia="ru-RU"/>
              </w:rPr>
              <w:t>Четырехугольники.</w:t>
            </w:r>
            <w:r w:rsidRPr="00B7367B">
              <w:rPr>
                <w:rFonts w:ascii="Times New Roman" w:eastAsiaTheme="minorEastAsia" w:hAnsi="Times New Roman" w:cs="Times New Roman"/>
                <w:bCs/>
                <w:sz w:val="24"/>
                <w:szCs w:val="24"/>
                <w:lang w:eastAsia="ru-RU"/>
              </w:rPr>
              <w:t xml:space="preserve"> (14</w:t>
            </w:r>
            <w:r w:rsidRPr="00B7367B">
              <w:rPr>
                <w:rFonts w:ascii="Times New Roman" w:eastAsiaTheme="minorEastAsia" w:hAnsi="Times New Roman" w:cs="Times New Roman"/>
                <w:bCs/>
                <w:spacing w:val="-1"/>
                <w:sz w:val="24"/>
                <w:szCs w:val="24"/>
                <w:lang w:eastAsia="ru-RU"/>
              </w:rPr>
              <w:t xml:space="preserve"> ч)</w:t>
            </w:r>
          </w:p>
        </w:tc>
        <w:tc>
          <w:tcPr>
            <w:tcW w:w="851" w:type="dxa"/>
          </w:tcPr>
          <w:p w:rsidR="00B7367B" w:rsidRPr="00B7367B" w:rsidRDefault="00B7367B" w:rsidP="00B7367B">
            <w:pPr>
              <w:widowControl w:val="0"/>
              <w:kinsoku w:val="0"/>
              <w:overflowPunct w:val="0"/>
              <w:autoSpaceDE w:val="0"/>
              <w:autoSpaceDN w:val="0"/>
              <w:adjustRightInd w:val="0"/>
              <w:spacing w:after="200" w:line="276" w:lineRule="auto"/>
              <w:rPr>
                <w:rFonts w:ascii="Times New Roman" w:eastAsiaTheme="minorEastAsia" w:hAnsi="Times New Roman" w:cs="Times New Roman"/>
                <w:sz w:val="24"/>
                <w:szCs w:val="24"/>
                <w:lang w:eastAsia="ru-RU"/>
              </w:rPr>
            </w:pPr>
          </w:p>
        </w:tc>
        <w:tc>
          <w:tcPr>
            <w:tcW w:w="850" w:type="dxa"/>
          </w:tcPr>
          <w:p w:rsidR="00B7367B" w:rsidRPr="00B7367B" w:rsidRDefault="00B7367B" w:rsidP="00B7367B">
            <w:pPr>
              <w:spacing w:after="200" w:line="276" w:lineRule="auto"/>
            </w:pPr>
          </w:p>
        </w:tc>
      </w:tr>
      <w:tr w:rsidR="00B7367B" w:rsidRPr="00B7367B" w:rsidTr="00D0258B">
        <w:tc>
          <w:tcPr>
            <w:tcW w:w="8188" w:type="dxa"/>
            <w:gridSpan w:val="4"/>
          </w:tcPr>
          <w:p w:rsidR="00B7367B" w:rsidRPr="00B7367B" w:rsidRDefault="00B7367B" w:rsidP="00B7367B">
            <w:pPr>
              <w:widowControl w:val="0"/>
              <w:kinsoku w:val="0"/>
              <w:overflowPunct w:val="0"/>
              <w:autoSpaceDE w:val="0"/>
              <w:autoSpaceDN w:val="0"/>
              <w:adjustRightInd w:val="0"/>
              <w:spacing w:after="200" w:line="274" w:lineRule="exact"/>
              <w:ind w:right="6"/>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bCs/>
                <w:sz w:val="24"/>
                <w:szCs w:val="24"/>
                <w:lang w:eastAsia="ru-RU"/>
              </w:rPr>
              <w:t xml:space="preserve">                               § 1. </w:t>
            </w:r>
            <w:r w:rsidRPr="00B7367B">
              <w:rPr>
                <w:rFonts w:ascii="Times New Roman" w:eastAsiaTheme="minorEastAsia" w:hAnsi="Times New Roman" w:cs="Times New Roman"/>
                <w:bCs/>
                <w:spacing w:val="-1"/>
                <w:sz w:val="24"/>
                <w:szCs w:val="24"/>
                <w:lang w:eastAsia="ru-RU"/>
              </w:rPr>
              <w:t>Многоугольники</w:t>
            </w:r>
            <w:r w:rsidRPr="00B7367B">
              <w:rPr>
                <w:rFonts w:ascii="Times New Roman" w:eastAsiaTheme="minorEastAsia" w:hAnsi="Times New Roman" w:cs="Times New Roman"/>
                <w:bCs/>
                <w:sz w:val="24"/>
                <w:szCs w:val="24"/>
                <w:lang w:eastAsia="ru-RU"/>
              </w:rPr>
              <w:t xml:space="preserve"> (2 </w:t>
            </w:r>
            <w:r w:rsidRPr="00B7367B">
              <w:rPr>
                <w:rFonts w:ascii="Times New Roman" w:eastAsiaTheme="minorEastAsia" w:hAnsi="Times New Roman" w:cs="Times New Roman"/>
                <w:bCs/>
                <w:spacing w:val="-1"/>
                <w:sz w:val="24"/>
                <w:szCs w:val="24"/>
                <w:lang w:eastAsia="ru-RU"/>
              </w:rPr>
              <w:t>ч)</w:t>
            </w:r>
          </w:p>
        </w:tc>
        <w:tc>
          <w:tcPr>
            <w:tcW w:w="851" w:type="dxa"/>
          </w:tcPr>
          <w:p w:rsidR="00B7367B" w:rsidRPr="00B7367B" w:rsidRDefault="00B7367B" w:rsidP="00B7367B">
            <w:pPr>
              <w:widowControl w:val="0"/>
              <w:kinsoku w:val="0"/>
              <w:overflowPunct w:val="0"/>
              <w:autoSpaceDE w:val="0"/>
              <w:autoSpaceDN w:val="0"/>
              <w:adjustRightInd w:val="0"/>
              <w:spacing w:after="200" w:line="274" w:lineRule="exact"/>
              <w:ind w:right="6"/>
              <w:jc w:val="center"/>
              <w:rPr>
                <w:rFonts w:ascii="Times New Roman" w:eastAsiaTheme="minorEastAsia" w:hAnsi="Times New Roman" w:cs="Times New Roman"/>
                <w:sz w:val="24"/>
                <w:szCs w:val="24"/>
                <w:lang w:eastAsia="ru-RU"/>
              </w:rPr>
            </w:pPr>
          </w:p>
        </w:tc>
        <w:tc>
          <w:tcPr>
            <w:tcW w:w="850" w:type="dxa"/>
          </w:tcPr>
          <w:p w:rsidR="00B7367B" w:rsidRPr="00B7367B" w:rsidRDefault="00B7367B" w:rsidP="00B7367B">
            <w:pPr>
              <w:spacing w:after="200" w:line="276" w:lineRule="auto"/>
            </w:pPr>
          </w:p>
        </w:tc>
      </w:tr>
      <w:tr w:rsidR="00B7367B" w:rsidRPr="00B7367B" w:rsidTr="00D0258B">
        <w:trPr>
          <w:trHeight w:val="326"/>
        </w:trPr>
        <w:tc>
          <w:tcPr>
            <w:tcW w:w="817" w:type="dxa"/>
            <w:gridSpan w:val="3"/>
          </w:tcPr>
          <w:p w:rsidR="00B7367B" w:rsidRPr="00B7367B" w:rsidRDefault="00B7367B" w:rsidP="00B7367B">
            <w:pPr>
              <w:widowControl w:val="0"/>
              <w:kinsoku w:val="0"/>
              <w:overflowPunct w:val="0"/>
              <w:autoSpaceDE w:val="0"/>
              <w:autoSpaceDN w:val="0"/>
              <w:adjustRightInd w:val="0"/>
              <w:spacing w:after="200" w:line="269" w:lineRule="exact"/>
              <w:jc w:val="center"/>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z w:val="24"/>
                <w:szCs w:val="24"/>
                <w:lang w:eastAsia="ru-RU"/>
              </w:rPr>
              <w:t>1</w:t>
            </w:r>
          </w:p>
        </w:tc>
        <w:tc>
          <w:tcPr>
            <w:tcW w:w="7371" w:type="dxa"/>
          </w:tcPr>
          <w:p w:rsidR="00B7367B" w:rsidRPr="00B7367B" w:rsidRDefault="00B7367B" w:rsidP="00B7367B">
            <w:pPr>
              <w:widowControl w:val="0"/>
              <w:kinsoku w:val="0"/>
              <w:overflowPunct w:val="0"/>
              <w:autoSpaceDE w:val="0"/>
              <w:autoSpaceDN w:val="0"/>
              <w:adjustRightInd w:val="0"/>
              <w:spacing w:after="200" w:line="276" w:lineRule="auto"/>
              <w:ind w:right="375"/>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z w:val="24"/>
                <w:szCs w:val="24"/>
                <w:lang w:eastAsia="ru-RU"/>
              </w:rPr>
              <w:t>Многоугольники, Выпуклые  многоугольники</w:t>
            </w:r>
          </w:p>
        </w:tc>
        <w:tc>
          <w:tcPr>
            <w:tcW w:w="851" w:type="dxa"/>
          </w:tcPr>
          <w:p w:rsidR="00B7367B" w:rsidRPr="00B7367B" w:rsidRDefault="00B7367B" w:rsidP="00B7367B">
            <w:pPr>
              <w:spacing w:after="200" w:line="276" w:lineRule="auto"/>
            </w:pPr>
            <w:r w:rsidRPr="00B7367B">
              <w:t>03.09</w:t>
            </w:r>
          </w:p>
        </w:tc>
        <w:tc>
          <w:tcPr>
            <w:tcW w:w="850" w:type="dxa"/>
          </w:tcPr>
          <w:p w:rsidR="00B7367B" w:rsidRPr="00B7367B" w:rsidRDefault="00B7367B" w:rsidP="00B7367B">
            <w:pPr>
              <w:spacing w:after="200" w:line="276" w:lineRule="auto"/>
            </w:pPr>
          </w:p>
        </w:tc>
      </w:tr>
      <w:tr w:rsidR="00B7367B" w:rsidRPr="00B7367B" w:rsidTr="00D0258B">
        <w:trPr>
          <w:trHeight w:val="217"/>
        </w:trPr>
        <w:tc>
          <w:tcPr>
            <w:tcW w:w="817" w:type="dxa"/>
            <w:gridSpan w:val="3"/>
          </w:tcPr>
          <w:p w:rsidR="00B7367B" w:rsidRPr="00B7367B" w:rsidRDefault="00B7367B" w:rsidP="00B7367B">
            <w:pPr>
              <w:widowControl w:val="0"/>
              <w:kinsoku w:val="0"/>
              <w:overflowPunct w:val="0"/>
              <w:autoSpaceDE w:val="0"/>
              <w:autoSpaceDN w:val="0"/>
              <w:adjustRightInd w:val="0"/>
              <w:spacing w:after="200" w:line="269" w:lineRule="exact"/>
              <w:jc w:val="center"/>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z w:val="24"/>
                <w:szCs w:val="24"/>
                <w:lang w:eastAsia="ru-RU"/>
              </w:rPr>
              <w:t>2</w:t>
            </w:r>
          </w:p>
        </w:tc>
        <w:tc>
          <w:tcPr>
            <w:tcW w:w="7371" w:type="dxa"/>
          </w:tcPr>
          <w:p w:rsidR="00B7367B" w:rsidRPr="00B7367B" w:rsidRDefault="00B7367B" w:rsidP="00B7367B">
            <w:pPr>
              <w:widowControl w:val="0"/>
              <w:kinsoku w:val="0"/>
              <w:overflowPunct w:val="0"/>
              <w:autoSpaceDE w:val="0"/>
              <w:autoSpaceDN w:val="0"/>
              <w:adjustRightInd w:val="0"/>
              <w:spacing w:after="200" w:line="276" w:lineRule="auto"/>
              <w:ind w:right="375"/>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z w:val="24"/>
                <w:szCs w:val="24"/>
                <w:lang w:eastAsia="ru-RU"/>
              </w:rPr>
              <w:t>Четырехугольники.</w:t>
            </w:r>
          </w:p>
        </w:tc>
        <w:tc>
          <w:tcPr>
            <w:tcW w:w="851" w:type="dxa"/>
          </w:tcPr>
          <w:p w:rsidR="00B7367B" w:rsidRPr="00B7367B" w:rsidRDefault="00B7367B" w:rsidP="00B7367B">
            <w:pPr>
              <w:spacing w:after="200" w:line="276" w:lineRule="auto"/>
            </w:pPr>
            <w:r w:rsidRPr="00B7367B">
              <w:t>08.09</w:t>
            </w:r>
          </w:p>
        </w:tc>
        <w:tc>
          <w:tcPr>
            <w:tcW w:w="850" w:type="dxa"/>
          </w:tcPr>
          <w:p w:rsidR="00B7367B" w:rsidRPr="00B7367B" w:rsidRDefault="00B7367B" w:rsidP="00B7367B">
            <w:pPr>
              <w:spacing w:after="200" w:line="276" w:lineRule="auto"/>
            </w:pPr>
          </w:p>
        </w:tc>
      </w:tr>
      <w:tr w:rsidR="00B7367B" w:rsidRPr="00B7367B" w:rsidTr="00D0258B">
        <w:tc>
          <w:tcPr>
            <w:tcW w:w="8188" w:type="dxa"/>
            <w:gridSpan w:val="4"/>
          </w:tcPr>
          <w:p w:rsidR="00B7367B" w:rsidRPr="00B7367B" w:rsidRDefault="00B7367B" w:rsidP="00B7367B">
            <w:pPr>
              <w:spacing w:after="200" w:line="276" w:lineRule="auto"/>
            </w:pPr>
            <w:r w:rsidRPr="00B7367B">
              <w:rPr>
                <w:rFonts w:ascii="Times New Roman" w:eastAsiaTheme="minorEastAsia" w:hAnsi="Times New Roman" w:cs="Times New Roman"/>
                <w:bCs/>
                <w:sz w:val="24"/>
                <w:szCs w:val="24"/>
                <w:lang w:eastAsia="ru-RU"/>
              </w:rPr>
              <w:t xml:space="preserve">                            § 2. </w:t>
            </w:r>
            <w:r w:rsidRPr="00B7367B">
              <w:rPr>
                <w:rFonts w:ascii="Times New Roman" w:eastAsiaTheme="minorEastAsia" w:hAnsi="Times New Roman" w:cs="Times New Roman"/>
                <w:bCs/>
                <w:spacing w:val="-1"/>
                <w:sz w:val="24"/>
                <w:szCs w:val="24"/>
                <w:lang w:eastAsia="ru-RU"/>
              </w:rPr>
              <w:t>Параллелограмм</w:t>
            </w:r>
            <w:r w:rsidRPr="00B7367B">
              <w:rPr>
                <w:rFonts w:ascii="Times New Roman" w:eastAsiaTheme="minorEastAsia" w:hAnsi="Times New Roman" w:cs="Times New Roman"/>
                <w:bCs/>
                <w:sz w:val="24"/>
                <w:szCs w:val="24"/>
                <w:lang w:eastAsia="ru-RU"/>
              </w:rPr>
              <w:t xml:space="preserve"> и </w:t>
            </w:r>
            <w:r w:rsidRPr="00B7367B">
              <w:rPr>
                <w:rFonts w:ascii="Times New Roman" w:eastAsiaTheme="minorEastAsia" w:hAnsi="Times New Roman" w:cs="Times New Roman"/>
                <w:bCs/>
                <w:spacing w:val="-1"/>
                <w:sz w:val="24"/>
                <w:szCs w:val="24"/>
                <w:lang w:eastAsia="ru-RU"/>
              </w:rPr>
              <w:t>трапеция</w:t>
            </w:r>
            <w:r w:rsidRPr="00B7367B">
              <w:rPr>
                <w:rFonts w:ascii="Times New Roman" w:eastAsiaTheme="minorEastAsia" w:hAnsi="Times New Roman" w:cs="Times New Roman"/>
                <w:bCs/>
                <w:sz w:val="24"/>
                <w:szCs w:val="24"/>
                <w:lang w:eastAsia="ru-RU"/>
              </w:rPr>
              <w:t xml:space="preserve"> </w:t>
            </w:r>
            <w:r w:rsidRPr="00B7367B">
              <w:rPr>
                <w:rFonts w:ascii="Times New Roman" w:eastAsiaTheme="minorEastAsia" w:hAnsi="Times New Roman" w:cs="Times New Roman"/>
                <w:bCs/>
                <w:spacing w:val="-1"/>
                <w:sz w:val="24"/>
                <w:szCs w:val="24"/>
                <w:lang w:eastAsia="ru-RU"/>
              </w:rPr>
              <w:t>(5</w:t>
            </w:r>
            <w:r w:rsidRPr="00B7367B">
              <w:rPr>
                <w:rFonts w:ascii="Times New Roman" w:eastAsiaTheme="minorEastAsia" w:hAnsi="Times New Roman" w:cs="Times New Roman"/>
                <w:bCs/>
                <w:sz w:val="24"/>
                <w:szCs w:val="24"/>
                <w:lang w:eastAsia="ru-RU"/>
              </w:rPr>
              <w:t xml:space="preserve"> </w:t>
            </w:r>
            <w:r w:rsidRPr="00B7367B">
              <w:rPr>
                <w:rFonts w:ascii="Times New Roman" w:eastAsiaTheme="minorEastAsia" w:hAnsi="Times New Roman" w:cs="Times New Roman"/>
                <w:bCs/>
                <w:spacing w:val="-1"/>
                <w:sz w:val="24"/>
                <w:szCs w:val="24"/>
                <w:lang w:eastAsia="ru-RU"/>
              </w:rPr>
              <w:t>ч)</w:t>
            </w:r>
          </w:p>
        </w:tc>
        <w:tc>
          <w:tcPr>
            <w:tcW w:w="851" w:type="dxa"/>
          </w:tcPr>
          <w:p w:rsidR="00B7367B" w:rsidRPr="00B7367B" w:rsidRDefault="00B7367B" w:rsidP="00B7367B">
            <w:pPr>
              <w:spacing w:after="200" w:line="276" w:lineRule="auto"/>
            </w:pPr>
          </w:p>
        </w:tc>
        <w:tc>
          <w:tcPr>
            <w:tcW w:w="850" w:type="dxa"/>
          </w:tcPr>
          <w:p w:rsidR="00B7367B" w:rsidRPr="00B7367B" w:rsidRDefault="00B7367B" w:rsidP="00B7367B">
            <w:pPr>
              <w:spacing w:after="200" w:line="276" w:lineRule="auto"/>
            </w:pPr>
          </w:p>
        </w:tc>
      </w:tr>
      <w:tr w:rsidR="00B7367B" w:rsidRPr="00B7367B" w:rsidTr="00D0258B">
        <w:tc>
          <w:tcPr>
            <w:tcW w:w="736" w:type="dxa"/>
            <w:gridSpan w:val="2"/>
          </w:tcPr>
          <w:p w:rsidR="00B7367B" w:rsidRPr="00B7367B" w:rsidRDefault="00B7367B" w:rsidP="00B7367B">
            <w:pPr>
              <w:widowControl w:val="0"/>
              <w:kinsoku w:val="0"/>
              <w:overflowPunct w:val="0"/>
              <w:autoSpaceDE w:val="0"/>
              <w:autoSpaceDN w:val="0"/>
              <w:adjustRightInd w:val="0"/>
              <w:spacing w:after="200" w:line="269" w:lineRule="exact"/>
              <w:jc w:val="center"/>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z w:val="24"/>
                <w:szCs w:val="24"/>
                <w:lang w:eastAsia="ru-RU"/>
              </w:rPr>
              <w:t>3</w:t>
            </w:r>
          </w:p>
        </w:tc>
        <w:tc>
          <w:tcPr>
            <w:tcW w:w="7452" w:type="dxa"/>
            <w:gridSpan w:val="2"/>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Параллелограмм. Теоремы</w:t>
            </w:r>
            <w:r w:rsidRPr="00B7367B">
              <w:rPr>
                <w:rFonts w:ascii="Times New Roman" w:eastAsiaTheme="minorEastAsia" w:hAnsi="Times New Roman" w:cs="Times New Roman"/>
                <w:sz w:val="24"/>
                <w:szCs w:val="24"/>
                <w:lang w:eastAsia="ru-RU"/>
              </w:rPr>
              <w:t xml:space="preserve"> о</w:t>
            </w:r>
            <w:r w:rsidRPr="00B7367B">
              <w:rPr>
                <w:rFonts w:ascii="Times New Roman" w:eastAsiaTheme="minorEastAsia" w:hAnsi="Times New Roman" w:cs="Times New Roman"/>
                <w:spacing w:val="1"/>
                <w:sz w:val="24"/>
                <w:szCs w:val="24"/>
                <w:lang w:eastAsia="ru-RU"/>
              </w:rPr>
              <w:t xml:space="preserve"> </w:t>
            </w:r>
            <w:r w:rsidRPr="00B7367B">
              <w:rPr>
                <w:rFonts w:ascii="Times New Roman" w:eastAsiaTheme="minorEastAsia" w:hAnsi="Times New Roman" w:cs="Times New Roman"/>
                <w:spacing w:val="-1"/>
                <w:sz w:val="24"/>
                <w:szCs w:val="24"/>
                <w:lang w:eastAsia="ru-RU"/>
              </w:rPr>
              <w:t>свойствах</w:t>
            </w:r>
            <w:r w:rsidRPr="00B7367B">
              <w:rPr>
                <w:rFonts w:ascii="Times New Roman" w:eastAsiaTheme="minorEastAsia" w:hAnsi="Times New Roman" w:cs="Times New Roman"/>
                <w:spacing w:val="2"/>
                <w:sz w:val="24"/>
                <w:szCs w:val="24"/>
                <w:lang w:eastAsia="ru-RU"/>
              </w:rPr>
              <w:t xml:space="preserve"> </w:t>
            </w:r>
            <w:r w:rsidRPr="00B7367B">
              <w:rPr>
                <w:rFonts w:ascii="Times New Roman" w:eastAsiaTheme="minorEastAsia" w:hAnsi="Times New Roman" w:cs="Times New Roman"/>
                <w:sz w:val="24"/>
                <w:szCs w:val="24"/>
                <w:lang w:eastAsia="ru-RU"/>
              </w:rPr>
              <w:t>сторон,</w:t>
            </w:r>
            <w:r w:rsidRPr="00B7367B">
              <w:rPr>
                <w:rFonts w:ascii="Times New Roman" w:eastAsiaTheme="minorEastAsia" w:hAnsi="Times New Roman" w:cs="Times New Roman"/>
                <w:spacing w:val="2"/>
                <w:sz w:val="24"/>
                <w:szCs w:val="24"/>
                <w:lang w:eastAsia="ru-RU"/>
              </w:rPr>
              <w:t xml:space="preserve"> </w:t>
            </w:r>
            <w:r w:rsidRPr="00B7367B">
              <w:rPr>
                <w:rFonts w:ascii="Times New Roman" w:eastAsiaTheme="minorEastAsia" w:hAnsi="Times New Roman" w:cs="Times New Roman"/>
                <w:spacing w:val="-1"/>
                <w:sz w:val="24"/>
                <w:szCs w:val="24"/>
                <w:lang w:eastAsia="ru-RU"/>
              </w:rPr>
              <w:t>углов</w:t>
            </w:r>
            <w:r w:rsidRPr="00B7367B">
              <w:rPr>
                <w:rFonts w:ascii="Times New Roman" w:eastAsiaTheme="minorEastAsia" w:hAnsi="Times New Roman" w:cs="Times New Roman"/>
                <w:sz w:val="24"/>
                <w:szCs w:val="24"/>
                <w:lang w:eastAsia="ru-RU"/>
              </w:rPr>
              <w:t xml:space="preserve"> и </w:t>
            </w:r>
            <w:r w:rsidRPr="00B7367B">
              <w:rPr>
                <w:rFonts w:ascii="Times New Roman" w:eastAsiaTheme="minorEastAsia" w:hAnsi="Times New Roman" w:cs="Times New Roman"/>
                <w:spacing w:val="-1"/>
                <w:sz w:val="24"/>
                <w:szCs w:val="24"/>
                <w:lang w:eastAsia="ru-RU"/>
              </w:rPr>
              <w:t>диагоналей</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параллелограмма</w:t>
            </w:r>
          </w:p>
        </w:tc>
        <w:tc>
          <w:tcPr>
            <w:tcW w:w="851" w:type="dxa"/>
          </w:tcPr>
          <w:p w:rsidR="00B7367B" w:rsidRPr="00B7367B" w:rsidRDefault="00B7367B" w:rsidP="00B7367B">
            <w:pPr>
              <w:spacing w:after="200" w:line="276" w:lineRule="auto"/>
            </w:pPr>
            <w:r w:rsidRPr="00B7367B">
              <w:t>10.09</w:t>
            </w:r>
          </w:p>
        </w:tc>
        <w:tc>
          <w:tcPr>
            <w:tcW w:w="850" w:type="dxa"/>
          </w:tcPr>
          <w:p w:rsidR="00B7367B" w:rsidRPr="00B7367B" w:rsidRDefault="00B7367B" w:rsidP="00B7367B">
            <w:pPr>
              <w:spacing w:after="200" w:line="276" w:lineRule="auto"/>
            </w:pPr>
          </w:p>
        </w:tc>
      </w:tr>
      <w:tr w:rsidR="00B7367B" w:rsidRPr="00B7367B" w:rsidTr="00D0258B">
        <w:tc>
          <w:tcPr>
            <w:tcW w:w="736" w:type="dxa"/>
            <w:gridSpan w:val="2"/>
          </w:tcPr>
          <w:p w:rsidR="00B7367B" w:rsidRPr="00B7367B" w:rsidRDefault="00B7367B" w:rsidP="00B7367B">
            <w:pPr>
              <w:widowControl w:val="0"/>
              <w:kinsoku w:val="0"/>
              <w:overflowPunct w:val="0"/>
              <w:autoSpaceDE w:val="0"/>
              <w:autoSpaceDN w:val="0"/>
              <w:adjustRightInd w:val="0"/>
              <w:spacing w:after="200" w:line="269" w:lineRule="exact"/>
              <w:jc w:val="center"/>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z w:val="24"/>
                <w:szCs w:val="24"/>
                <w:lang w:eastAsia="ru-RU"/>
              </w:rPr>
              <w:t>4</w:t>
            </w:r>
          </w:p>
        </w:tc>
        <w:tc>
          <w:tcPr>
            <w:tcW w:w="7452" w:type="dxa"/>
            <w:gridSpan w:val="2"/>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Признаки</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параллелограмма.</w:t>
            </w:r>
          </w:p>
        </w:tc>
        <w:tc>
          <w:tcPr>
            <w:tcW w:w="851" w:type="dxa"/>
          </w:tcPr>
          <w:p w:rsidR="00B7367B" w:rsidRPr="00B7367B" w:rsidRDefault="00B7367B" w:rsidP="00B7367B">
            <w:pPr>
              <w:spacing w:after="200" w:line="276" w:lineRule="auto"/>
            </w:pPr>
            <w:r w:rsidRPr="00B7367B">
              <w:t>15.09</w:t>
            </w:r>
          </w:p>
        </w:tc>
        <w:tc>
          <w:tcPr>
            <w:tcW w:w="850" w:type="dxa"/>
          </w:tcPr>
          <w:p w:rsidR="00B7367B" w:rsidRPr="00B7367B" w:rsidRDefault="00B7367B" w:rsidP="00B7367B">
            <w:pPr>
              <w:spacing w:after="200" w:line="276" w:lineRule="auto"/>
            </w:pPr>
          </w:p>
        </w:tc>
      </w:tr>
      <w:tr w:rsidR="00B7367B" w:rsidRPr="00B7367B" w:rsidTr="00D0258B">
        <w:tc>
          <w:tcPr>
            <w:tcW w:w="736" w:type="dxa"/>
            <w:gridSpan w:val="2"/>
          </w:tcPr>
          <w:p w:rsidR="00B7367B" w:rsidRPr="00B7367B" w:rsidRDefault="00B7367B" w:rsidP="00B7367B">
            <w:pPr>
              <w:widowControl w:val="0"/>
              <w:kinsoku w:val="0"/>
              <w:overflowPunct w:val="0"/>
              <w:autoSpaceDE w:val="0"/>
              <w:autoSpaceDN w:val="0"/>
              <w:adjustRightInd w:val="0"/>
              <w:spacing w:after="200" w:line="269" w:lineRule="exact"/>
              <w:jc w:val="center"/>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z w:val="24"/>
                <w:szCs w:val="24"/>
                <w:lang w:eastAsia="ru-RU"/>
              </w:rPr>
              <w:t>5</w:t>
            </w:r>
          </w:p>
        </w:tc>
        <w:tc>
          <w:tcPr>
            <w:tcW w:w="7452" w:type="dxa"/>
            <w:gridSpan w:val="2"/>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z w:val="24"/>
                <w:szCs w:val="24"/>
                <w:lang w:eastAsia="ru-RU"/>
              </w:rPr>
              <w:t>Свойства биссектрис внутренних углов параллелограмма. Теорема Фалеса.</w:t>
            </w:r>
            <w:r w:rsidRPr="00B7367B">
              <w:rPr>
                <w:rFonts w:ascii="Times New Roman" w:eastAsiaTheme="minorEastAsia" w:hAnsi="Times New Roman" w:cs="Times New Roman"/>
                <w:spacing w:val="-1"/>
                <w:sz w:val="24"/>
                <w:szCs w:val="24"/>
                <w:lang w:eastAsia="ru-RU"/>
              </w:rPr>
              <w:t xml:space="preserve"> Решение задач </w:t>
            </w:r>
            <w:r w:rsidRPr="00B7367B">
              <w:rPr>
                <w:rFonts w:ascii="Times New Roman" w:eastAsiaTheme="minorEastAsia" w:hAnsi="Times New Roman" w:cs="Times New Roman"/>
                <w:sz w:val="24"/>
                <w:szCs w:val="24"/>
                <w:lang w:eastAsia="ru-RU"/>
              </w:rPr>
              <w:t>на</w:t>
            </w:r>
            <w:r w:rsidRPr="00B7367B">
              <w:rPr>
                <w:rFonts w:ascii="Times New Roman" w:eastAsiaTheme="minorEastAsia" w:hAnsi="Times New Roman" w:cs="Times New Roman"/>
                <w:spacing w:val="-1"/>
                <w:sz w:val="24"/>
                <w:szCs w:val="24"/>
                <w:lang w:eastAsia="ru-RU"/>
              </w:rPr>
              <w:t xml:space="preserve"> построение.</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 xml:space="preserve">Деление отрезка </w:t>
            </w:r>
            <w:r w:rsidRPr="00B7367B">
              <w:rPr>
                <w:rFonts w:ascii="Times New Roman" w:eastAsiaTheme="minorEastAsia" w:hAnsi="Times New Roman" w:cs="Times New Roman"/>
                <w:sz w:val="24"/>
                <w:szCs w:val="24"/>
                <w:lang w:eastAsia="ru-RU"/>
              </w:rPr>
              <w:t>на</w:t>
            </w:r>
            <w:r w:rsidRPr="00B7367B">
              <w:rPr>
                <w:rFonts w:ascii="Times New Roman" w:eastAsiaTheme="minorEastAsia" w:hAnsi="Times New Roman" w:cs="Times New Roman"/>
                <w:spacing w:val="2"/>
                <w:sz w:val="24"/>
                <w:szCs w:val="24"/>
                <w:lang w:eastAsia="ru-RU"/>
              </w:rPr>
              <w:t xml:space="preserve">  </w:t>
            </w:r>
            <w:r w:rsidRPr="00B7367B">
              <w:rPr>
                <w:rFonts w:ascii="Times New Roman" w:eastAsiaTheme="minorEastAsia" w:hAnsi="Times New Roman" w:cs="Times New Roman"/>
                <w:i/>
                <w:iCs/>
                <w:spacing w:val="-1"/>
                <w:sz w:val="24"/>
                <w:szCs w:val="24"/>
                <w:lang w:eastAsia="ru-RU"/>
              </w:rPr>
              <w:t xml:space="preserve">n </w:t>
            </w:r>
            <w:r w:rsidRPr="00B7367B">
              <w:rPr>
                <w:rFonts w:ascii="Times New Roman" w:eastAsiaTheme="minorEastAsia" w:hAnsi="Times New Roman" w:cs="Times New Roman"/>
                <w:spacing w:val="-1"/>
                <w:sz w:val="24"/>
                <w:szCs w:val="24"/>
                <w:lang w:eastAsia="ru-RU"/>
              </w:rPr>
              <w:t>равных</w:t>
            </w:r>
            <w:r w:rsidRPr="00B7367B">
              <w:rPr>
                <w:rFonts w:ascii="Times New Roman" w:eastAsiaTheme="minorEastAsia" w:hAnsi="Times New Roman" w:cs="Times New Roman"/>
                <w:spacing w:val="1"/>
                <w:sz w:val="24"/>
                <w:szCs w:val="24"/>
                <w:lang w:eastAsia="ru-RU"/>
              </w:rPr>
              <w:t xml:space="preserve"> </w:t>
            </w:r>
            <w:r w:rsidRPr="00B7367B">
              <w:rPr>
                <w:rFonts w:ascii="Times New Roman" w:eastAsiaTheme="minorEastAsia" w:hAnsi="Times New Roman" w:cs="Times New Roman"/>
                <w:spacing w:val="-1"/>
                <w:sz w:val="24"/>
                <w:szCs w:val="24"/>
                <w:lang w:eastAsia="ru-RU"/>
              </w:rPr>
              <w:t>частей</w:t>
            </w:r>
          </w:p>
        </w:tc>
        <w:tc>
          <w:tcPr>
            <w:tcW w:w="851" w:type="dxa"/>
          </w:tcPr>
          <w:p w:rsidR="00B7367B" w:rsidRPr="00B7367B" w:rsidRDefault="00B7367B" w:rsidP="00B7367B">
            <w:pPr>
              <w:spacing w:after="200" w:line="276" w:lineRule="auto"/>
            </w:pPr>
            <w:r w:rsidRPr="00B7367B">
              <w:t>17.09</w:t>
            </w:r>
          </w:p>
        </w:tc>
        <w:tc>
          <w:tcPr>
            <w:tcW w:w="850" w:type="dxa"/>
          </w:tcPr>
          <w:p w:rsidR="00B7367B" w:rsidRPr="00B7367B" w:rsidRDefault="00B7367B" w:rsidP="00B7367B">
            <w:pPr>
              <w:spacing w:after="200" w:line="276" w:lineRule="auto"/>
            </w:pPr>
          </w:p>
        </w:tc>
      </w:tr>
      <w:tr w:rsidR="00B7367B" w:rsidRPr="00B7367B" w:rsidTr="00D0258B">
        <w:tc>
          <w:tcPr>
            <w:tcW w:w="736" w:type="dxa"/>
            <w:gridSpan w:val="2"/>
          </w:tcPr>
          <w:p w:rsidR="00B7367B" w:rsidRPr="00B7367B" w:rsidRDefault="00B7367B" w:rsidP="00B7367B">
            <w:pPr>
              <w:widowControl w:val="0"/>
              <w:kinsoku w:val="0"/>
              <w:overflowPunct w:val="0"/>
              <w:autoSpaceDE w:val="0"/>
              <w:autoSpaceDN w:val="0"/>
              <w:adjustRightInd w:val="0"/>
              <w:spacing w:after="200" w:line="272" w:lineRule="exact"/>
              <w:jc w:val="center"/>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z w:val="24"/>
                <w:szCs w:val="24"/>
                <w:lang w:eastAsia="ru-RU"/>
              </w:rPr>
              <w:t>6</w:t>
            </w:r>
          </w:p>
        </w:tc>
        <w:tc>
          <w:tcPr>
            <w:tcW w:w="7452" w:type="dxa"/>
            <w:gridSpan w:val="2"/>
          </w:tcPr>
          <w:p w:rsidR="00B7367B" w:rsidRPr="00B7367B" w:rsidRDefault="00B7367B" w:rsidP="00B7367B">
            <w:pPr>
              <w:widowControl w:val="0"/>
              <w:kinsoku w:val="0"/>
              <w:overflowPunct w:val="0"/>
              <w:autoSpaceDE w:val="0"/>
              <w:autoSpaceDN w:val="0"/>
              <w:adjustRightInd w:val="0"/>
              <w:spacing w:after="200" w:line="272"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Трапеция</w:t>
            </w:r>
            <w:r w:rsidRPr="00B7367B">
              <w:rPr>
                <w:rFonts w:ascii="Times New Roman" w:eastAsiaTheme="minorEastAsia" w:hAnsi="Times New Roman" w:cs="Times New Roman"/>
                <w:sz w:val="24"/>
                <w:szCs w:val="24"/>
                <w:lang w:eastAsia="ru-RU"/>
              </w:rPr>
              <w:t xml:space="preserve"> и </w:t>
            </w:r>
            <w:r w:rsidRPr="00B7367B">
              <w:rPr>
                <w:rFonts w:ascii="Times New Roman" w:eastAsiaTheme="minorEastAsia" w:hAnsi="Times New Roman" w:cs="Times New Roman"/>
                <w:spacing w:val="-1"/>
                <w:sz w:val="24"/>
                <w:szCs w:val="24"/>
                <w:lang w:eastAsia="ru-RU"/>
              </w:rPr>
              <w:t>ее свойства.</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Равнобедренная</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трапеция.</w:t>
            </w:r>
          </w:p>
        </w:tc>
        <w:tc>
          <w:tcPr>
            <w:tcW w:w="851" w:type="dxa"/>
          </w:tcPr>
          <w:p w:rsidR="00B7367B" w:rsidRPr="00B7367B" w:rsidRDefault="00B7367B" w:rsidP="00B7367B">
            <w:pPr>
              <w:spacing w:after="200" w:line="276" w:lineRule="auto"/>
            </w:pPr>
            <w:r w:rsidRPr="00B7367B">
              <w:t>22.09</w:t>
            </w:r>
          </w:p>
        </w:tc>
        <w:tc>
          <w:tcPr>
            <w:tcW w:w="850" w:type="dxa"/>
          </w:tcPr>
          <w:p w:rsidR="00B7367B" w:rsidRPr="00B7367B" w:rsidRDefault="00B7367B" w:rsidP="00B7367B">
            <w:pPr>
              <w:spacing w:after="200" w:line="276" w:lineRule="auto"/>
            </w:pPr>
          </w:p>
        </w:tc>
      </w:tr>
      <w:tr w:rsidR="00B7367B" w:rsidRPr="00B7367B" w:rsidTr="00D0258B">
        <w:tc>
          <w:tcPr>
            <w:tcW w:w="736" w:type="dxa"/>
            <w:gridSpan w:val="2"/>
          </w:tcPr>
          <w:p w:rsidR="00B7367B" w:rsidRPr="00B7367B" w:rsidRDefault="00B7367B" w:rsidP="00B7367B">
            <w:pPr>
              <w:widowControl w:val="0"/>
              <w:kinsoku w:val="0"/>
              <w:overflowPunct w:val="0"/>
              <w:autoSpaceDE w:val="0"/>
              <w:autoSpaceDN w:val="0"/>
              <w:adjustRightInd w:val="0"/>
              <w:spacing w:after="200" w:line="269" w:lineRule="exact"/>
              <w:jc w:val="center"/>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z w:val="24"/>
                <w:szCs w:val="24"/>
                <w:lang w:eastAsia="ru-RU"/>
              </w:rPr>
              <w:t>7</w:t>
            </w:r>
          </w:p>
        </w:tc>
        <w:tc>
          <w:tcPr>
            <w:tcW w:w="7452" w:type="dxa"/>
            <w:gridSpan w:val="2"/>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z w:val="24"/>
                <w:szCs w:val="24"/>
                <w:lang w:eastAsia="ru-RU"/>
              </w:rPr>
              <w:t>Решение задач то теме «Параллелограмм. Трапеция"</w:t>
            </w:r>
          </w:p>
        </w:tc>
        <w:tc>
          <w:tcPr>
            <w:tcW w:w="851" w:type="dxa"/>
          </w:tcPr>
          <w:p w:rsidR="00B7367B" w:rsidRPr="00B7367B" w:rsidRDefault="00B7367B" w:rsidP="00B7367B">
            <w:pPr>
              <w:spacing w:after="200" w:line="276" w:lineRule="auto"/>
            </w:pPr>
            <w:r w:rsidRPr="00B7367B">
              <w:t>24.09</w:t>
            </w:r>
          </w:p>
        </w:tc>
        <w:tc>
          <w:tcPr>
            <w:tcW w:w="850" w:type="dxa"/>
          </w:tcPr>
          <w:p w:rsidR="00B7367B" w:rsidRPr="00B7367B" w:rsidRDefault="00B7367B" w:rsidP="00B7367B">
            <w:pPr>
              <w:spacing w:after="200" w:line="276" w:lineRule="auto"/>
            </w:pPr>
          </w:p>
        </w:tc>
      </w:tr>
      <w:tr w:rsidR="00B7367B" w:rsidRPr="00B7367B" w:rsidTr="00D0258B">
        <w:tc>
          <w:tcPr>
            <w:tcW w:w="8188" w:type="dxa"/>
            <w:gridSpan w:val="4"/>
          </w:tcPr>
          <w:p w:rsidR="00B7367B" w:rsidRPr="00B7367B" w:rsidRDefault="00B7367B" w:rsidP="00B7367B">
            <w:pPr>
              <w:spacing w:after="200" w:line="276" w:lineRule="auto"/>
            </w:pPr>
            <w:r w:rsidRPr="00B7367B">
              <w:rPr>
                <w:rFonts w:ascii="Times New Roman" w:eastAsiaTheme="minorEastAsia" w:hAnsi="Times New Roman" w:cs="Times New Roman"/>
                <w:bCs/>
                <w:sz w:val="24"/>
                <w:szCs w:val="24"/>
                <w:lang w:eastAsia="ru-RU"/>
              </w:rPr>
              <w:t xml:space="preserve">                          § 3. </w:t>
            </w:r>
            <w:r w:rsidRPr="00B7367B">
              <w:rPr>
                <w:rFonts w:ascii="Times New Roman" w:eastAsiaTheme="minorEastAsia" w:hAnsi="Times New Roman" w:cs="Times New Roman"/>
                <w:bCs/>
                <w:spacing w:val="-1"/>
                <w:sz w:val="24"/>
                <w:szCs w:val="24"/>
                <w:lang w:eastAsia="ru-RU"/>
              </w:rPr>
              <w:t>Прямоугольник,</w:t>
            </w:r>
            <w:r w:rsidRPr="00B7367B">
              <w:rPr>
                <w:rFonts w:ascii="Times New Roman" w:eastAsiaTheme="minorEastAsia" w:hAnsi="Times New Roman" w:cs="Times New Roman"/>
                <w:bCs/>
                <w:sz w:val="24"/>
                <w:szCs w:val="24"/>
                <w:lang w:eastAsia="ru-RU"/>
              </w:rPr>
              <w:t xml:space="preserve"> </w:t>
            </w:r>
            <w:r w:rsidRPr="00B7367B">
              <w:rPr>
                <w:rFonts w:ascii="Times New Roman" w:eastAsiaTheme="minorEastAsia" w:hAnsi="Times New Roman" w:cs="Times New Roman"/>
                <w:bCs/>
                <w:spacing w:val="-1"/>
                <w:sz w:val="24"/>
                <w:szCs w:val="24"/>
                <w:lang w:eastAsia="ru-RU"/>
              </w:rPr>
              <w:t>ромб,</w:t>
            </w:r>
            <w:r w:rsidRPr="00B7367B">
              <w:rPr>
                <w:rFonts w:ascii="Times New Roman" w:eastAsiaTheme="minorEastAsia" w:hAnsi="Times New Roman" w:cs="Times New Roman"/>
                <w:bCs/>
                <w:sz w:val="24"/>
                <w:szCs w:val="24"/>
                <w:lang w:eastAsia="ru-RU"/>
              </w:rPr>
              <w:t xml:space="preserve"> </w:t>
            </w:r>
            <w:r w:rsidRPr="00B7367B">
              <w:rPr>
                <w:rFonts w:ascii="Times New Roman" w:eastAsiaTheme="minorEastAsia" w:hAnsi="Times New Roman" w:cs="Times New Roman"/>
                <w:bCs/>
                <w:spacing w:val="-1"/>
                <w:sz w:val="24"/>
                <w:szCs w:val="24"/>
                <w:lang w:eastAsia="ru-RU"/>
              </w:rPr>
              <w:t>квадрат</w:t>
            </w:r>
            <w:r w:rsidRPr="00B7367B">
              <w:rPr>
                <w:rFonts w:ascii="Times New Roman" w:eastAsiaTheme="minorEastAsia" w:hAnsi="Times New Roman" w:cs="Times New Roman"/>
                <w:bCs/>
                <w:spacing w:val="1"/>
                <w:sz w:val="24"/>
                <w:szCs w:val="24"/>
                <w:lang w:eastAsia="ru-RU"/>
              </w:rPr>
              <w:t xml:space="preserve"> </w:t>
            </w:r>
            <w:r w:rsidRPr="00B7367B">
              <w:rPr>
                <w:rFonts w:ascii="Times New Roman" w:eastAsiaTheme="minorEastAsia" w:hAnsi="Times New Roman" w:cs="Times New Roman"/>
                <w:bCs/>
                <w:sz w:val="24"/>
                <w:szCs w:val="24"/>
                <w:lang w:eastAsia="ru-RU"/>
              </w:rPr>
              <w:t xml:space="preserve">(5 </w:t>
            </w:r>
            <w:r w:rsidRPr="00B7367B">
              <w:rPr>
                <w:rFonts w:ascii="Times New Roman" w:eastAsiaTheme="minorEastAsia" w:hAnsi="Times New Roman" w:cs="Times New Roman"/>
                <w:bCs/>
                <w:spacing w:val="-1"/>
                <w:sz w:val="24"/>
                <w:szCs w:val="24"/>
                <w:lang w:eastAsia="ru-RU"/>
              </w:rPr>
              <w:t>ч)</w:t>
            </w:r>
            <w:r w:rsidRPr="00B7367B">
              <w:rPr>
                <w:rFonts w:ascii="Times New Roman" w:eastAsiaTheme="minorEastAsia" w:hAnsi="Times New Roman" w:cs="Times New Roman"/>
                <w:bCs/>
                <w:sz w:val="24"/>
                <w:szCs w:val="24"/>
                <w:lang w:eastAsia="ru-RU"/>
              </w:rPr>
              <w:t xml:space="preserve"> </w:t>
            </w:r>
          </w:p>
        </w:tc>
        <w:tc>
          <w:tcPr>
            <w:tcW w:w="851" w:type="dxa"/>
          </w:tcPr>
          <w:p w:rsidR="00B7367B" w:rsidRPr="00B7367B" w:rsidRDefault="00B7367B" w:rsidP="00B7367B">
            <w:pPr>
              <w:spacing w:after="200" w:line="276" w:lineRule="auto"/>
            </w:pPr>
          </w:p>
        </w:tc>
        <w:tc>
          <w:tcPr>
            <w:tcW w:w="850" w:type="dxa"/>
          </w:tcPr>
          <w:p w:rsidR="00B7367B" w:rsidRPr="00B7367B" w:rsidRDefault="00B7367B" w:rsidP="00B7367B">
            <w:pPr>
              <w:spacing w:after="200" w:line="276" w:lineRule="auto"/>
            </w:pPr>
          </w:p>
        </w:tc>
      </w:tr>
      <w:tr w:rsidR="00B7367B" w:rsidRPr="00B7367B" w:rsidTr="00D0258B">
        <w:tc>
          <w:tcPr>
            <w:tcW w:w="736" w:type="dxa"/>
            <w:gridSpan w:val="2"/>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z w:val="24"/>
                <w:szCs w:val="24"/>
                <w:lang w:eastAsia="ru-RU"/>
              </w:rPr>
              <w:t>8</w:t>
            </w:r>
          </w:p>
        </w:tc>
        <w:tc>
          <w:tcPr>
            <w:tcW w:w="7452" w:type="dxa"/>
            <w:gridSpan w:val="2"/>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Прямоугольник. Свойства</w:t>
            </w:r>
            <w:r w:rsidRPr="00B7367B">
              <w:rPr>
                <w:rFonts w:ascii="Times New Roman" w:eastAsiaTheme="minorEastAsia" w:hAnsi="Times New Roman" w:cs="Times New Roman"/>
                <w:spacing w:val="-2"/>
                <w:sz w:val="24"/>
                <w:szCs w:val="24"/>
                <w:lang w:eastAsia="ru-RU"/>
              </w:rPr>
              <w:t xml:space="preserve"> </w:t>
            </w:r>
            <w:r w:rsidRPr="00B7367B">
              <w:rPr>
                <w:rFonts w:ascii="Times New Roman" w:eastAsiaTheme="minorEastAsia" w:hAnsi="Times New Roman" w:cs="Times New Roman"/>
                <w:sz w:val="24"/>
                <w:szCs w:val="24"/>
                <w:lang w:eastAsia="ru-RU"/>
              </w:rPr>
              <w:t xml:space="preserve">и </w:t>
            </w:r>
            <w:r w:rsidRPr="00B7367B">
              <w:rPr>
                <w:rFonts w:ascii="Times New Roman" w:eastAsiaTheme="minorEastAsia" w:hAnsi="Times New Roman" w:cs="Times New Roman"/>
                <w:spacing w:val="-1"/>
                <w:sz w:val="24"/>
                <w:szCs w:val="24"/>
                <w:lang w:eastAsia="ru-RU"/>
              </w:rPr>
              <w:t>признак</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прямоугольника.</w:t>
            </w:r>
          </w:p>
        </w:tc>
        <w:tc>
          <w:tcPr>
            <w:tcW w:w="851" w:type="dxa"/>
          </w:tcPr>
          <w:p w:rsidR="00B7367B" w:rsidRPr="00B7367B" w:rsidRDefault="00B7367B" w:rsidP="00B7367B">
            <w:pPr>
              <w:spacing w:after="200" w:line="276" w:lineRule="auto"/>
            </w:pPr>
            <w:r w:rsidRPr="00B7367B">
              <w:t>29.09</w:t>
            </w:r>
          </w:p>
        </w:tc>
        <w:tc>
          <w:tcPr>
            <w:tcW w:w="850" w:type="dxa"/>
          </w:tcPr>
          <w:p w:rsidR="00B7367B" w:rsidRPr="00B7367B" w:rsidRDefault="00B7367B" w:rsidP="00B7367B">
            <w:pPr>
              <w:spacing w:after="200" w:line="276" w:lineRule="auto"/>
            </w:pPr>
          </w:p>
        </w:tc>
      </w:tr>
      <w:tr w:rsidR="00B7367B" w:rsidRPr="00B7367B" w:rsidTr="00D0258B">
        <w:tc>
          <w:tcPr>
            <w:tcW w:w="736" w:type="dxa"/>
            <w:gridSpan w:val="2"/>
          </w:tcPr>
          <w:p w:rsidR="00B7367B" w:rsidRPr="00B7367B" w:rsidRDefault="00B7367B" w:rsidP="00B7367B">
            <w:pPr>
              <w:widowControl w:val="0"/>
              <w:kinsoku w:val="0"/>
              <w:overflowPunct w:val="0"/>
              <w:autoSpaceDE w:val="0"/>
              <w:autoSpaceDN w:val="0"/>
              <w:adjustRightInd w:val="0"/>
              <w:spacing w:after="200" w:line="272"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z w:val="24"/>
                <w:szCs w:val="24"/>
                <w:lang w:eastAsia="ru-RU"/>
              </w:rPr>
              <w:t>9</w:t>
            </w:r>
          </w:p>
        </w:tc>
        <w:tc>
          <w:tcPr>
            <w:tcW w:w="7452" w:type="dxa"/>
            <w:gridSpan w:val="2"/>
          </w:tcPr>
          <w:p w:rsidR="00B7367B" w:rsidRPr="00B7367B" w:rsidRDefault="00B7367B" w:rsidP="00B7367B">
            <w:pPr>
              <w:widowControl w:val="0"/>
              <w:kinsoku w:val="0"/>
              <w:overflowPunct w:val="0"/>
              <w:autoSpaceDE w:val="0"/>
              <w:autoSpaceDN w:val="0"/>
              <w:adjustRightInd w:val="0"/>
              <w:spacing w:after="200" w:line="272"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 xml:space="preserve">Ромб. Свойства </w:t>
            </w:r>
            <w:r w:rsidRPr="00B7367B">
              <w:rPr>
                <w:rFonts w:ascii="Times New Roman" w:eastAsiaTheme="minorEastAsia" w:hAnsi="Times New Roman" w:cs="Times New Roman"/>
                <w:sz w:val="24"/>
                <w:szCs w:val="24"/>
                <w:lang w:eastAsia="ru-RU"/>
              </w:rPr>
              <w:t xml:space="preserve">и </w:t>
            </w:r>
            <w:r w:rsidRPr="00B7367B">
              <w:rPr>
                <w:rFonts w:ascii="Times New Roman" w:eastAsiaTheme="minorEastAsia" w:hAnsi="Times New Roman" w:cs="Times New Roman"/>
                <w:spacing w:val="-1"/>
                <w:sz w:val="24"/>
                <w:szCs w:val="24"/>
                <w:lang w:eastAsia="ru-RU"/>
              </w:rPr>
              <w:t>признаки ромба.</w:t>
            </w:r>
          </w:p>
        </w:tc>
        <w:tc>
          <w:tcPr>
            <w:tcW w:w="851" w:type="dxa"/>
          </w:tcPr>
          <w:p w:rsidR="00B7367B" w:rsidRPr="00B7367B" w:rsidRDefault="00B7367B" w:rsidP="00B7367B">
            <w:pPr>
              <w:spacing w:after="200" w:line="276" w:lineRule="auto"/>
            </w:pPr>
            <w:r w:rsidRPr="00B7367B">
              <w:t>01.10</w:t>
            </w:r>
          </w:p>
        </w:tc>
        <w:tc>
          <w:tcPr>
            <w:tcW w:w="850" w:type="dxa"/>
          </w:tcPr>
          <w:p w:rsidR="00B7367B" w:rsidRPr="00B7367B" w:rsidRDefault="00B7367B" w:rsidP="00B7367B">
            <w:pPr>
              <w:spacing w:after="200" w:line="276" w:lineRule="auto"/>
            </w:pPr>
          </w:p>
        </w:tc>
      </w:tr>
      <w:tr w:rsidR="00B7367B" w:rsidRPr="00B7367B" w:rsidTr="00D0258B">
        <w:tc>
          <w:tcPr>
            <w:tcW w:w="736" w:type="dxa"/>
            <w:gridSpan w:val="2"/>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z w:val="24"/>
                <w:szCs w:val="24"/>
                <w:lang w:eastAsia="ru-RU"/>
              </w:rPr>
              <w:t>10</w:t>
            </w:r>
          </w:p>
        </w:tc>
        <w:tc>
          <w:tcPr>
            <w:tcW w:w="7452" w:type="dxa"/>
            <w:gridSpan w:val="2"/>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pacing w:val="-1"/>
                <w:sz w:val="24"/>
                <w:szCs w:val="24"/>
                <w:lang w:eastAsia="ru-RU"/>
              </w:rPr>
            </w:pPr>
            <w:r w:rsidRPr="00B7367B">
              <w:rPr>
                <w:rFonts w:ascii="Times New Roman" w:eastAsiaTheme="minorEastAsia" w:hAnsi="Times New Roman" w:cs="Times New Roman"/>
                <w:spacing w:val="-1"/>
                <w:sz w:val="24"/>
                <w:szCs w:val="24"/>
                <w:lang w:eastAsia="ru-RU"/>
              </w:rPr>
              <w:t xml:space="preserve">Квадрат.     Свойства </w:t>
            </w:r>
            <w:r w:rsidRPr="00B7367B">
              <w:rPr>
                <w:rFonts w:ascii="Times New Roman" w:eastAsiaTheme="minorEastAsia" w:hAnsi="Times New Roman" w:cs="Times New Roman"/>
                <w:sz w:val="24"/>
                <w:szCs w:val="24"/>
                <w:lang w:eastAsia="ru-RU"/>
              </w:rPr>
              <w:t xml:space="preserve">и </w:t>
            </w:r>
            <w:r w:rsidRPr="00B7367B">
              <w:rPr>
                <w:rFonts w:ascii="Times New Roman" w:eastAsiaTheme="minorEastAsia" w:hAnsi="Times New Roman" w:cs="Times New Roman"/>
                <w:spacing w:val="-1"/>
                <w:sz w:val="24"/>
                <w:szCs w:val="24"/>
                <w:lang w:eastAsia="ru-RU"/>
              </w:rPr>
              <w:t>признаки</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квадрата.</w:t>
            </w:r>
          </w:p>
        </w:tc>
        <w:tc>
          <w:tcPr>
            <w:tcW w:w="851" w:type="dxa"/>
          </w:tcPr>
          <w:p w:rsidR="00B7367B" w:rsidRPr="00B7367B" w:rsidRDefault="00B7367B" w:rsidP="00B7367B">
            <w:pPr>
              <w:spacing w:after="200" w:line="276" w:lineRule="auto"/>
            </w:pPr>
            <w:r w:rsidRPr="00B7367B">
              <w:t>06.10</w:t>
            </w:r>
          </w:p>
        </w:tc>
        <w:tc>
          <w:tcPr>
            <w:tcW w:w="850" w:type="dxa"/>
          </w:tcPr>
          <w:p w:rsidR="00B7367B" w:rsidRPr="00B7367B" w:rsidRDefault="00B7367B" w:rsidP="00B7367B">
            <w:pPr>
              <w:spacing w:after="200" w:line="276" w:lineRule="auto"/>
            </w:pPr>
          </w:p>
        </w:tc>
      </w:tr>
      <w:tr w:rsidR="00B7367B" w:rsidRPr="00B7367B" w:rsidTr="00D0258B">
        <w:tc>
          <w:tcPr>
            <w:tcW w:w="736" w:type="dxa"/>
            <w:gridSpan w:val="2"/>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z w:val="24"/>
                <w:szCs w:val="24"/>
                <w:lang w:eastAsia="ru-RU"/>
              </w:rPr>
              <w:t>11</w:t>
            </w:r>
          </w:p>
        </w:tc>
        <w:tc>
          <w:tcPr>
            <w:tcW w:w="7452" w:type="dxa"/>
            <w:gridSpan w:val="2"/>
          </w:tcPr>
          <w:p w:rsidR="00B7367B" w:rsidRPr="00B7367B" w:rsidRDefault="00B7367B" w:rsidP="00B7367B">
            <w:pPr>
              <w:widowControl w:val="0"/>
              <w:kinsoku w:val="0"/>
              <w:overflowPunct w:val="0"/>
              <w:autoSpaceDE w:val="0"/>
              <w:autoSpaceDN w:val="0"/>
              <w:adjustRightInd w:val="0"/>
              <w:spacing w:before="41" w:after="200" w:line="275" w:lineRule="auto"/>
              <w:ind w:right="592"/>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iCs/>
                <w:spacing w:val="-1"/>
                <w:sz w:val="24"/>
                <w:szCs w:val="24"/>
                <w:lang w:eastAsia="ru-RU"/>
              </w:rPr>
              <w:t>Осевая</w:t>
            </w:r>
            <w:r w:rsidRPr="00B7367B">
              <w:rPr>
                <w:rFonts w:ascii="Times New Roman" w:eastAsiaTheme="minorEastAsia" w:hAnsi="Times New Roman" w:cs="Times New Roman"/>
                <w:iCs/>
                <w:spacing w:val="-2"/>
                <w:sz w:val="24"/>
                <w:szCs w:val="24"/>
                <w:lang w:eastAsia="ru-RU"/>
              </w:rPr>
              <w:t xml:space="preserve"> </w:t>
            </w:r>
            <w:r w:rsidRPr="00B7367B">
              <w:rPr>
                <w:rFonts w:ascii="Times New Roman" w:eastAsiaTheme="minorEastAsia" w:hAnsi="Times New Roman" w:cs="Times New Roman"/>
                <w:iCs/>
                <w:sz w:val="24"/>
                <w:szCs w:val="24"/>
                <w:lang w:eastAsia="ru-RU"/>
              </w:rPr>
              <w:t>симметрия</w:t>
            </w:r>
            <w:r w:rsidRPr="00B7367B">
              <w:rPr>
                <w:rFonts w:ascii="Times New Roman" w:eastAsiaTheme="minorEastAsia" w:hAnsi="Times New Roman" w:cs="Times New Roman"/>
                <w:iCs/>
                <w:spacing w:val="-2"/>
                <w:sz w:val="24"/>
                <w:szCs w:val="24"/>
                <w:lang w:eastAsia="ru-RU"/>
              </w:rPr>
              <w:t xml:space="preserve"> </w:t>
            </w:r>
            <w:r w:rsidRPr="00B7367B">
              <w:rPr>
                <w:rFonts w:ascii="Times New Roman" w:eastAsiaTheme="minorEastAsia" w:hAnsi="Times New Roman" w:cs="Times New Roman"/>
                <w:iCs/>
                <w:spacing w:val="-1"/>
                <w:sz w:val="24"/>
                <w:szCs w:val="24"/>
                <w:lang w:eastAsia="ru-RU"/>
              </w:rPr>
              <w:t>геометрических</w:t>
            </w:r>
            <w:r w:rsidRPr="00B7367B">
              <w:rPr>
                <w:rFonts w:ascii="Times New Roman" w:eastAsiaTheme="minorEastAsia" w:hAnsi="Times New Roman" w:cs="Times New Roman"/>
                <w:iCs/>
                <w:sz w:val="24"/>
                <w:szCs w:val="24"/>
                <w:lang w:eastAsia="ru-RU"/>
              </w:rPr>
              <w:t xml:space="preserve"> фигур. Центральная</w:t>
            </w:r>
            <w:r w:rsidRPr="00B7367B">
              <w:rPr>
                <w:rFonts w:ascii="Times New Roman" w:eastAsiaTheme="minorEastAsia" w:hAnsi="Times New Roman" w:cs="Times New Roman"/>
                <w:iCs/>
                <w:spacing w:val="-2"/>
                <w:sz w:val="24"/>
                <w:szCs w:val="24"/>
                <w:lang w:eastAsia="ru-RU"/>
              </w:rPr>
              <w:t xml:space="preserve"> </w:t>
            </w:r>
            <w:r w:rsidRPr="00B7367B">
              <w:rPr>
                <w:rFonts w:ascii="Times New Roman" w:eastAsiaTheme="minorEastAsia" w:hAnsi="Times New Roman" w:cs="Times New Roman"/>
                <w:iCs/>
                <w:spacing w:val="-1"/>
                <w:sz w:val="24"/>
                <w:szCs w:val="24"/>
                <w:lang w:eastAsia="ru-RU"/>
              </w:rPr>
              <w:t>симметрия</w:t>
            </w:r>
            <w:r w:rsidRPr="00B7367B">
              <w:rPr>
                <w:rFonts w:ascii="Times New Roman" w:eastAsiaTheme="minorEastAsia" w:hAnsi="Times New Roman" w:cs="Times New Roman"/>
                <w:iCs/>
                <w:spacing w:val="49"/>
                <w:sz w:val="24"/>
                <w:szCs w:val="24"/>
                <w:lang w:eastAsia="ru-RU"/>
              </w:rPr>
              <w:t xml:space="preserve"> </w:t>
            </w:r>
            <w:r w:rsidRPr="00B7367B">
              <w:rPr>
                <w:rFonts w:ascii="Times New Roman" w:eastAsiaTheme="minorEastAsia" w:hAnsi="Times New Roman" w:cs="Times New Roman"/>
                <w:iCs/>
                <w:spacing w:val="-1"/>
                <w:sz w:val="24"/>
                <w:szCs w:val="24"/>
                <w:lang w:eastAsia="ru-RU"/>
              </w:rPr>
              <w:t>геометрических фигур</w:t>
            </w:r>
            <w:r w:rsidRPr="00B7367B">
              <w:rPr>
                <w:rFonts w:ascii="Times New Roman" w:eastAsiaTheme="minorEastAsia" w:hAnsi="Times New Roman" w:cs="Times New Roman"/>
                <w:i/>
                <w:iCs/>
                <w:spacing w:val="-1"/>
                <w:sz w:val="24"/>
                <w:szCs w:val="24"/>
                <w:lang w:eastAsia="ru-RU"/>
              </w:rPr>
              <w:t>. Геометрия</w:t>
            </w:r>
            <w:r w:rsidRPr="00B7367B">
              <w:rPr>
                <w:rFonts w:ascii="Times New Roman" w:eastAsiaTheme="minorEastAsia" w:hAnsi="Times New Roman" w:cs="Times New Roman"/>
                <w:i/>
                <w:iCs/>
                <w:spacing w:val="-2"/>
                <w:sz w:val="24"/>
                <w:szCs w:val="24"/>
                <w:lang w:eastAsia="ru-RU"/>
              </w:rPr>
              <w:t xml:space="preserve"> </w:t>
            </w:r>
            <w:r w:rsidRPr="00B7367B">
              <w:rPr>
                <w:rFonts w:ascii="Times New Roman" w:eastAsiaTheme="minorEastAsia" w:hAnsi="Times New Roman" w:cs="Times New Roman"/>
                <w:i/>
                <w:iCs/>
                <w:sz w:val="24"/>
                <w:szCs w:val="24"/>
                <w:lang w:eastAsia="ru-RU"/>
              </w:rPr>
              <w:t xml:space="preserve">и искусство. </w:t>
            </w:r>
            <w:r w:rsidRPr="00B7367B">
              <w:rPr>
                <w:rFonts w:ascii="Times New Roman" w:eastAsiaTheme="minorEastAsia" w:hAnsi="Times New Roman" w:cs="Times New Roman"/>
                <w:i/>
                <w:iCs/>
                <w:spacing w:val="-1"/>
                <w:sz w:val="24"/>
                <w:szCs w:val="24"/>
                <w:lang w:eastAsia="ru-RU"/>
              </w:rPr>
              <w:t>Геометрические</w:t>
            </w:r>
            <w:r w:rsidRPr="00B7367B">
              <w:rPr>
                <w:rFonts w:ascii="Times New Roman" w:eastAsiaTheme="minorEastAsia" w:hAnsi="Times New Roman" w:cs="Times New Roman"/>
                <w:i/>
                <w:iCs/>
                <w:sz w:val="24"/>
                <w:szCs w:val="24"/>
                <w:lang w:eastAsia="ru-RU"/>
              </w:rPr>
              <w:t xml:space="preserve"> закономерности</w:t>
            </w:r>
            <w:r w:rsidRPr="00B7367B">
              <w:rPr>
                <w:rFonts w:ascii="Times New Roman" w:eastAsiaTheme="minorEastAsia" w:hAnsi="Times New Roman" w:cs="Times New Roman"/>
                <w:i/>
                <w:iCs/>
                <w:spacing w:val="39"/>
                <w:sz w:val="24"/>
                <w:szCs w:val="24"/>
                <w:lang w:eastAsia="ru-RU"/>
              </w:rPr>
              <w:t xml:space="preserve"> </w:t>
            </w:r>
            <w:r w:rsidRPr="00B7367B">
              <w:rPr>
                <w:rFonts w:ascii="Times New Roman" w:eastAsiaTheme="minorEastAsia" w:hAnsi="Times New Roman" w:cs="Times New Roman"/>
                <w:i/>
                <w:iCs/>
                <w:spacing w:val="-1"/>
                <w:sz w:val="24"/>
                <w:szCs w:val="24"/>
                <w:lang w:eastAsia="ru-RU"/>
              </w:rPr>
              <w:t>окружающего</w:t>
            </w:r>
            <w:r w:rsidRPr="00B7367B">
              <w:rPr>
                <w:rFonts w:ascii="Times New Roman" w:eastAsiaTheme="minorEastAsia" w:hAnsi="Times New Roman" w:cs="Times New Roman"/>
                <w:i/>
                <w:iCs/>
                <w:sz w:val="24"/>
                <w:szCs w:val="24"/>
                <w:lang w:eastAsia="ru-RU"/>
              </w:rPr>
              <w:t xml:space="preserve"> мира.</w:t>
            </w:r>
          </w:p>
        </w:tc>
        <w:tc>
          <w:tcPr>
            <w:tcW w:w="851" w:type="dxa"/>
          </w:tcPr>
          <w:p w:rsidR="00B7367B" w:rsidRPr="00B7367B" w:rsidRDefault="00B7367B" w:rsidP="00B7367B">
            <w:pPr>
              <w:spacing w:after="200" w:line="276" w:lineRule="auto"/>
            </w:pPr>
            <w:r w:rsidRPr="00B7367B">
              <w:t>08.10</w:t>
            </w:r>
          </w:p>
        </w:tc>
        <w:tc>
          <w:tcPr>
            <w:tcW w:w="850" w:type="dxa"/>
          </w:tcPr>
          <w:p w:rsidR="00B7367B" w:rsidRPr="00B7367B" w:rsidRDefault="00B7367B" w:rsidP="00B7367B">
            <w:pPr>
              <w:spacing w:after="200" w:line="276" w:lineRule="auto"/>
            </w:pPr>
          </w:p>
        </w:tc>
      </w:tr>
      <w:tr w:rsidR="00B7367B" w:rsidRPr="00B7367B" w:rsidTr="00D0258B">
        <w:tc>
          <w:tcPr>
            <w:tcW w:w="736" w:type="dxa"/>
            <w:gridSpan w:val="2"/>
          </w:tcPr>
          <w:p w:rsidR="00B7367B" w:rsidRPr="00B7367B" w:rsidRDefault="00B7367B" w:rsidP="00B7367B">
            <w:pPr>
              <w:spacing w:after="200" w:line="276" w:lineRule="auto"/>
            </w:pPr>
            <w:r w:rsidRPr="00B7367B">
              <w:t>12</w:t>
            </w:r>
          </w:p>
        </w:tc>
        <w:tc>
          <w:tcPr>
            <w:tcW w:w="7452" w:type="dxa"/>
            <w:gridSpan w:val="2"/>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Решение задач</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по теме</w:t>
            </w:r>
            <w:r w:rsidRPr="00B7367B">
              <w:rPr>
                <w:rFonts w:ascii="Times New Roman" w:eastAsiaTheme="minorEastAsia" w:hAnsi="Times New Roman" w:cs="Times New Roman"/>
                <w:spacing w:val="1"/>
                <w:sz w:val="24"/>
                <w:szCs w:val="24"/>
                <w:lang w:eastAsia="ru-RU"/>
              </w:rPr>
              <w:t xml:space="preserve"> </w:t>
            </w:r>
            <w:r w:rsidRPr="00B7367B">
              <w:rPr>
                <w:rFonts w:ascii="Times New Roman" w:eastAsiaTheme="minorEastAsia" w:hAnsi="Times New Roman" w:cs="Times New Roman"/>
                <w:spacing w:val="-1"/>
                <w:sz w:val="24"/>
                <w:szCs w:val="24"/>
                <w:lang w:eastAsia="ru-RU"/>
              </w:rPr>
              <w:t>«Четырехугольники».</w:t>
            </w:r>
          </w:p>
        </w:tc>
        <w:tc>
          <w:tcPr>
            <w:tcW w:w="851" w:type="dxa"/>
          </w:tcPr>
          <w:p w:rsidR="00B7367B" w:rsidRPr="00B7367B" w:rsidRDefault="00B7367B" w:rsidP="00B7367B">
            <w:pPr>
              <w:spacing w:after="200" w:line="276" w:lineRule="auto"/>
            </w:pPr>
            <w:r w:rsidRPr="00B7367B">
              <w:t>13.10</w:t>
            </w:r>
          </w:p>
        </w:tc>
        <w:tc>
          <w:tcPr>
            <w:tcW w:w="850" w:type="dxa"/>
          </w:tcPr>
          <w:p w:rsidR="00B7367B" w:rsidRPr="00B7367B" w:rsidRDefault="00B7367B" w:rsidP="00B7367B">
            <w:pPr>
              <w:spacing w:after="200" w:line="276" w:lineRule="auto"/>
            </w:pPr>
          </w:p>
        </w:tc>
      </w:tr>
      <w:tr w:rsidR="00B7367B" w:rsidRPr="00B7367B" w:rsidTr="00D0258B">
        <w:trPr>
          <w:trHeight w:val="271"/>
        </w:trPr>
        <w:tc>
          <w:tcPr>
            <w:tcW w:w="736" w:type="dxa"/>
            <w:gridSpan w:val="2"/>
          </w:tcPr>
          <w:p w:rsidR="00B7367B" w:rsidRPr="00B7367B" w:rsidRDefault="00B7367B" w:rsidP="00B7367B">
            <w:pPr>
              <w:spacing w:after="200" w:line="276" w:lineRule="auto"/>
            </w:pPr>
            <w:r w:rsidRPr="00B7367B">
              <w:t>13</w:t>
            </w:r>
          </w:p>
        </w:tc>
        <w:tc>
          <w:tcPr>
            <w:tcW w:w="7452" w:type="dxa"/>
            <w:gridSpan w:val="2"/>
          </w:tcPr>
          <w:p w:rsidR="00B7367B" w:rsidRPr="00B7367B" w:rsidRDefault="00B7367B" w:rsidP="00B7367B">
            <w:pPr>
              <w:widowControl w:val="0"/>
              <w:kinsoku w:val="0"/>
              <w:overflowPunct w:val="0"/>
              <w:autoSpaceDE w:val="0"/>
              <w:autoSpaceDN w:val="0"/>
              <w:adjustRightInd w:val="0"/>
              <w:spacing w:after="200" w:line="275"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b/>
                <w:bCs/>
                <w:i/>
                <w:iCs/>
                <w:spacing w:val="-1"/>
                <w:sz w:val="24"/>
                <w:szCs w:val="24"/>
                <w:lang w:eastAsia="ru-RU"/>
              </w:rPr>
              <w:t>Контрольная</w:t>
            </w:r>
            <w:r w:rsidRPr="00B7367B">
              <w:rPr>
                <w:rFonts w:ascii="Times New Roman" w:eastAsiaTheme="minorEastAsia" w:hAnsi="Times New Roman" w:cs="Times New Roman"/>
                <w:b/>
                <w:bCs/>
                <w:i/>
                <w:iCs/>
                <w:sz w:val="24"/>
                <w:szCs w:val="24"/>
                <w:lang w:eastAsia="ru-RU"/>
              </w:rPr>
              <w:t xml:space="preserve"> </w:t>
            </w:r>
            <w:r w:rsidRPr="00B7367B">
              <w:rPr>
                <w:rFonts w:ascii="Times New Roman" w:eastAsiaTheme="minorEastAsia" w:hAnsi="Times New Roman" w:cs="Times New Roman"/>
                <w:b/>
                <w:bCs/>
                <w:i/>
                <w:iCs/>
                <w:spacing w:val="-1"/>
                <w:sz w:val="24"/>
                <w:szCs w:val="24"/>
                <w:lang w:eastAsia="ru-RU"/>
              </w:rPr>
              <w:t>работа</w:t>
            </w:r>
            <w:r w:rsidRPr="00B7367B">
              <w:rPr>
                <w:rFonts w:ascii="Times New Roman" w:eastAsiaTheme="minorEastAsia" w:hAnsi="Times New Roman" w:cs="Times New Roman"/>
                <w:b/>
                <w:bCs/>
                <w:i/>
                <w:iCs/>
                <w:spacing w:val="-3"/>
                <w:sz w:val="24"/>
                <w:szCs w:val="24"/>
                <w:lang w:eastAsia="ru-RU"/>
              </w:rPr>
              <w:t xml:space="preserve"> </w:t>
            </w:r>
            <w:r w:rsidRPr="00B7367B">
              <w:rPr>
                <w:rFonts w:ascii="Times New Roman" w:eastAsiaTheme="minorEastAsia" w:hAnsi="Times New Roman" w:cs="Times New Roman"/>
                <w:b/>
                <w:bCs/>
                <w:i/>
                <w:iCs/>
                <w:sz w:val="24"/>
                <w:szCs w:val="24"/>
                <w:lang w:eastAsia="ru-RU"/>
              </w:rPr>
              <w:t>№1 по</w:t>
            </w:r>
            <w:r w:rsidRPr="00B7367B">
              <w:rPr>
                <w:rFonts w:ascii="Times New Roman" w:eastAsiaTheme="minorEastAsia" w:hAnsi="Times New Roman" w:cs="Times New Roman"/>
                <w:b/>
                <w:bCs/>
                <w:i/>
                <w:iCs/>
                <w:spacing w:val="-3"/>
                <w:sz w:val="24"/>
                <w:szCs w:val="24"/>
                <w:lang w:eastAsia="ru-RU"/>
              </w:rPr>
              <w:t xml:space="preserve"> </w:t>
            </w:r>
            <w:r w:rsidRPr="00B7367B">
              <w:rPr>
                <w:rFonts w:ascii="Times New Roman" w:eastAsiaTheme="minorEastAsia" w:hAnsi="Times New Roman" w:cs="Times New Roman"/>
                <w:b/>
                <w:bCs/>
                <w:i/>
                <w:iCs/>
                <w:sz w:val="24"/>
                <w:szCs w:val="24"/>
                <w:lang w:eastAsia="ru-RU"/>
              </w:rPr>
              <w:t>теме</w:t>
            </w:r>
            <w:r w:rsidRPr="00B7367B">
              <w:rPr>
                <w:rFonts w:ascii="Times New Roman" w:eastAsiaTheme="minorEastAsia" w:hAnsi="Times New Roman" w:cs="Times New Roman"/>
                <w:b/>
                <w:bCs/>
                <w:i/>
                <w:iCs/>
                <w:spacing w:val="-1"/>
                <w:sz w:val="24"/>
                <w:szCs w:val="24"/>
                <w:lang w:eastAsia="ru-RU"/>
              </w:rPr>
              <w:t xml:space="preserve"> «Четырехугольники»</w:t>
            </w:r>
            <w:r w:rsidRPr="00B7367B">
              <w:rPr>
                <w:rFonts w:ascii="Times New Roman" w:eastAsiaTheme="minorEastAsia" w:hAnsi="Times New Roman" w:cs="Times New Roman"/>
                <w:bCs/>
                <w:i/>
                <w:iCs/>
                <w:spacing w:val="-1"/>
                <w:sz w:val="24"/>
                <w:szCs w:val="24"/>
                <w:lang w:eastAsia="ru-RU"/>
              </w:rPr>
              <w:t>.</w:t>
            </w:r>
          </w:p>
        </w:tc>
        <w:tc>
          <w:tcPr>
            <w:tcW w:w="851" w:type="dxa"/>
          </w:tcPr>
          <w:p w:rsidR="00B7367B" w:rsidRPr="00B7367B" w:rsidRDefault="00B7367B" w:rsidP="00B7367B">
            <w:pPr>
              <w:spacing w:after="200" w:line="276" w:lineRule="auto"/>
            </w:pPr>
            <w:r w:rsidRPr="00B7367B">
              <w:t>15.10</w:t>
            </w:r>
          </w:p>
        </w:tc>
        <w:tc>
          <w:tcPr>
            <w:tcW w:w="850" w:type="dxa"/>
          </w:tcPr>
          <w:p w:rsidR="00B7367B" w:rsidRPr="00B7367B" w:rsidRDefault="00B7367B" w:rsidP="00B7367B">
            <w:pPr>
              <w:spacing w:after="200" w:line="276" w:lineRule="auto"/>
            </w:pPr>
          </w:p>
        </w:tc>
      </w:tr>
      <w:tr w:rsidR="00B7367B" w:rsidRPr="00B7367B" w:rsidTr="00D0258B">
        <w:trPr>
          <w:trHeight w:val="272"/>
        </w:trPr>
        <w:tc>
          <w:tcPr>
            <w:tcW w:w="736" w:type="dxa"/>
            <w:gridSpan w:val="2"/>
          </w:tcPr>
          <w:p w:rsidR="00B7367B" w:rsidRPr="00B7367B" w:rsidRDefault="00B7367B" w:rsidP="00B7367B">
            <w:pPr>
              <w:spacing w:after="200" w:line="276" w:lineRule="auto"/>
            </w:pPr>
            <w:r w:rsidRPr="00B7367B">
              <w:t>14</w:t>
            </w:r>
          </w:p>
        </w:tc>
        <w:tc>
          <w:tcPr>
            <w:tcW w:w="7452" w:type="dxa"/>
            <w:gridSpan w:val="2"/>
          </w:tcPr>
          <w:p w:rsidR="00B7367B" w:rsidRPr="00B7367B" w:rsidRDefault="00B7367B" w:rsidP="00B7367B">
            <w:pPr>
              <w:widowControl w:val="0"/>
              <w:kinsoku w:val="0"/>
              <w:overflowPunct w:val="0"/>
              <w:autoSpaceDE w:val="0"/>
              <w:autoSpaceDN w:val="0"/>
              <w:adjustRightInd w:val="0"/>
              <w:spacing w:after="200" w:line="275" w:lineRule="exact"/>
              <w:rPr>
                <w:rFonts w:ascii="Times New Roman" w:eastAsiaTheme="minorEastAsia" w:hAnsi="Times New Roman" w:cs="Times New Roman"/>
                <w:bCs/>
                <w:i/>
                <w:iCs/>
                <w:spacing w:val="-1"/>
                <w:sz w:val="24"/>
                <w:szCs w:val="24"/>
                <w:lang w:eastAsia="ru-RU"/>
              </w:rPr>
            </w:pPr>
            <w:r w:rsidRPr="00B7367B">
              <w:rPr>
                <w:rFonts w:ascii="Times New Roman" w:eastAsiaTheme="minorEastAsia" w:hAnsi="Times New Roman" w:cs="Times New Roman"/>
                <w:sz w:val="24"/>
                <w:szCs w:val="24"/>
                <w:lang w:eastAsia="ru-RU"/>
              </w:rPr>
              <w:t xml:space="preserve">Анализ </w:t>
            </w:r>
            <w:r w:rsidRPr="00B7367B">
              <w:rPr>
                <w:rFonts w:ascii="Times New Roman" w:eastAsiaTheme="minorEastAsia" w:hAnsi="Times New Roman" w:cs="Times New Roman"/>
                <w:spacing w:val="-1"/>
                <w:sz w:val="24"/>
                <w:szCs w:val="24"/>
                <w:lang w:eastAsia="ru-RU"/>
              </w:rPr>
              <w:t>контрольной</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работы. Решение задач</w:t>
            </w:r>
          </w:p>
        </w:tc>
        <w:tc>
          <w:tcPr>
            <w:tcW w:w="851" w:type="dxa"/>
          </w:tcPr>
          <w:p w:rsidR="00B7367B" w:rsidRPr="00B7367B" w:rsidRDefault="00B7367B" w:rsidP="00B7367B">
            <w:pPr>
              <w:spacing w:after="200" w:line="276" w:lineRule="auto"/>
            </w:pPr>
            <w:r w:rsidRPr="00B7367B">
              <w:t>20.10</w:t>
            </w:r>
          </w:p>
        </w:tc>
        <w:tc>
          <w:tcPr>
            <w:tcW w:w="850" w:type="dxa"/>
          </w:tcPr>
          <w:p w:rsidR="00B7367B" w:rsidRPr="00B7367B" w:rsidRDefault="00B7367B" w:rsidP="00B7367B">
            <w:pPr>
              <w:spacing w:after="200" w:line="276" w:lineRule="auto"/>
            </w:pPr>
          </w:p>
        </w:tc>
      </w:tr>
      <w:tr w:rsidR="00B7367B" w:rsidRPr="00B7367B" w:rsidTr="00D0258B">
        <w:tc>
          <w:tcPr>
            <w:tcW w:w="8188" w:type="dxa"/>
            <w:gridSpan w:val="4"/>
          </w:tcPr>
          <w:p w:rsidR="00B7367B" w:rsidRPr="00B7367B" w:rsidRDefault="00B7367B" w:rsidP="00B7367B">
            <w:pPr>
              <w:widowControl w:val="0"/>
              <w:kinsoku w:val="0"/>
              <w:overflowPunct w:val="0"/>
              <w:autoSpaceDE w:val="0"/>
              <w:autoSpaceDN w:val="0"/>
              <w:adjustRightInd w:val="0"/>
              <w:spacing w:after="200" w:line="274"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bCs/>
                <w:sz w:val="24"/>
                <w:szCs w:val="24"/>
                <w:lang w:eastAsia="ru-RU"/>
              </w:rPr>
              <w:t xml:space="preserve">                                            Глава </w:t>
            </w:r>
            <w:r w:rsidRPr="00B7367B">
              <w:rPr>
                <w:rFonts w:ascii="Times New Roman" w:eastAsiaTheme="minorEastAsia" w:hAnsi="Times New Roman" w:cs="Times New Roman"/>
                <w:bCs/>
                <w:spacing w:val="-1"/>
                <w:sz w:val="24"/>
                <w:szCs w:val="24"/>
                <w:lang w:eastAsia="ru-RU"/>
              </w:rPr>
              <w:t>VI.</w:t>
            </w:r>
            <w:r w:rsidRPr="00B7367B">
              <w:rPr>
                <w:rFonts w:ascii="Times New Roman" w:eastAsiaTheme="minorEastAsia" w:hAnsi="Times New Roman" w:cs="Times New Roman"/>
                <w:bCs/>
                <w:sz w:val="24"/>
                <w:szCs w:val="24"/>
                <w:lang w:eastAsia="ru-RU"/>
              </w:rPr>
              <w:t xml:space="preserve"> </w:t>
            </w:r>
            <w:r w:rsidRPr="00B7367B">
              <w:rPr>
                <w:rFonts w:ascii="Times New Roman" w:eastAsiaTheme="minorEastAsia" w:hAnsi="Times New Roman" w:cs="Times New Roman"/>
                <w:bCs/>
                <w:spacing w:val="-1"/>
                <w:sz w:val="24"/>
                <w:szCs w:val="24"/>
                <w:lang w:eastAsia="ru-RU"/>
              </w:rPr>
              <w:t>Площадь.</w:t>
            </w:r>
            <w:r w:rsidRPr="00B7367B">
              <w:rPr>
                <w:rFonts w:ascii="Times New Roman" w:eastAsiaTheme="minorEastAsia" w:hAnsi="Times New Roman" w:cs="Times New Roman"/>
                <w:bCs/>
                <w:sz w:val="24"/>
                <w:szCs w:val="24"/>
                <w:lang w:eastAsia="ru-RU"/>
              </w:rPr>
              <w:t xml:space="preserve"> (14 </w:t>
            </w:r>
            <w:r w:rsidRPr="00B7367B">
              <w:rPr>
                <w:rFonts w:ascii="Times New Roman" w:eastAsiaTheme="minorEastAsia" w:hAnsi="Times New Roman" w:cs="Times New Roman"/>
                <w:bCs/>
                <w:spacing w:val="-1"/>
                <w:sz w:val="24"/>
                <w:szCs w:val="24"/>
                <w:lang w:eastAsia="ru-RU"/>
              </w:rPr>
              <w:t>ч)</w:t>
            </w:r>
            <w:r w:rsidRPr="00B7367B">
              <w:rPr>
                <w:rFonts w:ascii="Times New Roman" w:eastAsiaTheme="minorEastAsia" w:hAnsi="Times New Roman" w:cs="Times New Roman"/>
                <w:bCs/>
                <w:sz w:val="24"/>
                <w:szCs w:val="24"/>
                <w:lang w:eastAsia="ru-RU"/>
              </w:rPr>
              <w:t xml:space="preserve"> </w:t>
            </w:r>
          </w:p>
        </w:tc>
        <w:tc>
          <w:tcPr>
            <w:tcW w:w="851" w:type="dxa"/>
          </w:tcPr>
          <w:p w:rsidR="00B7367B" w:rsidRPr="00B7367B" w:rsidRDefault="00B7367B" w:rsidP="00B7367B">
            <w:pPr>
              <w:spacing w:after="200" w:line="276" w:lineRule="auto"/>
            </w:pPr>
          </w:p>
        </w:tc>
        <w:tc>
          <w:tcPr>
            <w:tcW w:w="850" w:type="dxa"/>
          </w:tcPr>
          <w:p w:rsidR="00B7367B" w:rsidRPr="00B7367B" w:rsidRDefault="00B7367B" w:rsidP="00B7367B">
            <w:pPr>
              <w:spacing w:after="200" w:line="276" w:lineRule="auto"/>
            </w:pPr>
          </w:p>
        </w:tc>
      </w:tr>
      <w:tr w:rsidR="00B7367B" w:rsidRPr="00B7367B" w:rsidTr="00D0258B">
        <w:tc>
          <w:tcPr>
            <w:tcW w:w="8188" w:type="dxa"/>
            <w:gridSpan w:val="4"/>
          </w:tcPr>
          <w:p w:rsidR="00B7367B" w:rsidRPr="00B7367B" w:rsidRDefault="00B7367B" w:rsidP="00B7367B">
            <w:pPr>
              <w:widowControl w:val="0"/>
              <w:kinsoku w:val="0"/>
              <w:overflowPunct w:val="0"/>
              <w:autoSpaceDE w:val="0"/>
              <w:autoSpaceDN w:val="0"/>
              <w:adjustRightInd w:val="0"/>
              <w:spacing w:after="200" w:line="274"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bCs/>
                <w:sz w:val="24"/>
                <w:szCs w:val="24"/>
                <w:lang w:eastAsia="ru-RU"/>
              </w:rPr>
              <w:t xml:space="preserve">                                       § 1. </w:t>
            </w:r>
            <w:r w:rsidRPr="00B7367B">
              <w:rPr>
                <w:rFonts w:ascii="Times New Roman" w:eastAsiaTheme="minorEastAsia" w:hAnsi="Times New Roman" w:cs="Times New Roman"/>
                <w:bCs/>
                <w:spacing w:val="-1"/>
                <w:sz w:val="24"/>
                <w:szCs w:val="24"/>
                <w:lang w:eastAsia="ru-RU"/>
              </w:rPr>
              <w:t>Площадь</w:t>
            </w:r>
            <w:r w:rsidRPr="00B7367B">
              <w:rPr>
                <w:rFonts w:ascii="Times New Roman" w:eastAsiaTheme="minorEastAsia" w:hAnsi="Times New Roman" w:cs="Times New Roman"/>
                <w:bCs/>
                <w:sz w:val="24"/>
                <w:szCs w:val="24"/>
                <w:lang w:eastAsia="ru-RU"/>
              </w:rPr>
              <w:t xml:space="preserve"> многоугольника (2 </w:t>
            </w:r>
            <w:r w:rsidRPr="00B7367B">
              <w:rPr>
                <w:rFonts w:ascii="Times New Roman" w:eastAsiaTheme="minorEastAsia" w:hAnsi="Times New Roman" w:cs="Times New Roman"/>
                <w:bCs/>
                <w:spacing w:val="-1"/>
                <w:sz w:val="24"/>
                <w:szCs w:val="24"/>
                <w:lang w:eastAsia="ru-RU"/>
              </w:rPr>
              <w:t>ч)</w:t>
            </w:r>
          </w:p>
        </w:tc>
        <w:tc>
          <w:tcPr>
            <w:tcW w:w="851" w:type="dxa"/>
          </w:tcPr>
          <w:p w:rsidR="00B7367B" w:rsidRPr="00B7367B" w:rsidRDefault="00B7367B" w:rsidP="00B7367B">
            <w:pPr>
              <w:spacing w:after="200" w:line="276" w:lineRule="auto"/>
            </w:pPr>
          </w:p>
        </w:tc>
        <w:tc>
          <w:tcPr>
            <w:tcW w:w="850" w:type="dxa"/>
          </w:tcPr>
          <w:p w:rsidR="00B7367B" w:rsidRPr="00B7367B" w:rsidRDefault="00B7367B" w:rsidP="00B7367B">
            <w:pPr>
              <w:spacing w:after="200" w:line="276" w:lineRule="auto"/>
            </w:pPr>
          </w:p>
        </w:tc>
      </w:tr>
      <w:tr w:rsidR="00B7367B" w:rsidRPr="00B7367B" w:rsidTr="00D0258B">
        <w:trPr>
          <w:trHeight w:val="1487"/>
        </w:trPr>
        <w:tc>
          <w:tcPr>
            <w:tcW w:w="736" w:type="dxa"/>
            <w:gridSpan w:val="2"/>
          </w:tcPr>
          <w:p w:rsidR="00B7367B" w:rsidRPr="00B7367B" w:rsidRDefault="00B7367B" w:rsidP="00B7367B">
            <w:pPr>
              <w:spacing w:after="200" w:line="276" w:lineRule="auto"/>
            </w:pPr>
            <w:r w:rsidRPr="00B7367B">
              <w:lastRenderedPageBreak/>
              <w:t>15</w:t>
            </w:r>
          </w:p>
          <w:p w:rsidR="00B7367B" w:rsidRPr="00B7367B" w:rsidRDefault="00B7367B" w:rsidP="00B7367B">
            <w:pPr>
              <w:spacing w:after="200" w:line="276" w:lineRule="auto"/>
            </w:pPr>
          </w:p>
        </w:tc>
        <w:tc>
          <w:tcPr>
            <w:tcW w:w="7452" w:type="dxa"/>
            <w:gridSpan w:val="2"/>
          </w:tcPr>
          <w:p w:rsidR="00B7367B" w:rsidRPr="00B7367B" w:rsidRDefault="00B7367B" w:rsidP="00B7367B">
            <w:pPr>
              <w:widowControl w:val="0"/>
              <w:kinsoku w:val="0"/>
              <w:overflowPunct w:val="0"/>
              <w:autoSpaceDE w:val="0"/>
              <w:autoSpaceDN w:val="0"/>
              <w:adjustRightInd w:val="0"/>
              <w:spacing w:after="200" w:line="275" w:lineRule="auto"/>
              <w:ind w:right="123"/>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 xml:space="preserve">Понятие </w:t>
            </w:r>
            <w:r w:rsidRPr="00B7367B">
              <w:rPr>
                <w:rFonts w:ascii="Times New Roman" w:eastAsiaTheme="minorEastAsia" w:hAnsi="Times New Roman" w:cs="Times New Roman"/>
                <w:sz w:val="24"/>
                <w:szCs w:val="24"/>
                <w:lang w:eastAsia="ru-RU"/>
              </w:rPr>
              <w:t>о</w:t>
            </w:r>
            <w:r w:rsidRPr="00B7367B">
              <w:rPr>
                <w:rFonts w:ascii="Times New Roman" w:eastAsiaTheme="minorEastAsia" w:hAnsi="Times New Roman" w:cs="Times New Roman"/>
                <w:spacing w:val="51"/>
                <w:sz w:val="24"/>
                <w:szCs w:val="24"/>
                <w:lang w:eastAsia="ru-RU"/>
              </w:rPr>
              <w:t xml:space="preserve"> </w:t>
            </w:r>
            <w:r w:rsidRPr="00B7367B">
              <w:rPr>
                <w:rFonts w:ascii="Times New Roman" w:eastAsiaTheme="minorEastAsia" w:hAnsi="Times New Roman" w:cs="Times New Roman"/>
                <w:spacing w:val="-1"/>
                <w:sz w:val="24"/>
                <w:szCs w:val="24"/>
                <w:lang w:eastAsia="ru-RU"/>
              </w:rPr>
              <w:t>площади</w:t>
            </w:r>
            <w:r w:rsidRPr="00B7367B">
              <w:rPr>
                <w:rFonts w:ascii="Times New Roman" w:eastAsiaTheme="minorEastAsia" w:hAnsi="Times New Roman" w:cs="Times New Roman"/>
                <w:spacing w:val="1"/>
                <w:sz w:val="24"/>
                <w:szCs w:val="24"/>
                <w:lang w:eastAsia="ru-RU"/>
              </w:rPr>
              <w:t xml:space="preserve"> </w:t>
            </w:r>
            <w:r w:rsidRPr="00B7367B">
              <w:rPr>
                <w:rFonts w:ascii="Times New Roman" w:eastAsiaTheme="minorEastAsia" w:hAnsi="Times New Roman" w:cs="Times New Roman"/>
                <w:spacing w:val="-1"/>
                <w:sz w:val="24"/>
                <w:szCs w:val="24"/>
                <w:lang w:eastAsia="ru-RU"/>
              </w:rPr>
              <w:t>плоской</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фигуры</w:t>
            </w:r>
            <w:r w:rsidRPr="00B7367B">
              <w:rPr>
                <w:rFonts w:ascii="Times New Roman" w:eastAsiaTheme="minorEastAsia" w:hAnsi="Times New Roman" w:cs="Times New Roman"/>
                <w:sz w:val="24"/>
                <w:szCs w:val="24"/>
                <w:lang w:eastAsia="ru-RU"/>
              </w:rPr>
              <w:t xml:space="preserve"> и </w:t>
            </w:r>
            <w:r w:rsidRPr="00B7367B">
              <w:rPr>
                <w:rFonts w:ascii="Times New Roman" w:eastAsiaTheme="minorEastAsia" w:hAnsi="Times New Roman" w:cs="Times New Roman"/>
                <w:spacing w:val="-1"/>
                <w:sz w:val="24"/>
                <w:szCs w:val="24"/>
                <w:lang w:eastAsia="ru-RU"/>
              </w:rPr>
              <w:t>её свойствах.</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Площадь</w:t>
            </w:r>
            <w:r w:rsidRPr="00B7367B">
              <w:rPr>
                <w:rFonts w:ascii="Times New Roman" w:eastAsiaTheme="minorEastAsia" w:hAnsi="Times New Roman" w:cs="Times New Roman"/>
                <w:spacing w:val="55"/>
                <w:sz w:val="24"/>
                <w:szCs w:val="24"/>
                <w:lang w:eastAsia="ru-RU"/>
              </w:rPr>
              <w:t xml:space="preserve"> </w:t>
            </w:r>
            <w:r w:rsidRPr="00B7367B">
              <w:rPr>
                <w:rFonts w:ascii="Times New Roman" w:eastAsiaTheme="minorEastAsia" w:hAnsi="Times New Roman" w:cs="Times New Roman"/>
                <w:spacing w:val="-1"/>
                <w:sz w:val="24"/>
                <w:szCs w:val="24"/>
                <w:lang w:eastAsia="ru-RU"/>
              </w:rPr>
              <w:t xml:space="preserve">многоугольника. Равновеликие </w:t>
            </w:r>
            <w:r w:rsidRPr="00B7367B">
              <w:rPr>
                <w:rFonts w:ascii="Times New Roman" w:eastAsiaTheme="minorEastAsia" w:hAnsi="Times New Roman" w:cs="Times New Roman"/>
                <w:sz w:val="24"/>
                <w:szCs w:val="24"/>
                <w:lang w:eastAsia="ru-RU"/>
              </w:rPr>
              <w:t xml:space="preserve">и </w:t>
            </w:r>
            <w:r w:rsidRPr="00B7367B">
              <w:rPr>
                <w:rFonts w:ascii="Times New Roman" w:eastAsiaTheme="minorEastAsia" w:hAnsi="Times New Roman" w:cs="Times New Roman"/>
                <w:spacing w:val="-1"/>
                <w:sz w:val="24"/>
                <w:szCs w:val="24"/>
                <w:lang w:eastAsia="ru-RU"/>
              </w:rPr>
              <w:t>равносоставленные</w:t>
            </w:r>
            <w:r w:rsidRPr="00B7367B">
              <w:rPr>
                <w:rFonts w:ascii="Times New Roman" w:eastAsiaTheme="minorEastAsia" w:hAnsi="Times New Roman" w:cs="Times New Roman"/>
                <w:spacing w:val="61"/>
                <w:sz w:val="24"/>
                <w:szCs w:val="24"/>
                <w:lang w:eastAsia="ru-RU"/>
              </w:rPr>
              <w:t xml:space="preserve"> </w:t>
            </w:r>
            <w:r w:rsidRPr="00B7367B">
              <w:rPr>
                <w:rFonts w:ascii="Times New Roman" w:eastAsiaTheme="minorEastAsia" w:hAnsi="Times New Roman" w:cs="Times New Roman"/>
                <w:spacing w:val="-1"/>
                <w:sz w:val="24"/>
                <w:szCs w:val="24"/>
                <w:lang w:eastAsia="ru-RU"/>
              </w:rPr>
              <w:t>многоугольники. Площадь</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квадрата.</w:t>
            </w:r>
          </w:p>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Измерение площадей.</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Единицы</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измерения</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площади.</w:t>
            </w:r>
          </w:p>
        </w:tc>
        <w:tc>
          <w:tcPr>
            <w:tcW w:w="851" w:type="dxa"/>
          </w:tcPr>
          <w:p w:rsidR="00B7367B" w:rsidRPr="00B7367B" w:rsidRDefault="00B7367B" w:rsidP="00B7367B">
            <w:pPr>
              <w:spacing w:after="200" w:line="276" w:lineRule="auto"/>
            </w:pPr>
            <w:r w:rsidRPr="00B7367B">
              <w:t>22.10</w:t>
            </w:r>
          </w:p>
        </w:tc>
        <w:tc>
          <w:tcPr>
            <w:tcW w:w="850" w:type="dxa"/>
          </w:tcPr>
          <w:p w:rsidR="00B7367B" w:rsidRPr="00B7367B" w:rsidRDefault="00B7367B" w:rsidP="00B7367B">
            <w:pPr>
              <w:spacing w:after="200" w:line="276" w:lineRule="auto"/>
            </w:pPr>
          </w:p>
        </w:tc>
      </w:tr>
      <w:tr w:rsidR="00B7367B" w:rsidRPr="00B7367B" w:rsidTr="00D0258B">
        <w:trPr>
          <w:trHeight w:val="176"/>
        </w:trPr>
        <w:tc>
          <w:tcPr>
            <w:tcW w:w="736" w:type="dxa"/>
            <w:gridSpan w:val="2"/>
          </w:tcPr>
          <w:p w:rsidR="00B7367B" w:rsidRPr="00B7367B" w:rsidRDefault="00B7367B" w:rsidP="00B7367B">
            <w:pPr>
              <w:spacing w:after="200" w:line="276" w:lineRule="auto"/>
            </w:pPr>
            <w:r w:rsidRPr="00B7367B">
              <w:t>16</w:t>
            </w:r>
          </w:p>
        </w:tc>
        <w:tc>
          <w:tcPr>
            <w:tcW w:w="7452" w:type="dxa"/>
            <w:gridSpan w:val="2"/>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Площадь</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прямоугольника.</w:t>
            </w:r>
          </w:p>
        </w:tc>
        <w:tc>
          <w:tcPr>
            <w:tcW w:w="851" w:type="dxa"/>
          </w:tcPr>
          <w:p w:rsidR="00B7367B" w:rsidRPr="00B7367B" w:rsidRDefault="00B7367B" w:rsidP="00B7367B">
            <w:pPr>
              <w:spacing w:after="200" w:line="276" w:lineRule="auto"/>
            </w:pPr>
            <w:r w:rsidRPr="00B7367B">
              <w:t>27.10</w:t>
            </w:r>
          </w:p>
        </w:tc>
        <w:tc>
          <w:tcPr>
            <w:tcW w:w="850" w:type="dxa"/>
          </w:tcPr>
          <w:p w:rsidR="00B7367B" w:rsidRPr="00B7367B" w:rsidRDefault="00B7367B" w:rsidP="00B7367B">
            <w:pPr>
              <w:spacing w:after="200" w:line="276" w:lineRule="auto"/>
            </w:pPr>
          </w:p>
        </w:tc>
      </w:tr>
      <w:tr w:rsidR="00B7367B" w:rsidRPr="00B7367B" w:rsidTr="00D0258B">
        <w:trPr>
          <w:trHeight w:val="326"/>
        </w:trPr>
        <w:tc>
          <w:tcPr>
            <w:tcW w:w="8188" w:type="dxa"/>
            <w:gridSpan w:val="4"/>
          </w:tcPr>
          <w:p w:rsidR="00B7367B" w:rsidRPr="00B7367B" w:rsidRDefault="00B7367B" w:rsidP="00B7367B">
            <w:pPr>
              <w:widowControl w:val="0"/>
              <w:kinsoku w:val="0"/>
              <w:overflowPunct w:val="0"/>
              <w:autoSpaceDE w:val="0"/>
              <w:autoSpaceDN w:val="0"/>
              <w:adjustRightInd w:val="0"/>
              <w:spacing w:after="200" w:line="274"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bCs/>
                <w:sz w:val="24"/>
                <w:szCs w:val="24"/>
                <w:lang w:eastAsia="ru-RU"/>
              </w:rPr>
              <w:t xml:space="preserve">            § 2. </w:t>
            </w:r>
            <w:r w:rsidRPr="00B7367B">
              <w:rPr>
                <w:rFonts w:ascii="Times New Roman" w:eastAsiaTheme="minorEastAsia" w:hAnsi="Times New Roman" w:cs="Times New Roman"/>
                <w:bCs/>
                <w:spacing w:val="-1"/>
                <w:sz w:val="24"/>
                <w:szCs w:val="24"/>
                <w:lang w:eastAsia="ru-RU"/>
              </w:rPr>
              <w:t>Площади</w:t>
            </w:r>
            <w:r w:rsidRPr="00B7367B">
              <w:rPr>
                <w:rFonts w:ascii="Times New Roman" w:eastAsiaTheme="minorEastAsia" w:hAnsi="Times New Roman" w:cs="Times New Roman"/>
                <w:bCs/>
                <w:sz w:val="24"/>
                <w:szCs w:val="24"/>
                <w:lang w:eastAsia="ru-RU"/>
              </w:rPr>
              <w:t xml:space="preserve"> </w:t>
            </w:r>
            <w:r w:rsidRPr="00B7367B">
              <w:rPr>
                <w:rFonts w:ascii="Times New Roman" w:eastAsiaTheme="minorEastAsia" w:hAnsi="Times New Roman" w:cs="Times New Roman"/>
                <w:bCs/>
                <w:spacing w:val="-1"/>
                <w:sz w:val="24"/>
                <w:szCs w:val="24"/>
                <w:lang w:eastAsia="ru-RU"/>
              </w:rPr>
              <w:t>параллелограмма,</w:t>
            </w:r>
            <w:r w:rsidRPr="00B7367B">
              <w:rPr>
                <w:rFonts w:ascii="Times New Roman" w:eastAsiaTheme="minorEastAsia" w:hAnsi="Times New Roman" w:cs="Times New Roman"/>
                <w:bCs/>
                <w:sz w:val="24"/>
                <w:szCs w:val="24"/>
                <w:lang w:eastAsia="ru-RU"/>
              </w:rPr>
              <w:t xml:space="preserve"> </w:t>
            </w:r>
            <w:r w:rsidRPr="00B7367B">
              <w:rPr>
                <w:rFonts w:ascii="Times New Roman" w:eastAsiaTheme="minorEastAsia" w:hAnsi="Times New Roman" w:cs="Times New Roman"/>
                <w:bCs/>
                <w:spacing w:val="-1"/>
                <w:sz w:val="24"/>
                <w:szCs w:val="24"/>
                <w:lang w:eastAsia="ru-RU"/>
              </w:rPr>
              <w:t>треугольника</w:t>
            </w:r>
            <w:r w:rsidRPr="00B7367B">
              <w:rPr>
                <w:rFonts w:ascii="Times New Roman" w:eastAsiaTheme="minorEastAsia" w:hAnsi="Times New Roman" w:cs="Times New Roman"/>
                <w:bCs/>
                <w:sz w:val="24"/>
                <w:szCs w:val="24"/>
                <w:lang w:eastAsia="ru-RU"/>
              </w:rPr>
              <w:t xml:space="preserve"> и</w:t>
            </w:r>
            <w:r w:rsidRPr="00B7367B">
              <w:rPr>
                <w:rFonts w:ascii="Times New Roman" w:eastAsiaTheme="minorEastAsia" w:hAnsi="Times New Roman" w:cs="Times New Roman"/>
                <w:bCs/>
                <w:spacing w:val="-2"/>
                <w:sz w:val="24"/>
                <w:szCs w:val="24"/>
                <w:lang w:eastAsia="ru-RU"/>
              </w:rPr>
              <w:t xml:space="preserve"> </w:t>
            </w:r>
            <w:r w:rsidRPr="00B7367B">
              <w:rPr>
                <w:rFonts w:ascii="Times New Roman" w:eastAsiaTheme="minorEastAsia" w:hAnsi="Times New Roman" w:cs="Times New Roman"/>
                <w:bCs/>
                <w:spacing w:val="-1"/>
                <w:sz w:val="24"/>
                <w:szCs w:val="24"/>
                <w:lang w:eastAsia="ru-RU"/>
              </w:rPr>
              <w:t>трапеции</w:t>
            </w:r>
            <w:r w:rsidRPr="00B7367B">
              <w:rPr>
                <w:rFonts w:ascii="Times New Roman" w:eastAsiaTheme="minorEastAsia" w:hAnsi="Times New Roman" w:cs="Times New Roman"/>
                <w:bCs/>
                <w:sz w:val="24"/>
                <w:szCs w:val="24"/>
                <w:lang w:eastAsia="ru-RU"/>
              </w:rPr>
              <w:t xml:space="preserve"> (6 </w:t>
            </w:r>
            <w:r w:rsidRPr="00B7367B">
              <w:rPr>
                <w:rFonts w:ascii="Times New Roman" w:eastAsiaTheme="minorEastAsia" w:hAnsi="Times New Roman" w:cs="Times New Roman"/>
                <w:bCs/>
                <w:spacing w:val="-1"/>
                <w:sz w:val="24"/>
                <w:szCs w:val="24"/>
                <w:lang w:eastAsia="ru-RU"/>
              </w:rPr>
              <w:t>ч)</w:t>
            </w:r>
          </w:p>
        </w:tc>
        <w:tc>
          <w:tcPr>
            <w:tcW w:w="851" w:type="dxa"/>
          </w:tcPr>
          <w:p w:rsidR="00B7367B" w:rsidRPr="00B7367B" w:rsidRDefault="00B7367B" w:rsidP="00B7367B">
            <w:pPr>
              <w:spacing w:after="200" w:line="276" w:lineRule="auto"/>
            </w:pPr>
          </w:p>
        </w:tc>
        <w:tc>
          <w:tcPr>
            <w:tcW w:w="850" w:type="dxa"/>
          </w:tcPr>
          <w:p w:rsidR="00B7367B" w:rsidRPr="00B7367B" w:rsidRDefault="00B7367B" w:rsidP="00B7367B">
            <w:pPr>
              <w:spacing w:after="200" w:line="276" w:lineRule="auto"/>
            </w:pPr>
          </w:p>
        </w:tc>
      </w:tr>
      <w:tr w:rsidR="00B7367B" w:rsidRPr="00B7367B" w:rsidTr="00D0258B">
        <w:trPr>
          <w:trHeight w:val="208"/>
        </w:trPr>
        <w:tc>
          <w:tcPr>
            <w:tcW w:w="736" w:type="dxa"/>
            <w:gridSpan w:val="2"/>
          </w:tcPr>
          <w:p w:rsidR="00B7367B" w:rsidRPr="00B7367B" w:rsidRDefault="00B7367B" w:rsidP="00B7367B">
            <w:pPr>
              <w:widowControl w:val="0"/>
              <w:kinsoku w:val="0"/>
              <w:overflowPunct w:val="0"/>
              <w:autoSpaceDE w:val="0"/>
              <w:autoSpaceDN w:val="0"/>
              <w:adjustRightInd w:val="0"/>
              <w:spacing w:after="200" w:line="274" w:lineRule="exact"/>
              <w:rPr>
                <w:rFonts w:ascii="Times New Roman" w:eastAsiaTheme="minorEastAsia" w:hAnsi="Times New Roman" w:cs="Times New Roman"/>
                <w:bCs/>
                <w:sz w:val="24"/>
                <w:szCs w:val="24"/>
                <w:lang w:eastAsia="ru-RU"/>
              </w:rPr>
            </w:pPr>
            <w:r w:rsidRPr="00B7367B">
              <w:rPr>
                <w:rFonts w:ascii="Times New Roman" w:eastAsiaTheme="minorEastAsia" w:hAnsi="Times New Roman" w:cs="Times New Roman"/>
                <w:bCs/>
                <w:sz w:val="24"/>
                <w:szCs w:val="24"/>
                <w:lang w:eastAsia="ru-RU"/>
              </w:rPr>
              <w:t>17</w:t>
            </w:r>
          </w:p>
        </w:tc>
        <w:tc>
          <w:tcPr>
            <w:tcW w:w="7452" w:type="dxa"/>
            <w:gridSpan w:val="2"/>
          </w:tcPr>
          <w:p w:rsidR="00B7367B" w:rsidRPr="00B7367B" w:rsidRDefault="00B7367B" w:rsidP="00B7367B">
            <w:pPr>
              <w:widowControl w:val="0"/>
              <w:kinsoku w:val="0"/>
              <w:overflowPunct w:val="0"/>
              <w:autoSpaceDE w:val="0"/>
              <w:autoSpaceDN w:val="0"/>
              <w:adjustRightInd w:val="0"/>
              <w:spacing w:after="200" w:line="274" w:lineRule="exact"/>
              <w:rPr>
                <w:rFonts w:ascii="Times New Roman" w:eastAsiaTheme="minorEastAsia" w:hAnsi="Times New Roman" w:cs="Times New Roman"/>
                <w:bCs/>
                <w:sz w:val="24"/>
                <w:szCs w:val="24"/>
                <w:lang w:eastAsia="ru-RU"/>
              </w:rPr>
            </w:pPr>
            <w:r w:rsidRPr="00B7367B">
              <w:rPr>
                <w:rFonts w:ascii="Times New Roman" w:eastAsiaTheme="minorEastAsia" w:hAnsi="Times New Roman" w:cs="Times New Roman"/>
                <w:spacing w:val="-1"/>
                <w:sz w:val="24"/>
                <w:szCs w:val="24"/>
                <w:lang w:eastAsia="ru-RU"/>
              </w:rPr>
              <w:t>Площадь параллелограмма Измерение и вычисление площадей.</w:t>
            </w:r>
          </w:p>
        </w:tc>
        <w:tc>
          <w:tcPr>
            <w:tcW w:w="851" w:type="dxa"/>
          </w:tcPr>
          <w:p w:rsidR="00B7367B" w:rsidRPr="00B7367B" w:rsidRDefault="00B7367B" w:rsidP="00B7367B">
            <w:pPr>
              <w:spacing w:after="200" w:line="276" w:lineRule="auto"/>
            </w:pPr>
            <w:r w:rsidRPr="00B7367B">
              <w:t>29.10</w:t>
            </w:r>
          </w:p>
        </w:tc>
        <w:tc>
          <w:tcPr>
            <w:tcW w:w="850" w:type="dxa"/>
          </w:tcPr>
          <w:p w:rsidR="00B7367B" w:rsidRPr="00B7367B" w:rsidRDefault="00B7367B" w:rsidP="00B7367B">
            <w:pPr>
              <w:spacing w:after="200" w:line="276" w:lineRule="auto"/>
            </w:pPr>
          </w:p>
        </w:tc>
      </w:tr>
      <w:tr w:rsidR="00B7367B" w:rsidRPr="00B7367B" w:rsidTr="00D0258B">
        <w:trPr>
          <w:trHeight w:val="176"/>
        </w:trPr>
        <w:tc>
          <w:tcPr>
            <w:tcW w:w="736" w:type="dxa"/>
            <w:gridSpan w:val="2"/>
          </w:tcPr>
          <w:p w:rsidR="00B7367B" w:rsidRPr="00B7367B" w:rsidRDefault="00B7367B" w:rsidP="00B7367B">
            <w:pPr>
              <w:spacing w:after="200" w:line="276" w:lineRule="auto"/>
            </w:pPr>
            <w:r w:rsidRPr="00B7367B">
              <w:t>18</w:t>
            </w:r>
          </w:p>
        </w:tc>
        <w:tc>
          <w:tcPr>
            <w:tcW w:w="7452" w:type="dxa"/>
            <w:gridSpan w:val="2"/>
          </w:tcPr>
          <w:p w:rsidR="00B7367B" w:rsidRPr="00B7367B" w:rsidRDefault="00B7367B" w:rsidP="00B7367B">
            <w:pPr>
              <w:widowControl w:val="0"/>
              <w:kinsoku w:val="0"/>
              <w:overflowPunct w:val="0"/>
              <w:autoSpaceDE w:val="0"/>
              <w:autoSpaceDN w:val="0"/>
              <w:adjustRightInd w:val="0"/>
              <w:spacing w:after="200" w:line="275" w:lineRule="auto"/>
              <w:ind w:right="1652"/>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 xml:space="preserve">Решение задач </w:t>
            </w:r>
            <w:r w:rsidRPr="00B7367B">
              <w:rPr>
                <w:rFonts w:ascii="Times New Roman" w:eastAsiaTheme="minorEastAsia" w:hAnsi="Times New Roman" w:cs="Times New Roman"/>
                <w:sz w:val="24"/>
                <w:szCs w:val="24"/>
                <w:lang w:eastAsia="ru-RU"/>
              </w:rPr>
              <w:t>на</w:t>
            </w:r>
            <w:r w:rsidRPr="00B7367B">
              <w:rPr>
                <w:rFonts w:ascii="Times New Roman" w:eastAsiaTheme="minorEastAsia" w:hAnsi="Times New Roman" w:cs="Times New Roman"/>
                <w:spacing w:val="-1"/>
                <w:sz w:val="24"/>
                <w:szCs w:val="24"/>
                <w:lang w:eastAsia="ru-RU"/>
              </w:rPr>
              <w:t xml:space="preserve"> вычисление площади</w:t>
            </w:r>
            <w:r w:rsidRPr="00B7367B">
              <w:rPr>
                <w:rFonts w:ascii="Times New Roman" w:eastAsiaTheme="minorEastAsia" w:hAnsi="Times New Roman" w:cs="Times New Roman"/>
                <w:spacing w:val="1"/>
                <w:sz w:val="24"/>
                <w:szCs w:val="24"/>
                <w:lang w:eastAsia="ru-RU"/>
              </w:rPr>
              <w:t xml:space="preserve"> </w:t>
            </w:r>
            <w:r w:rsidRPr="00B7367B">
              <w:rPr>
                <w:rFonts w:ascii="Times New Roman" w:eastAsiaTheme="minorEastAsia" w:hAnsi="Times New Roman" w:cs="Times New Roman"/>
                <w:spacing w:val="-1"/>
                <w:sz w:val="24"/>
                <w:szCs w:val="24"/>
                <w:lang w:eastAsia="ru-RU"/>
              </w:rPr>
              <w:t>параллелограмма.</w:t>
            </w:r>
            <w:r w:rsidRPr="00B7367B">
              <w:rPr>
                <w:rFonts w:ascii="Times New Roman" w:eastAsiaTheme="minorEastAsia" w:hAnsi="Times New Roman" w:cs="Times New Roman"/>
                <w:spacing w:val="59"/>
                <w:sz w:val="24"/>
                <w:szCs w:val="24"/>
                <w:lang w:eastAsia="ru-RU"/>
              </w:rPr>
              <w:t xml:space="preserve"> </w:t>
            </w:r>
            <w:r w:rsidRPr="00B7367B">
              <w:rPr>
                <w:rFonts w:ascii="Times New Roman" w:eastAsiaTheme="minorEastAsia" w:hAnsi="Times New Roman" w:cs="Times New Roman"/>
                <w:spacing w:val="-1"/>
                <w:sz w:val="24"/>
                <w:szCs w:val="24"/>
                <w:lang w:eastAsia="ru-RU"/>
              </w:rPr>
              <w:t>Формулы</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площади</w:t>
            </w:r>
            <w:r w:rsidRPr="00B7367B">
              <w:rPr>
                <w:rFonts w:ascii="Times New Roman" w:eastAsiaTheme="minorEastAsia" w:hAnsi="Times New Roman" w:cs="Times New Roman"/>
                <w:spacing w:val="1"/>
                <w:sz w:val="24"/>
                <w:szCs w:val="24"/>
                <w:lang w:eastAsia="ru-RU"/>
              </w:rPr>
              <w:t xml:space="preserve"> </w:t>
            </w:r>
            <w:r w:rsidRPr="00B7367B">
              <w:rPr>
                <w:rFonts w:ascii="Times New Roman" w:eastAsiaTheme="minorEastAsia" w:hAnsi="Times New Roman" w:cs="Times New Roman"/>
                <w:spacing w:val="-1"/>
                <w:sz w:val="24"/>
                <w:szCs w:val="24"/>
                <w:lang w:eastAsia="ru-RU"/>
              </w:rPr>
              <w:t xml:space="preserve">параллелограмма </w:t>
            </w:r>
            <w:r w:rsidRPr="00B7367B">
              <w:rPr>
                <w:rFonts w:ascii="Times New Roman" w:eastAsiaTheme="minorEastAsia" w:hAnsi="Times New Roman" w:cs="Times New Roman"/>
                <w:sz w:val="24"/>
                <w:szCs w:val="24"/>
                <w:lang w:eastAsia="ru-RU"/>
              </w:rPr>
              <w:t xml:space="preserve">и </w:t>
            </w:r>
            <w:r w:rsidRPr="00B7367B">
              <w:rPr>
                <w:rFonts w:ascii="Times New Roman" w:eastAsiaTheme="minorEastAsia" w:hAnsi="Times New Roman" w:cs="Times New Roman"/>
                <w:spacing w:val="-1"/>
                <w:sz w:val="24"/>
                <w:szCs w:val="24"/>
                <w:lang w:eastAsia="ru-RU"/>
              </w:rPr>
              <w:t>его</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частных</w:t>
            </w:r>
            <w:r w:rsidRPr="00B7367B">
              <w:rPr>
                <w:rFonts w:ascii="Times New Roman" w:eastAsiaTheme="minorEastAsia" w:hAnsi="Times New Roman" w:cs="Times New Roman"/>
                <w:spacing w:val="2"/>
                <w:sz w:val="24"/>
                <w:szCs w:val="24"/>
                <w:lang w:eastAsia="ru-RU"/>
              </w:rPr>
              <w:t xml:space="preserve"> </w:t>
            </w:r>
            <w:r w:rsidRPr="00B7367B">
              <w:rPr>
                <w:rFonts w:ascii="Times New Roman" w:eastAsiaTheme="minorEastAsia" w:hAnsi="Times New Roman" w:cs="Times New Roman"/>
                <w:sz w:val="24"/>
                <w:szCs w:val="24"/>
                <w:lang w:eastAsia="ru-RU"/>
              </w:rPr>
              <w:t>видов.</w:t>
            </w:r>
          </w:p>
        </w:tc>
        <w:tc>
          <w:tcPr>
            <w:tcW w:w="851" w:type="dxa"/>
          </w:tcPr>
          <w:p w:rsidR="00B7367B" w:rsidRPr="00B7367B" w:rsidRDefault="00B7367B" w:rsidP="00B7367B">
            <w:pPr>
              <w:spacing w:after="200" w:line="276" w:lineRule="auto"/>
            </w:pPr>
          </w:p>
          <w:p w:rsidR="00B7367B" w:rsidRPr="00B7367B" w:rsidRDefault="00B7367B" w:rsidP="00B7367B">
            <w:pPr>
              <w:spacing w:after="200" w:line="276" w:lineRule="auto"/>
            </w:pPr>
            <w:r w:rsidRPr="00B7367B">
              <w:t>10.11</w:t>
            </w:r>
          </w:p>
        </w:tc>
        <w:tc>
          <w:tcPr>
            <w:tcW w:w="850" w:type="dxa"/>
          </w:tcPr>
          <w:p w:rsidR="00B7367B" w:rsidRPr="00B7367B" w:rsidRDefault="00B7367B" w:rsidP="00B7367B">
            <w:pPr>
              <w:spacing w:after="200" w:line="276" w:lineRule="auto"/>
            </w:pPr>
          </w:p>
        </w:tc>
      </w:tr>
      <w:tr w:rsidR="00B7367B" w:rsidRPr="00B7367B" w:rsidTr="00D0258B">
        <w:trPr>
          <w:trHeight w:val="79"/>
        </w:trPr>
        <w:tc>
          <w:tcPr>
            <w:tcW w:w="736" w:type="dxa"/>
            <w:gridSpan w:val="2"/>
          </w:tcPr>
          <w:p w:rsidR="00B7367B" w:rsidRPr="00B7367B" w:rsidRDefault="00B7367B" w:rsidP="00B7367B">
            <w:pPr>
              <w:spacing w:after="200" w:line="276" w:lineRule="auto"/>
            </w:pPr>
            <w:r w:rsidRPr="00B7367B">
              <w:t>19</w:t>
            </w:r>
          </w:p>
        </w:tc>
        <w:tc>
          <w:tcPr>
            <w:tcW w:w="7452" w:type="dxa"/>
            <w:gridSpan w:val="2"/>
          </w:tcPr>
          <w:p w:rsidR="00B7367B" w:rsidRPr="00B7367B" w:rsidRDefault="00B7367B" w:rsidP="00B7367B">
            <w:pPr>
              <w:widowControl w:val="0"/>
              <w:kinsoku w:val="0"/>
              <w:overflowPunct w:val="0"/>
              <w:autoSpaceDE w:val="0"/>
              <w:autoSpaceDN w:val="0"/>
              <w:adjustRightInd w:val="0"/>
              <w:spacing w:after="200" w:line="272"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Площадь</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треугольника.</w:t>
            </w:r>
          </w:p>
        </w:tc>
        <w:tc>
          <w:tcPr>
            <w:tcW w:w="851" w:type="dxa"/>
          </w:tcPr>
          <w:p w:rsidR="00B7367B" w:rsidRPr="00B7367B" w:rsidRDefault="00B7367B" w:rsidP="00B7367B">
            <w:pPr>
              <w:spacing w:after="200" w:line="276" w:lineRule="auto"/>
            </w:pPr>
            <w:r w:rsidRPr="00B7367B">
              <w:t>12.11</w:t>
            </w:r>
          </w:p>
        </w:tc>
        <w:tc>
          <w:tcPr>
            <w:tcW w:w="850" w:type="dxa"/>
          </w:tcPr>
          <w:p w:rsidR="00B7367B" w:rsidRPr="00B7367B" w:rsidRDefault="00B7367B" w:rsidP="00B7367B">
            <w:pPr>
              <w:spacing w:after="200" w:line="276" w:lineRule="auto"/>
            </w:pPr>
          </w:p>
        </w:tc>
      </w:tr>
      <w:tr w:rsidR="00B7367B" w:rsidRPr="00B7367B" w:rsidTr="00D0258B">
        <w:trPr>
          <w:trHeight w:val="176"/>
        </w:trPr>
        <w:tc>
          <w:tcPr>
            <w:tcW w:w="736" w:type="dxa"/>
            <w:gridSpan w:val="2"/>
          </w:tcPr>
          <w:p w:rsidR="00B7367B" w:rsidRPr="00B7367B" w:rsidRDefault="00B7367B" w:rsidP="00B7367B">
            <w:pPr>
              <w:spacing w:after="200" w:line="276" w:lineRule="auto"/>
            </w:pPr>
            <w:r w:rsidRPr="00B7367B">
              <w:t>20</w:t>
            </w:r>
          </w:p>
        </w:tc>
        <w:tc>
          <w:tcPr>
            <w:tcW w:w="7452" w:type="dxa"/>
            <w:gridSpan w:val="2"/>
          </w:tcPr>
          <w:p w:rsidR="00B7367B" w:rsidRPr="00B7367B" w:rsidRDefault="00B7367B" w:rsidP="00B7367B">
            <w:pPr>
              <w:widowControl w:val="0"/>
              <w:kinsoku w:val="0"/>
              <w:overflowPunct w:val="0"/>
              <w:autoSpaceDE w:val="0"/>
              <w:autoSpaceDN w:val="0"/>
              <w:adjustRightInd w:val="0"/>
              <w:spacing w:after="200" w:line="275" w:lineRule="auto"/>
              <w:ind w:right="2103"/>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 xml:space="preserve">Решение задач </w:t>
            </w:r>
            <w:r w:rsidRPr="00B7367B">
              <w:rPr>
                <w:rFonts w:ascii="Times New Roman" w:eastAsiaTheme="minorEastAsia" w:hAnsi="Times New Roman" w:cs="Times New Roman"/>
                <w:sz w:val="24"/>
                <w:szCs w:val="24"/>
                <w:lang w:eastAsia="ru-RU"/>
              </w:rPr>
              <w:t>на</w:t>
            </w:r>
            <w:r w:rsidRPr="00B7367B">
              <w:rPr>
                <w:rFonts w:ascii="Times New Roman" w:eastAsiaTheme="minorEastAsia" w:hAnsi="Times New Roman" w:cs="Times New Roman"/>
                <w:spacing w:val="-1"/>
                <w:sz w:val="24"/>
                <w:szCs w:val="24"/>
                <w:lang w:eastAsia="ru-RU"/>
              </w:rPr>
              <w:t xml:space="preserve"> вычисление площади</w:t>
            </w:r>
            <w:r w:rsidRPr="00B7367B">
              <w:rPr>
                <w:rFonts w:ascii="Times New Roman" w:eastAsiaTheme="minorEastAsia" w:hAnsi="Times New Roman" w:cs="Times New Roman"/>
                <w:spacing w:val="1"/>
                <w:sz w:val="24"/>
                <w:szCs w:val="24"/>
                <w:lang w:eastAsia="ru-RU"/>
              </w:rPr>
              <w:t xml:space="preserve"> </w:t>
            </w:r>
            <w:r w:rsidRPr="00B7367B">
              <w:rPr>
                <w:rFonts w:ascii="Times New Roman" w:eastAsiaTheme="minorEastAsia" w:hAnsi="Times New Roman" w:cs="Times New Roman"/>
                <w:spacing w:val="-1"/>
                <w:sz w:val="24"/>
                <w:szCs w:val="24"/>
                <w:lang w:eastAsia="ru-RU"/>
              </w:rPr>
              <w:t>треугольника.</w:t>
            </w:r>
            <w:r w:rsidRPr="00B7367B">
              <w:rPr>
                <w:rFonts w:ascii="Times New Roman" w:eastAsiaTheme="minorEastAsia" w:hAnsi="Times New Roman" w:cs="Times New Roman"/>
                <w:spacing w:val="51"/>
                <w:sz w:val="24"/>
                <w:szCs w:val="24"/>
                <w:lang w:eastAsia="ru-RU"/>
              </w:rPr>
              <w:t xml:space="preserve"> </w:t>
            </w:r>
            <w:r w:rsidRPr="00B7367B">
              <w:rPr>
                <w:rFonts w:ascii="Times New Roman" w:eastAsiaTheme="minorEastAsia" w:hAnsi="Times New Roman" w:cs="Times New Roman"/>
                <w:spacing w:val="-1"/>
                <w:sz w:val="24"/>
                <w:szCs w:val="24"/>
                <w:lang w:eastAsia="ru-RU"/>
              </w:rPr>
              <w:t>Формулы</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площади</w:t>
            </w:r>
            <w:r w:rsidRPr="00B7367B">
              <w:rPr>
                <w:rFonts w:ascii="Times New Roman" w:eastAsiaTheme="minorEastAsia" w:hAnsi="Times New Roman" w:cs="Times New Roman"/>
                <w:spacing w:val="1"/>
                <w:sz w:val="24"/>
                <w:szCs w:val="24"/>
                <w:lang w:eastAsia="ru-RU"/>
              </w:rPr>
              <w:t xml:space="preserve"> </w:t>
            </w:r>
            <w:r w:rsidRPr="00B7367B">
              <w:rPr>
                <w:rFonts w:ascii="Times New Roman" w:eastAsiaTheme="minorEastAsia" w:hAnsi="Times New Roman" w:cs="Times New Roman"/>
                <w:spacing w:val="-1"/>
                <w:sz w:val="24"/>
                <w:szCs w:val="24"/>
                <w:lang w:eastAsia="ru-RU"/>
              </w:rPr>
              <w:t>треугольника.</w:t>
            </w:r>
          </w:p>
        </w:tc>
        <w:tc>
          <w:tcPr>
            <w:tcW w:w="851" w:type="dxa"/>
          </w:tcPr>
          <w:p w:rsidR="00B7367B" w:rsidRPr="00B7367B" w:rsidRDefault="00B7367B" w:rsidP="00B7367B">
            <w:pPr>
              <w:spacing w:after="200" w:line="276" w:lineRule="auto"/>
            </w:pPr>
            <w:r w:rsidRPr="00B7367B">
              <w:t>17.11</w:t>
            </w:r>
          </w:p>
        </w:tc>
        <w:tc>
          <w:tcPr>
            <w:tcW w:w="850" w:type="dxa"/>
          </w:tcPr>
          <w:p w:rsidR="00B7367B" w:rsidRPr="00B7367B" w:rsidRDefault="00B7367B" w:rsidP="00B7367B">
            <w:pPr>
              <w:spacing w:after="200" w:line="276" w:lineRule="auto"/>
            </w:pPr>
          </w:p>
        </w:tc>
      </w:tr>
      <w:tr w:rsidR="00B7367B" w:rsidRPr="00B7367B" w:rsidTr="00D0258B">
        <w:trPr>
          <w:trHeight w:val="82"/>
        </w:trPr>
        <w:tc>
          <w:tcPr>
            <w:tcW w:w="736" w:type="dxa"/>
            <w:gridSpan w:val="2"/>
          </w:tcPr>
          <w:p w:rsidR="00B7367B" w:rsidRPr="00B7367B" w:rsidRDefault="00B7367B" w:rsidP="00B7367B">
            <w:pPr>
              <w:spacing w:after="200" w:line="276" w:lineRule="auto"/>
            </w:pPr>
            <w:r w:rsidRPr="00B7367B">
              <w:t>21</w:t>
            </w:r>
          </w:p>
        </w:tc>
        <w:tc>
          <w:tcPr>
            <w:tcW w:w="7452" w:type="dxa"/>
            <w:gridSpan w:val="2"/>
          </w:tcPr>
          <w:p w:rsidR="00B7367B" w:rsidRPr="00B7367B" w:rsidRDefault="00B7367B" w:rsidP="00B7367B">
            <w:pPr>
              <w:widowControl w:val="0"/>
              <w:kinsoku w:val="0"/>
              <w:overflowPunct w:val="0"/>
              <w:autoSpaceDE w:val="0"/>
              <w:autoSpaceDN w:val="0"/>
              <w:adjustRightInd w:val="0"/>
              <w:spacing w:after="200" w:line="272"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Площадь</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трапеции.</w:t>
            </w:r>
          </w:p>
        </w:tc>
        <w:tc>
          <w:tcPr>
            <w:tcW w:w="851" w:type="dxa"/>
          </w:tcPr>
          <w:p w:rsidR="00B7367B" w:rsidRPr="00B7367B" w:rsidRDefault="00B7367B" w:rsidP="00B7367B">
            <w:pPr>
              <w:spacing w:after="200" w:line="276" w:lineRule="auto"/>
            </w:pPr>
            <w:r w:rsidRPr="00B7367B">
              <w:t>19.11</w:t>
            </w:r>
          </w:p>
        </w:tc>
        <w:tc>
          <w:tcPr>
            <w:tcW w:w="850" w:type="dxa"/>
          </w:tcPr>
          <w:p w:rsidR="00B7367B" w:rsidRPr="00B7367B" w:rsidRDefault="00B7367B" w:rsidP="00B7367B">
            <w:pPr>
              <w:spacing w:after="200" w:line="276" w:lineRule="auto"/>
            </w:pPr>
          </w:p>
        </w:tc>
      </w:tr>
      <w:tr w:rsidR="00B7367B" w:rsidRPr="00B7367B" w:rsidTr="00D0258B">
        <w:tc>
          <w:tcPr>
            <w:tcW w:w="736" w:type="dxa"/>
            <w:gridSpan w:val="2"/>
          </w:tcPr>
          <w:p w:rsidR="00B7367B" w:rsidRPr="00B7367B" w:rsidRDefault="00B7367B" w:rsidP="00B7367B">
            <w:pPr>
              <w:spacing w:after="200" w:line="276" w:lineRule="auto"/>
            </w:pPr>
            <w:r w:rsidRPr="00B7367B">
              <w:t>22</w:t>
            </w:r>
          </w:p>
        </w:tc>
        <w:tc>
          <w:tcPr>
            <w:tcW w:w="7452" w:type="dxa"/>
            <w:gridSpan w:val="2"/>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 xml:space="preserve">Решение задач </w:t>
            </w:r>
            <w:r w:rsidRPr="00B7367B">
              <w:rPr>
                <w:rFonts w:ascii="Times New Roman" w:eastAsiaTheme="minorEastAsia" w:hAnsi="Times New Roman" w:cs="Times New Roman"/>
                <w:sz w:val="24"/>
                <w:szCs w:val="24"/>
                <w:lang w:eastAsia="ru-RU"/>
              </w:rPr>
              <w:t>на</w:t>
            </w:r>
            <w:r w:rsidRPr="00B7367B">
              <w:rPr>
                <w:rFonts w:ascii="Times New Roman" w:eastAsiaTheme="minorEastAsia" w:hAnsi="Times New Roman" w:cs="Times New Roman"/>
                <w:spacing w:val="-1"/>
                <w:sz w:val="24"/>
                <w:szCs w:val="24"/>
                <w:lang w:eastAsia="ru-RU"/>
              </w:rPr>
              <w:t xml:space="preserve"> вычисление площади</w:t>
            </w:r>
            <w:r w:rsidRPr="00B7367B">
              <w:rPr>
                <w:rFonts w:ascii="Times New Roman" w:eastAsiaTheme="minorEastAsia" w:hAnsi="Times New Roman" w:cs="Times New Roman"/>
                <w:spacing w:val="1"/>
                <w:sz w:val="24"/>
                <w:szCs w:val="24"/>
                <w:lang w:eastAsia="ru-RU"/>
              </w:rPr>
              <w:t xml:space="preserve"> </w:t>
            </w:r>
            <w:r w:rsidRPr="00B7367B">
              <w:rPr>
                <w:rFonts w:ascii="Times New Roman" w:eastAsiaTheme="minorEastAsia" w:hAnsi="Times New Roman" w:cs="Times New Roman"/>
                <w:spacing w:val="-1"/>
                <w:sz w:val="24"/>
                <w:szCs w:val="24"/>
                <w:lang w:eastAsia="ru-RU"/>
              </w:rPr>
              <w:t>трапеции.</w:t>
            </w:r>
          </w:p>
        </w:tc>
        <w:tc>
          <w:tcPr>
            <w:tcW w:w="851" w:type="dxa"/>
          </w:tcPr>
          <w:p w:rsidR="00B7367B" w:rsidRPr="00B7367B" w:rsidRDefault="00B7367B" w:rsidP="00B7367B">
            <w:pPr>
              <w:spacing w:after="200" w:line="276" w:lineRule="auto"/>
            </w:pPr>
            <w:r w:rsidRPr="00B7367B">
              <w:t>24.11</w:t>
            </w:r>
          </w:p>
        </w:tc>
        <w:tc>
          <w:tcPr>
            <w:tcW w:w="850" w:type="dxa"/>
          </w:tcPr>
          <w:p w:rsidR="00B7367B" w:rsidRPr="00B7367B" w:rsidRDefault="00B7367B" w:rsidP="00B7367B">
            <w:pPr>
              <w:spacing w:after="200" w:line="276" w:lineRule="auto"/>
            </w:pPr>
          </w:p>
        </w:tc>
      </w:tr>
      <w:tr w:rsidR="00B7367B" w:rsidRPr="00B7367B" w:rsidTr="00D0258B">
        <w:trPr>
          <w:trHeight w:val="122"/>
        </w:trPr>
        <w:tc>
          <w:tcPr>
            <w:tcW w:w="8188" w:type="dxa"/>
            <w:gridSpan w:val="4"/>
          </w:tcPr>
          <w:p w:rsidR="00B7367B" w:rsidRPr="00B7367B" w:rsidRDefault="00B7367B" w:rsidP="00B7367B">
            <w:pPr>
              <w:widowControl w:val="0"/>
              <w:kinsoku w:val="0"/>
              <w:overflowPunct w:val="0"/>
              <w:autoSpaceDE w:val="0"/>
              <w:autoSpaceDN w:val="0"/>
              <w:adjustRightInd w:val="0"/>
              <w:spacing w:after="200" w:line="274"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bCs/>
                <w:sz w:val="24"/>
                <w:szCs w:val="24"/>
                <w:lang w:eastAsia="ru-RU"/>
              </w:rPr>
              <w:t xml:space="preserve">                                          § 3. </w:t>
            </w:r>
            <w:r w:rsidRPr="00B7367B">
              <w:rPr>
                <w:rFonts w:ascii="Times New Roman" w:eastAsiaTheme="minorEastAsia" w:hAnsi="Times New Roman" w:cs="Times New Roman"/>
                <w:bCs/>
                <w:spacing w:val="-1"/>
                <w:sz w:val="24"/>
                <w:szCs w:val="24"/>
                <w:lang w:eastAsia="ru-RU"/>
              </w:rPr>
              <w:t>Теорема</w:t>
            </w:r>
            <w:r w:rsidRPr="00B7367B">
              <w:rPr>
                <w:rFonts w:ascii="Times New Roman" w:eastAsiaTheme="minorEastAsia" w:hAnsi="Times New Roman" w:cs="Times New Roman"/>
                <w:bCs/>
                <w:sz w:val="24"/>
                <w:szCs w:val="24"/>
                <w:lang w:eastAsia="ru-RU"/>
              </w:rPr>
              <w:t xml:space="preserve"> </w:t>
            </w:r>
            <w:r w:rsidRPr="00B7367B">
              <w:rPr>
                <w:rFonts w:ascii="Times New Roman" w:eastAsiaTheme="minorEastAsia" w:hAnsi="Times New Roman" w:cs="Times New Roman"/>
                <w:bCs/>
                <w:spacing w:val="-1"/>
                <w:sz w:val="24"/>
                <w:szCs w:val="24"/>
                <w:lang w:eastAsia="ru-RU"/>
              </w:rPr>
              <w:t>Пифагора</w:t>
            </w:r>
            <w:r w:rsidRPr="00B7367B">
              <w:rPr>
                <w:rFonts w:ascii="Times New Roman" w:eastAsiaTheme="minorEastAsia" w:hAnsi="Times New Roman" w:cs="Times New Roman"/>
                <w:bCs/>
                <w:sz w:val="24"/>
                <w:szCs w:val="24"/>
                <w:lang w:eastAsia="ru-RU"/>
              </w:rPr>
              <w:t xml:space="preserve"> (5 </w:t>
            </w:r>
            <w:r w:rsidRPr="00B7367B">
              <w:rPr>
                <w:rFonts w:ascii="Times New Roman" w:eastAsiaTheme="minorEastAsia" w:hAnsi="Times New Roman" w:cs="Times New Roman"/>
                <w:bCs/>
                <w:spacing w:val="-1"/>
                <w:sz w:val="24"/>
                <w:szCs w:val="24"/>
                <w:lang w:eastAsia="ru-RU"/>
              </w:rPr>
              <w:t>ч)</w:t>
            </w:r>
            <w:r w:rsidRPr="00B7367B">
              <w:rPr>
                <w:rFonts w:ascii="Times New Roman" w:eastAsiaTheme="minorEastAsia" w:hAnsi="Times New Roman" w:cs="Times New Roman"/>
                <w:bCs/>
                <w:sz w:val="24"/>
                <w:szCs w:val="24"/>
                <w:lang w:eastAsia="ru-RU"/>
              </w:rPr>
              <w:t xml:space="preserve"> </w:t>
            </w:r>
          </w:p>
        </w:tc>
        <w:tc>
          <w:tcPr>
            <w:tcW w:w="851" w:type="dxa"/>
          </w:tcPr>
          <w:p w:rsidR="00B7367B" w:rsidRPr="00B7367B" w:rsidRDefault="00B7367B" w:rsidP="00B7367B">
            <w:pPr>
              <w:spacing w:after="200" w:line="276" w:lineRule="auto"/>
            </w:pPr>
          </w:p>
        </w:tc>
        <w:tc>
          <w:tcPr>
            <w:tcW w:w="850" w:type="dxa"/>
          </w:tcPr>
          <w:p w:rsidR="00B7367B" w:rsidRPr="00B7367B" w:rsidRDefault="00B7367B" w:rsidP="00B7367B">
            <w:pPr>
              <w:spacing w:after="200" w:line="276" w:lineRule="auto"/>
            </w:pPr>
          </w:p>
        </w:tc>
      </w:tr>
      <w:tr w:rsidR="00B7367B" w:rsidRPr="00B7367B" w:rsidTr="00D0258B">
        <w:trPr>
          <w:trHeight w:val="135"/>
        </w:trPr>
        <w:tc>
          <w:tcPr>
            <w:tcW w:w="675" w:type="dxa"/>
          </w:tcPr>
          <w:p w:rsidR="00B7367B" w:rsidRPr="00B7367B" w:rsidRDefault="00B7367B" w:rsidP="00B7367B">
            <w:pPr>
              <w:spacing w:after="200" w:line="276" w:lineRule="auto"/>
            </w:pPr>
            <w:r w:rsidRPr="00B7367B">
              <w:t>23</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pacing w:val="-1"/>
                <w:sz w:val="24"/>
                <w:szCs w:val="24"/>
                <w:lang w:eastAsia="ru-RU"/>
              </w:rPr>
            </w:pPr>
            <w:r w:rsidRPr="00B7367B">
              <w:rPr>
                <w:rFonts w:ascii="Times New Roman" w:eastAsiaTheme="minorEastAsia" w:hAnsi="Times New Roman" w:cs="Times New Roman"/>
                <w:spacing w:val="-1"/>
                <w:sz w:val="24"/>
                <w:szCs w:val="24"/>
                <w:lang w:eastAsia="ru-RU"/>
              </w:rPr>
              <w:t xml:space="preserve">Теорема Пифагора. </w:t>
            </w:r>
            <w:r w:rsidRPr="00B7367B">
              <w:rPr>
                <w:rFonts w:ascii="Times New Roman" w:eastAsiaTheme="minorEastAsia" w:hAnsi="Times New Roman" w:cs="Times New Roman"/>
                <w:i/>
                <w:iCs/>
                <w:sz w:val="24"/>
                <w:szCs w:val="24"/>
                <w:lang w:eastAsia="ru-RU"/>
              </w:rPr>
              <w:t>Школа Пифагора.</w:t>
            </w:r>
          </w:p>
        </w:tc>
        <w:tc>
          <w:tcPr>
            <w:tcW w:w="851" w:type="dxa"/>
          </w:tcPr>
          <w:p w:rsidR="00B7367B" w:rsidRPr="00B7367B" w:rsidRDefault="00B7367B" w:rsidP="00B7367B">
            <w:pPr>
              <w:spacing w:after="200" w:line="276" w:lineRule="auto"/>
            </w:pPr>
            <w:r w:rsidRPr="00B7367B">
              <w:t>26.11</w:t>
            </w:r>
          </w:p>
        </w:tc>
        <w:tc>
          <w:tcPr>
            <w:tcW w:w="850" w:type="dxa"/>
          </w:tcPr>
          <w:p w:rsidR="00B7367B" w:rsidRPr="00B7367B" w:rsidRDefault="00B7367B" w:rsidP="00B7367B">
            <w:pPr>
              <w:spacing w:after="200" w:line="276" w:lineRule="auto"/>
            </w:pPr>
          </w:p>
        </w:tc>
      </w:tr>
      <w:tr w:rsidR="00B7367B" w:rsidRPr="00B7367B" w:rsidTr="00D0258B">
        <w:trPr>
          <w:trHeight w:val="122"/>
        </w:trPr>
        <w:tc>
          <w:tcPr>
            <w:tcW w:w="675" w:type="dxa"/>
          </w:tcPr>
          <w:p w:rsidR="00B7367B" w:rsidRPr="00B7367B" w:rsidRDefault="00B7367B" w:rsidP="00B7367B">
            <w:pPr>
              <w:spacing w:after="200" w:line="276" w:lineRule="auto"/>
            </w:pPr>
            <w:r w:rsidRPr="00B7367B">
              <w:t>24</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 xml:space="preserve">Решение задач </w:t>
            </w:r>
            <w:r w:rsidRPr="00B7367B">
              <w:rPr>
                <w:rFonts w:ascii="Times New Roman" w:eastAsiaTheme="minorEastAsia" w:hAnsi="Times New Roman" w:cs="Times New Roman"/>
                <w:sz w:val="24"/>
                <w:szCs w:val="24"/>
                <w:lang w:eastAsia="ru-RU"/>
              </w:rPr>
              <w:t>на</w:t>
            </w:r>
            <w:r w:rsidRPr="00B7367B">
              <w:rPr>
                <w:rFonts w:ascii="Times New Roman" w:eastAsiaTheme="minorEastAsia" w:hAnsi="Times New Roman" w:cs="Times New Roman"/>
                <w:spacing w:val="-1"/>
                <w:sz w:val="24"/>
                <w:szCs w:val="24"/>
                <w:lang w:eastAsia="ru-RU"/>
              </w:rPr>
              <w:t xml:space="preserve"> применение теоремы. Пифагора.</w:t>
            </w:r>
          </w:p>
        </w:tc>
        <w:tc>
          <w:tcPr>
            <w:tcW w:w="851" w:type="dxa"/>
          </w:tcPr>
          <w:p w:rsidR="00B7367B" w:rsidRPr="00B7367B" w:rsidRDefault="00B7367B" w:rsidP="00B7367B">
            <w:pPr>
              <w:spacing w:after="200" w:line="276" w:lineRule="auto"/>
            </w:pPr>
            <w:r w:rsidRPr="00B7367B">
              <w:t>01.12</w:t>
            </w:r>
          </w:p>
        </w:tc>
        <w:tc>
          <w:tcPr>
            <w:tcW w:w="850" w:type="dxa"/>
          </w:tcPr>
          <w:p w:rsidR="00B7367B" w:rsidRPr="00B7367B" w:rsidRDefault="00B7367B" w:rsidP="00B7367B">
            <w:pPr>
              <w:spacing w:after="200" w:line="276" w:lineRule="auto"/>
            </w:pPr>
          </w:p>
        </w:tc>
      </w:tr>
      <w:tr w:rsidR="00B7367B" w:rsidRPr="00B7367B" w:rsidTr="00D0258B">
        <w:trPr>
          <w:trHeight w:val="149"/>
        </w:trPr>
        <w:tc>
          <w:tcPr>
            <w:tcW w:w="675" w:type="dxa"/>
          </w:tcPr>
          <w:p w:rsidR="00B7367B" w:rsidRPr="00B7367B" w:rsidRDefault="00B7367B" w:rsidP="00B7367B">
            <w:pPr>
              <w:spacing w:after="200" w:line="276" w:lineRule="auto"/>
            </w:pPr>
            <w:r w:rsidRPr="00B7367B">
              <w:t>25</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Теорема,</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обратная</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теореме Пифагора.</w:t>
            </w:r>
          </w:p>
        </w:tc>
        <w:tc>
          <w:tcPr>
            <w:tcW w:w="851" w:type="dxa"/>
          </w:tcPr>
          <w:p w:rsidR="00B7367B" w:rsidRPr="00B7367B" w:rsidRDefault="00B7367B" w:rsidP="00B7367B">
            <w:pPr>
              <w:spacing w:after="200" w:line="276" w:lineRule="auto"/>
            </w:pPr>
            <w:r w:rsidRPr="00B7367B">
              <w:t>03.12</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26</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75" w:lineRule="auto"/>
              <w:ind w:right="3022"/>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 xml:space="preserve">Решение задач </w:t>
            </w:r>
            <w:r w:rsidRPr="00B7367B">
              <w:rPr>
                <w:rFonts w:ascii="Times New Roman" w:eastAsiaTheme="minorEastAsia" w:hAnsi="Times New Roman" w:cs="Times New Roman"/>
                <w:sz w:val="24"/>
                <w:szCs w:val="24"/>
                <w:lang w:eastAsia="ru-RU"/>
              </w:rPr>
              <w:t xml:space="preserve">по </w:t>
            </w:r>
            <w:r w:rsidRPr="00B7367B">
              <w:rPr>
                <w:rFonts w:ascii="Times New Roman" w:eastAsiaTheme="minorEastAsia" w:hAnsi="Times New Roman" w:cs="Times New Roman"/>
                <w:spacing w:val="-1"/>
                <w:sz w:val="24"/>
                <w:szCs w:val="24"/>
                <w:lang w:eastAsia="ru-RU"/>
              </w:rPr>
              <w:t>теме</w:t>
            </w:r>
            <w:r w:rsidRPr="00B7367B">
              <w:rPr>
                <w:rFonts w:ascii="Times New Roman" w:eastAsiaTheme="minorEastAsia" w:hAnsi="Times New Roman" w:cs="Times New Roman"/>
                <w:spacing w:val="1"/>
                <w:sz w:val="24"/>
                <w:szCs w:val="24"/>
                <w:lang w:eastAsia="ru-RU"/>
              </w:rPr>
              <w:t xml:space="preserve"> </w:t>
            </w:r>
            <w:r w:rsidRPr="00B7367B">
              <w:rPr>
                <w:rFonts w:ascii="Times New Roman" w:eastAsiaTheme="minorEastAsia" w:hAnsi="Times New Roman" w:cs="Times New Roman"/>
                <w:spacing w:val="-1"/>
                <w:sz w:val="24"/>
                <w:szCs w:val="24"/>
                <w:lang w:eastAsia="ru-RU"/>
              </w:rPr>
              <w:t>«Теорема Пифагора».</w:t>
            </w:r>
            <w:r w:rsidRPr="00B7367B">
              <w:rPr>
                <w:rFonts w:ascii="Times New Roman" w:eastAsiaTheme="minorEastAsia" w:hAnsi="Times New Roman" w:cs="Times New Roman"/>
                <w:spacing w:val="43"/>
                <w:sz w:val="24"/>
                <w:szCs w:val="24"/>
                <w:lang w:eastAsia="ru-RU"/>
              </w:rPr>
              <w:t xml:space="preserve"> </w:t>
            </w:r>
            <w:r w:rsidRPr="00B7367B">
              <w:rPr>
                <w:rFonts w:ascii="Times New Roman" w:eastAsiaTheme="minorEastAsia" w:hAnsi="Times New Roman" w:cs="Times New Roman"/>
                <w:spacing w:val="-1"/>
                <w:sz w:val="24"/>
                <w:szCs w:val="24"/>
                <w:lang w:eastAsia="ru-RU"/>
              </w:rPr>
              <w:t xml:space="preserve">Формула </w:t>
            </w:r>
            <w:r w:rsidRPr="00B7367B">
              <w:rPr>
                <w:rFonts w:ascii="Times New Roman" w:eastAsiaTheme="minorEastAsia" w:hAnsi="Times New Roman" w:cs="Times New Roman"/>
                <w:sz w:val="24"/>
                <w:szCs w:val="24"/>
                <w:lang w:eastAsia="ru-RU"/>
              </w:rPr>
              <w:t>Герона.</w:t>
            </w:r>
          </w:p>
        </w:tc>
        <w:tc>
          <w:tcPr>
            <w:tcW w:w="851" w:type="dxa"/>
          </w:tcPr>
          <w:p w:rsidR="00B7367B" w:rsidRPr="00B7367B" w:rsidRDefault="00B7367B" w:rsidP="00B7367B">
            <w:pPr>
              <w:spacing w:after="200" w:line="276" w:lineRule="auto"/>
            </w:pPr>
            <w:r w:rsidRPr="00B7367B">
              <w:t>08.12</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27</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75" w:lineRule="auto"/>
              <w:ind w:right="2751"/>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 xml:space="preserve">Решение задач </w:t>
            </w:r>
            <w:r w:rsidRPr="00B7367B">
              <w:rPr>
                <w:rFonts w:ascii="Times New Roman" w:eastAsiaTheme="minorEastAsia" w:hAnsi="Times New Roman" w:cs="Times New Roman"/>
                <w:sz w:val="24"/>
                <w:szCs w:val="24"/>
                <w:lang w:eastAsia="ru-RU"/>
              </w:rPr>
              <w:t>на</w:t>
            </w:r>
            <w:r w:rsidRPr="00B7367B">
              <w:rPr>
                <w:rFonts w:ascii="Times New Roman" w:eastAsiaTheme="minorEastAsia" w:hAnsi="Times New Roman" w:cs="Times New Roman"/>
                <w:spacing w:val="-1"/>
                <w:sz w:val="24"/>
                <w:szCs w:val="24"/>
                <w:lang w:eastAsia="ru-RU"/>
              </w:rPr>
              <w:t xml:space="preserve"> вычисление площадей</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фигур и применение теоремы Пифагора</w:t>
            </w:r>
          </w:p>
        </w:tc>
        <w:tc>
          <w:tcPr>
            <w:tcW w:w="851" w:type="dxa"/>
          </w:tcPr>
          <w:p w:rsidR="00B7367B" w:rsidRPr="00B7367B" w:rsidRDefault="00B7367B" w:rsidP="00B7367B">
            <w:pPr>
              <w:spacing w:after="200" w:line="276" w:lineRule="auto"/>
            </w:pPr>
            <w:r w:rsidRPr="00B7367B">
              <w:t>10.12</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28</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76" w:lineRule="auto"/>
              <w:rPr>
                <w:rFonts w:ascii="Times New Roman" w:eastAsiaTheme="minorEastAsia" w:hAnsi="Times New Roman" w:cs="Times New Roman"/>
                <w:b/>
                <w:sz w:val="24"/>
                <w:szCs w:val="24"/>
                <w:lang w:eastAsia="ru-RU"/>
              </w:rPr>
            </w:pPr>
            <w:r w:rsidRPr="00B7367B">
              <w:rPr>
                <w:rFonts w:ascii="Times New Roman" w:eastAsiaTheme="minorEastAsia" w:hAnsi="Times New Roman" w:cs="Times New Roman"/>
                <w:b/>
                <w:bCs/>
                <w:i/>
                <w:iCs/>
                <w:spacing w:val="-1"/>
                <w:sz w:val="24"/>
                <w:szCs w:val="24"/>
                <w:lang w:eastAsia="ru-RU"/>
              </w:rPr>
              <w:t>Контрольная</w:t>
            </w:r>
            <w:r w:rsidRPr="00B7367B">
              <w:rPr>
                <w:rFonts w:ascii="Times New Roman" w:eastAsiaTheme="minorEastAsia" w:hAnsi="Times New Roman" w:cs="Times New Roman"/>
                <w:b/>
                <w:bCs/>
                <w:i/>
                <w:iCs/>
                <w:sz w:val="24"/>
                <w:szCs w:val="24"/>
                <w:lang w:eastAsia="ru-RU"/>
              </w:rPr>
              <w:t xml:space="preserve"> </w:t>
            </w:r>
            <w:r w:rsidRPr="00B7367B">
              <w:rPr>
                <w:rFonts w:ascii="Times New Roman" w:eastAsiaTheme="minorEastAsia" w:hAnsi="Times New Roman" w:cs="Times New Roman"/>
                <w:b/>
                <w:bCs/>
                <w:i/>
                <w:iCs/>
                <w:spacing w:val="-1"/>
                <w:sz w:val="24"/>
                <w:szCs w:val="24"/>
                <w:lang w:eastAsia="ru-RU"/>
              </w:rPr>
              <w:t>работа</w:t>
            </w:r>
            <w:r w:rsidRPr="00B7367B">
              <w:rPr>
                <w:rFonts w:ascii="Times New Roman" w:eastAsiaTheme="minorEastAsia" w:hAnsi="Times New Roman" w:cs="Times New Roman"/>
                <w:b/>
                <w:bCs/>
                <w:i/>
                <w:iCs/>
                <w:spacing w:val="-3"/>
                <w:sz w:val="24"/>
                <w:szCs w:val="24"/>
                <w:lang w:eastAsia="ru-RU"/>
              </w:rPr>
              <w:t xml:space="preserve"> </w:t>
            </w:r>
            <w:r w:rsidRPr="00B7367B">
              <w:rPr>
                <w:rFonts w:ascii="Times New Roman" w:eastAsiaTheme="minorEastAsia" w:hAnsi="Times New Roman" w:cs="Times New Roman"/>
                <w:b/>
                <w:bCs/>
                <w:i/>
                <w:iCs/>
                <w:sz w:val="24"/>
                <w:szCs w:val="24"/>
                <w:lang w:eastAsia="ru-RU"/>
              </w:rPr>
              <w:t>№2 по</w:t>
            </w:r>
            <w:r w:rsidRPr="00B7367B">
              <w:rPr>
                <w:rFonts w:ascii="Times New Roman" w:eastAsiaTheme="minorEastAsia" w:hAnsi="Times New Roman" w:cs="Times New Roman"/>
                <w:b/>
                <w:bCs/>
                <w:i/>
                <w:iCs/>
                <w:spacing w:val="-3"/>
                <w:sz w:val="24"/>
                <w:szCs w:val="24"/>
                <w:lang w:eastAsia="ru-RU"/>
              </w:rPr>
              <w:t xml:space="preserve"> </w:t>
            </w:r>
            <w:r w:rsidRPr="00B7367B">
              <w:rPr>
                <w:rFonts w:ascii="Times New Roman" w:eastAsiaTheme="minorEastAsia" w:hAnsi="Times New Roman" w:cs="Times New Roman"/>
                <w:b/>
                <w:bCs/>
                <w:i/>
                <w:iCs/>
                <w:sz w:val="24"/>
                <w:szCs w:val="24"/>
                <w:lang w:eastAsia="ru-RU"/>
              </w:rPr>
              <w:t>теме</w:t>
            </w:r>
            <w:r w:rsidRPr="00B7367B">
              <w:rPr>
                <w:rFonts w:ascii="Times New Roman" w:eastAsiaTheme="minorEastAsia" w:hAnsi="Times New Roman" w:cs="Times New Roman"/>
                <w:b/>
                <w:bCs/>
                <w:i/>
                <w:iCs/>
                <w:spacing w:val="1"/>
                <w:sz w:val="24"/>
                <w:szCs w:val="24"/>
                <w:lang w:eastAsia="ru-RU"/>
              </w:rPr>
              <w:t xml:space="preserve"> </w:t>
            </w:r>
            <w:r w:rsidRPr="00B7367B">
              <w:rPr>
                <w:rFonts w:ascii="Times New Roman" w:eastAsiaTheme="minorEastAsia" w:hAnsi="Times New Roman" w:cs="Times New Roman"/>
                <w:b/>
                <w:bCs/>
                <w:i/>
                <w:iCs/>
                <w:spacing w:val="-1"/>
                <w:sz w:val="24"/>
                <w:szCs w:val="24"/>
                <w:lang w:eastAsia="ru-RU"/>
              </w:rPr>
              <w:t>«Площадь.</w:t>
            </w:r>
            <w:r w:rsidRPr="00B7367B">
              <w:rPr>
                <w:rFonts w:ascii="Times New Roman" w:eastAsiaTheme="minorEastAsia" w:hAnsi="Times New Roman" w:cs="Times New Roman"/>
                <w:b/>
                <w:bCs/>
                <w:i/>
                <w:iCs/>
                <w:sz w:val="24"/>
                <w:szCs w:val="24"/>
                <w:lang w:eastAsia="ru-RU"/>
              </w:rPr>
              <w:t xml:space="preserve"> </w:t>
            </w:r>
            <w:r w:rsidRPr="00B7367B">
              <w:rPr>
                <w:rFonts w:ascii="Times New Roman" w:eastAsiaTheme="minorEastAsia" w:hAnsi="Times New Roman" w:cs="Times New Roman"/>
                <w:b/>
                <w:bCs/>
                <w:i/>
                <w:iCs/>
                <w:spacing w:val="-1"/>
                <w:sz w:val="24"/>
                <w:szCs w:val="24"/>
                <w:lang w:eastAsia="ru-RU"/>
              </w:rPr>
              <w:t>Теорема</w:t>
            </w:r>
            <w:r w:rsidRPr="00B7367B">
              <w:rPr>
                <w:rFonts w:ascii="Times New Roman" w:eastAsiaTheme="minorEastAsia" w:hAnsi="Times New Roman" w:cs="Times New Roman"/>
                <w:b/>
                <w:bCs/>
                <w:i/>
                <w:iCs/>
                <w:sz w:val="24"/>
                <w:szCs w:val="24"/>
                <w:lang w:eastAsia="ru-RU"/>
              </w:rPr>
              <w:t xml:space="preserve"> Пифагора».</w:t>
            </w:r>
          </w:p>
        </w:tc>
        <w:tc>
          <w:tcPr>
            <w:tcW w:w="851" w:type="dxa"/>
          </w:tcPr>
          <w:p w:rsidR="00B7367B" w:rsidRPr="00B7367B" w:rsidRDefault="00B7367B" w:rsidP="00B7367B">
            <w:pPr>
              <w:spacing w:after="200" w:line="276" w:lineRule="auto"/>
            </w:pPr>
            <w:r w:rsidRPr="00B7367B">
              <w:t>15.12</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29</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pacing w:val="-1"/>
                <w:sz w:val="24"/>
                <w:szCs w:val="24"/>
                <w:lang w:eastAsia="ru-RU"/>
              </w:rPr>
            </w:pPr>
            <w:r w:rsidRPr="00B7367B">
              <w:rPr>
                <w:rFonts w:ascii="Times New Roman" w:eastAsiaTheme="minorEastAsia" w:hAnsi="Times New Roman" w:cs="Times New Roman"/>
                <w:sz w:val="24"/>
                <w:szCs w:val="24"/>
                <w:lang w:eastAsia="ru-RU"/>
              </w:rPr>
              <w:t xml:space="preserve">Анализ </w:t>
            </w:r>
            <w:r w:rsidRPr="00B7367B">
              <w:rPr>
                <w:rFonts w:ascii="Times New Roman" w:eastAsiaTheme="minorEastAsia" w:hAnsi="Times New Roman" w:cs="Times New Roman"/>
                <w:spacing w:val="-1"/>
                <w:sz w:val="24"/>
                <w:szCs w:val="24"/>
                <w:lang w:eastAsia="ru-RU"/>
              </w:rPr>
              <w:t>контрольной</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работы.</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Теорема</w:t>
            </w:r>
            <w:r w:rsidRPr="00B7367B">
              <w:rPr>
                <w:rFonts w:ascii="Times New Roman" w:eastAsiaTheme="minorEastAsia" w:hAnsi="Times New Roman" w:cs="Times New Roman"/>
                <w:spacing w:val="1"/>
                <w:sz w:val="24"/>
                <w:szCs w:val="24"/>
                <w:lang w:eastAsia="ru-RU"/>
              </w:rPr>
              <w:t xml:space="preserve"> </w:t>
            </w:r>
            <w:r w:rsidRPr="00B7367B">
              <w:rPr>
                <w:rFonts w:ascii="Times New Roman" w:eastAsiaTheme="minorEastAsia" w:hAnsi="Times New Roman" w:cs="Times New Roman"/>
                <w:spacing w:val="-1"/>
                <w:sz w:val="24"/>
                <w:szCs w:val="24"/>
                <w:lang w:eastAsia="ru-RU"/>
              </w:rPr>
              <w:t>Пифагора».</w:t>
            </w:r>
          </w:p>
          <w:p w:rsidR="00B7367B" w:rsidRPr="00B7367B" w:rsidRDefault="00B7367B" w:rsidP="00B7367B">
            <w:pPr>
              <w:widowControl w:val="0"/>
              <w:kinsoku w:val="0"/>
              <w:overflowPunct w:val="0"/>
              <w:autoSpaceDE w:val="0"/>
              <w:autoSpaceDN w:val="0"/>
              <w:adjustRightInd w:val="0"/>
              <w:spacing w:before="41" w:after="200" w:line="276" w:lineRule="auto"/>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i/>
                <w:iCs/>
                <w:spacing w:val="-1"/>
                <w:sz w:val="24"/>
                <w:szCs w:val="24"/>
                <w:lang w:eastAsia="ru-RU"/>
              </w:rPr>
              <w:t>Пропорциональные отрезки, подобие фигур.</w:t>
            </w:r>
          </w:p>
        </w:tc>
        <w:tc>
          <w:tcPr>
            <w:tcW w:w="851" w:type="dxa"/>
          </w:tcPr>
          <w:p w:rsidR="00B7367B" w:rsidRPr="00B7367B" w:rsidRDefault="00B7367B" w:rsidP="00B7367B">
            <w:pPr>
              <w:spacing w:after="200" w:line="276" w:lineRule="auto"/>
            </w:pPr>
            <w:r w:rsidRPr="00B7367B">
              <w:t>17.12</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30</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77" w:lineRule="auto"/>
              <w:ind w:right="1142"/>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Определение подобных</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треугольников.</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Коэффициент</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подобия.</w:t>
            </w:r>
            <w:r w:rsidRPr="00B7367B">
              <w:rPr>
                <w:rFonts w:ascii="Times New Roman" w:eastAsiaTheme="minorEastAsia" w:hAnsi="Times New Roman" w:cs="Times New Roman"/>
                <w:spacing w:val="73"/>
                <w:sz w:val="24"/>
                <w:szCs w:val="24"/>
                <w:lang w:eastAsia="ru-RU"/>
              </w:rPr>
              <w:t xml:space="preserve"> </w:t>
            </w:r>
            <w:r w:rsidRPr="00B7367B">
              <w:rPr>
                <w:rFonts w:ascii="Times New Roman" w:eastAsiaTheme="minorEastAsia" w:hAnsi="Times New Roman" w:cs="Times New Roman"/>
                <w:sz w:val="24"/>
                <w:szCs w:val="24"/>
                <w:lang w:eastAsia="ru-RU"/>
              </w:rPr>
              <w:t>Отношение</w:t>
            </w:r>
            <w:r w:rsidRPr="00B7367B">
              <w:rPr>
                <w:rFonts w:ascii="Times New Roman" w:eastAsiaTheme="minorEastAsia" w:hAnsi="Times New Roman" w:cs="Times New Roman"/>
                <w:spacing w:val="-1"/>
                <w:sz w:val="24"/>
                <w:szCs w:val="24"/>
                <w:lang w:eastAsia="ru-RU"/>
              </w:rPr>
              <w:t xml:space="preserve"> площадей</w:t>
            </w:r>
            <w:r w:rsidRPr="00B7367B">
              <w:rPr>
                <w:rFonts w:ascii="Times New Roman" w:eastAsiaTheme="minorEastAsia" w:hAnsi="Times New Roman" w:cs="Times New Roman"/>
                <w:spacing w:val="-2"/>
                <w:sz w:val="24"/>
                <w:szCs w:val="24"/>
                <w:lang w:eastAsia="ru-RU"/>
              </w:rPr>
              <w:t xml:space="preserve"> </w:t>
            </w:r>
            <w:r w:rsidRPr="00B7367B">
              <w:rPr>
                <w:rFonts w:ascii="Times New Roman" w:eastAsiaTheme="minorEastAsia" w:hAnsi="Times New Roman" w:cs="Times New Roman"/>
                <w:spacing w:val="-1"/>
                <w:sz w:val="24"/>
                <w:szCs w:val="24"/>
                <w:lang w:eastAsia="ru-RU"/>
              </w:rPr>
              <w:t>подобных</w:t>
            </w:r>
            <w:r w:rsidRPr="00B7367B">
              <w:rPr>
                <w:rFonts w:ascii="Times New Roman" w:eastAsiaTheme="minorEastAsia" w:hAnsi="Times New Roman" w:cs="Times New Roman"/>
                <w:spacing w:val="2"/>
                <w:sz w:val="24"/>
                <w:szCs w:val="24"/>
                <w:lang w:eastAsia="ru-RU"/>
              </w:rPr>
              <w:t xml:space="preserve"> </w:t>
            </w:r>
            <w:r w:rsidRPr="00B7367B">
              <w:rPr>
                <w:rFonts w:ascii="Times New Roman" w:eastAsiaTheme="minorEastAsia" w:hAnsi="Times New Roman" w:cs="Times New Roman"/>
                <w:spacing w:val="-1"/>
                <w:sz w:val="24"/>
                <w:szCs w:val="24"/>
                <w:lang w:eastAsia="ru-RU"/>
              </w:rPr>
              <w:t>треугольников.</w:t>
            </w:r>
          </w:p>
        </w:tc>
        <w:tc>
          <w:tcPr>
            <w:tcW w:w="851" w:type="dxa"/>
          </w:tcPr>
          <w:p w:rsidR="00B7367B" w:rsidRPr="00B7367B" w:rsidRDefault="00B7367B" w:rsidP="00B7367B">
            <w:pPr>
              <w:spacing w:after="200" w:line="276" w:lineRule="auto"/>
            </w:pPr>
            <w:r w:rsidRPr="00B7367B">
              <w:t>22.12</w:t>
            </w:r>
          </w:p>
        </w:tc>
        <w:tc>
          <w:tcPr>
            <w:tcW w:w="850" w:type="dxa"/>
          </w:tcPr>
          <w:p w:rsidR="00B7367B" w:rsidRPr="00B7367B" w:rsidRDefault="00B7367B" w:rsidP="00B7367B">
            <w:pPr>
              <w:spacing w:after="200" w:line="276" w:lineRule="auto"/>
            </w:pPr>
          </w:p>
        </w:tc>
      </w:tr>
      <w:tr w:rsidR="00B7367B" w:rsidRPr="00B7367B" w:rsidTr="00D0258B">
        <w:tc>
          <w:tcPr>
            <w:tcW w:w="8188" w:type="dxa"/>
            <w:gridSpan w:val="4"/>
          </w:tcPr>
          <w:p w:rsidR="00B7367B" w:rsidRPr="00B7367B" w:rsidRDefault="00B7367B" w:rsidP="00B7367B">
            <w:pPr>
              <w:widowControl w:val="0"/>
              <w:kinsoku w:val="0"/>
              <w:overflowPunct w:val="0"/>
              <w:autoSpaceDE w:val="0"/>
              <w:autoSpaceDN w:val="0"/>
              <w:adjustRightInd w:val="0"/>
              <w:spacing w:after="200" w:line="274"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bCs/>
                <w:sz w:val="24"/>
                <w:szCs w:val="24"/>
                <w:lang w:eastAsia="ru-RU"/>
              </w:rPr>
              <w:t xml:space="preserve">                                          § 2. </w:t>
            </w:r>
            <w:r w:rsidRPr="00B7367B">
              <w:rPr>
                <w:rFonts w:ascii="Times New Roman" w:eastAsiaTheme="minorEastAsia" w:hAnsi="Times New Roman" w:cs="Times New Roman"/>
                <w:bCs/>
                <w:spacing w:val="-1"/>
                <w:sz w:val="24"/>
                <w:szCs w:val="24"/>
                <w:lang w:eastAsia="ru-RU"/>
              </w:rPr>
              <w:t>Признаки</w:t>
            </w:r>
            <w:r w:rsidRPr="00B7367B">
              <w:rPr>
                <w:rFonts w:ascii="Times New Roman" w:eastAsiaTheme="minorEastAsia" w:hAnsi="Times New Roman" w:cs="Times New Roman"/>
                <w:bCs/>
                <w:sz w:val="24"/>
                <w:szCs w:val="24"/>
                <w:lang w:eastAsia="ru-RU"/>
              </w:rPr>
              <w:t xml:space="preserve"> </w:t>
            </w:r>
            <w:r w:rsidRPr="00B7367B">
              <w:rPr>
                <w:rFonts w:ascii="Times New Roman" w:eastAsiaTheme="minorEastAsia" w:hAnsi="Times New Roman" w:cs="Times New Roman"/>
                <w:bCs/>
                <w:spacing w:val="-1"/>
                <w:sz w:val="24"/>
                <w:szCs w:val="24"/>
                <w:lang w:eastAsia="ru-RU"/>
              </w:rPr>
              <w:t>подобия</w:t>
            </w:r>
            <w:r w:rsidRPr="00B7367B">
              <w:rPr>
                <w:rFonts w:ascii="Times New Roman" w:eastAsiaTheme="minorEastAsia" w:hAnsi="Times New Roman" w:cs="Times New Roman"/>
                <w:bCs/>
                <w:sz w:val="24"/>
                <w:szCs w:val="24"/>
                <w:lang w:eastAsia="ru-RU"/>
              </w:rPr>
              <w:t xml:space="preserve"> </w:t>
            </w:r>
            <w:r w:rsidRPr="00B7367B">
              <w:rPr>
                <w:rFonts w:ascii="Times New Roman" w:eastAsiaTheme="minorEastAsia" w:hAnsi="Times New Roman" w:cs="Times New Roman"/>
                <w:bCs/>
                <w:spacing w:val="-1"/>
                <w:sz w:val="24"/>
                <w:szCs w:val="24"/>
                <w:lang w:eastAsia="ru-RU"/>
              </w:rPr>
              <w:t>треугольников</w:t>
            </w:r>
            <w:r w:rsidRPr="00B7367B">
              <w:rPr>
                <w:rFonts w:ascii="Times New Roman" w:eastAsiaTheme="minorEastAsia" w:hAnsi="Times New Roman" w:cs="Times New Roman"/>
                <w:bCs/>
                <w:sz w:val="24"/>
                <w:szCs w:val="24"/>
                <w:lang w:eastAsia="ru-RU"/>
              </w:rPr>
              <w:t xml:space="preserve"> (5</w:t>
            </w:r>
            <w:r w:rsidRPr="00B7367B">
              <w:rPr>
                <w:rFonts w:ascii="Times New Roman" w:eastAsiaTheme="minorEastAsia" w:hAnsi="Times New Roman" w:cs="Times New Roman"/>
                <w:bCs/>
                <w:spacing w:val="-1"/>
                <w:sz w:val="24"/>
                <w:szCs w:val="24"/>
                <w:lang w:eastAsia="ru-RU"/>
              </w:rPr>
              <w:t xml:space="preserve"> ч)</w:t>
            </w:r>
          </w:p>
        </w:tc>
        <w:tc>
          <w:tcPr>
            <w:tcW w:w="851" w:type="dxa"/>
          </w:tcPr>
          <w:p w:rsidR="00B7367B" w:rsidRPr="00B7367B" w:rsidRDefault="00B7367B" w:rsidP="00B7367B">
            <w:pPr>
              <w:spacing w:after="200" w:line="276" w:lineRule="auto"/>
            </w:pP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31</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i/>
                <w:iCs/>
                <w:sz w:val="24"/>
                <w:szCs w:val="24"/>
                <w:lang w:eastAsia="ru-RU"/>
              </w:rPr>
              <w:t>Подобные</w:t>
            </w:r>
            <w:r w:rsidRPr="00B7367B">
              <w:rPr>
                <w:rFonts w:ascii="Times New Roman" w:eastAsiaTheme="minorEastAsia" w:hAnsi="Times New Roman" w:cs="Times New Roman"/>
                <w:i/>
                <w:iCs/>
                <w:spacing w:val="-1"/>
                <w:sz w:val="24"/>
                <w:szCs w:val="24"/>
                <w:lang w:eastAsia="ru-RU"/>
              </w:rPr>
              <w:t xml:space="preserve"> треугольники.</w:t>
            </w:r>
            <w:r w:rsidRPr="00B7367B">
              <w:rPr>
                <w:rFonts w:ascii="Times New Roman" w:eastAsiaTheme="minorEastAsia" w:hAnsi="Times New Roman" w:cs="Times New Roman"/>
                <w:i/>
                <w:iCs/>
                <w:sz w:val="24"/>
                <w:szCs w:val="24"/>
                <w:lang w:eastAsia="ru-RU"/>
              </w:rPr>
              <w:t xml:space="preserve"> Признаки </w:t>
            </w:r>
            <w:r w:rsidRPr="00B7367B">
              <w:rPr>
                <w:rFonts w:ascii="Times New Roman" w:eastAsiaTheme="minorEastAsia" w:hAnsi="Times New Roman" w:cs="Times New Roman"/>
                <w:i/>
                <w:iCs/>
                <w:spacing w:val="-1"/>
                <w:sz w:val="24"/>
                <w:szCs w:val="24"/>
                <w:lang w:eastAsia="ru-RU"/>
              </w:rPr>
              <w:t>подобия.</w:t>
            </w:r>
          </w:p>
          <w:p w:rsidR="00B7367B" w:rsidRPr="00B7367B" w:rsidRDefault="00B7367B" w:rsidP="00B7367B">
            <w:pPr>
              <w:widowControl w:val="0"/>
              <w:kinsoku w:val="0"/>
              <w:overflowPunct w:val="0"/>
              <w:autoSpaceDE w:val="0"/>
              <w:autoSpaceDN w:val="0"/>
              <w:adjustRightInd w:val="0"/>
              <w:spacing w:before="41" w:after="200" w:line="276" w:lineRule="auto"/>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Первый</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признак</w:t>
            </w:r>
            <w:r w:rsidRPr="00B7367B">
              <w:rPr>
                <w:rFonts w:ascii="Times New Roman" w:eastAsiaTheme="minorEastAsia" w:hAnsi="Times New Roman" w:cs="Times New Roman"/>
                <w:spacing w:val="-2"/>
                <w:sz w:val="24"/>
                <w:szCs w:val="24"/>
                <w:lang w:eastAsia="ru-RU"/>
              </w:rPr>
              <w:t xml:space="preserve"> </w:t>
            </w:r>
            <w:r w:rsidRPr="00B7367B">
              <w:rPr>
                <w:rFonts w:ascii="Times New Roman" w:eastAsiaTheme="minorEastAsia" w:hAnsi="Times New Roman" w:cs="Times New Roman"/>
                <w:spacing w:val="-1"/>
                <w:sz w:val="24"/>
                <w:szCs w:val="24"/>
                <w:lang w:eastAsia="ru-RU"/>
              </w:rPr>
              <w:t>подобия</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треугольников.</w:t>
            </w:r>
          </w:p>
        </w:tc>
        <w:tc>
          <w:tcPr>
            <w:tcW w:w="851" w:type="dxa"/>
          </w:tcPr>
          <w:p w:rsidR="00B7367B" w:rsidRPr="00B7367B" w:rsidRDefault="00B7367B" w:rsidP="00B7367B">
            <w:pPr>
              <w:spacing w:after="200" w:line="276" w:lineRule="auto"/>
            </w:pPr>
            <w:r w:rsidRPr="00B7367B">
              <w:t>24.12</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lastRenderedPageBreak/>
              <w:t>32</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Второй</w:t>
            </w:r>
            <w:r w:rsidRPr="00B7367B">
              <w:rPr>
                <w:rFonts w:ascii="Times New Roman" w:eastAsiaTheme="minorEastAsia" w:hAnsi="Times New Roman" w:cs="Times New Roman"/>
                <w:spacing w:val="1"/>
                <w:sz w:val="24"/>
                <w:szCs w:val="24"/>
                <w:lang w:eastAsia="ru-RU"/>
              </w:rPr>
              <w:t xml:space="preserve"> </w:t>
            </w:r>
            <w:r w:rsidRPr="00B7367B">
              <w:rPr>
                <w:rFonts w:ascii="Times New Roman" w:eastAsiaTheme="minorEastAsia" w:hAnsi="Times New Roman" w:cs="Times New Roman"/>
                <w:spacing w:val="-1"/>
                <w:sz w:val="24"/>
                <w:szCs w:val="24"/>
                <w:lang w:eastAsia="ru-RU"/>
              </w:rPr>
              <w:t>признак</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подобия</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треугольников.</w:t>
            </w:r>
          </w:p>
        </w:tc>
        <w:tc>
          <w:tcPr>
            <w:tcW w:w="851" w:type="dxa"/>
          </w:tcPr>
          <w:p w:rsidR="00B7367B" w:rsidRPr="00B7367B" w:rsidRDefault="00B7367B" w:rsidP="00B7367B">
            <w:pPr>
              <w:spacing w:after="200" w:line="276" w:lineRule="auto"/>
            </w:pPr>
            <w:r w:rsidRPr="00B7367B">
              <w:t>12.01</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33</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Третий</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признак</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подобия</w:t>
            </w:r>
            <w:r w:rsidRPr="00B7367B">
              <w:rPr>
                <w:rFonts w:ascii="Times New Roman" w:eastAsiaTheme="minorEastAsia" w:hAnsi="Times New Roman" w:cs="Times New Roman"/>
                <w:spacing w:val="2"/>
                <w:sz w:val="24"/>
                <w:szCs w:val="24"/>
                <w:lang w:eastAsia="ru-RU"/>
              </w:rPr>
              <w:t xml:space="preserve"> </w:t>
            </w:r>
            <w:r w:rsidRPr="00B7367B">
              <w:rPr>
                <w:rFonts w:ascii="Times New Roman" w:eastAsiaTheme="minorEastAsia" w:hAnsi="Times New Roman" w:cs="Times New Roman"/>
                <w:spacing w:val="-1"/>
                <w:sz w:val="24"/>
                <w:szCs w:val="24"/>
                <w:lang w:eastAsia="ru-RU"/>
              </w:rPr>
              <w:t>треугольников.</w:t>
            </w:r>
          </w:p>
        </w:tc>
        <w:tc>
          <w:tcPr>
            <w:tcW w:w="851" w:type="dxa"/>
          </w:tcPr>
          <w:p w:rsidR="00B7367B" w:rsidRPr="00B7367B" w:rsidRDefault="00B7367B" w:rsidP="00B7367B">
            <w:pPr>
              <w:spacing w:after="200" w:line="276" w:lineRule="auto"/>
            </w:pPr>
            <w:r w:rsidRPr="00B7367B">
              <w:t>14.01</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34</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 xml:space="preserve">Решение задач </w:t>
            </w:r>
            <w:r w:rsidRPr="00B7367B">
              <w:rPr>
                <w:rFonts w:ascii="Times New Roman" w:eastAsiaTheme="minorEastAsia" w:hAnsi="Times New Roman" w:cs="Times New Roman"/>
                <w:sz w:val="24"/>
                <w:szCs w:val="24"/>
                <w:lang w:eastAsia="ru-RU"/>
              </w:rPr>
              <w:t>на</w:t>
            </w:r>
            <w:r w:rsidRPr="00B7367B">
              <w:rPr>
                <w:rFonts w:ascii="Times New Roman" w:eastAsiaTheme="minorEastAsia" w:hAnsi="Times New Roman" w:cs="Times New Roman"/>
                <w:spacing w:val="-1"/>
                <w:sz w:val="24"/>
                <w:szCs w:val="24"/>
                <w:lang w:eastAsia="ru-RU"/>
              </w:rPr>
              <w:t xml:space="preserve"> применение признаков</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подобия</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треугольников.</w:t>
            </w:r>
          </w:p>
        </w:tc>
        <w:tc>
          <w:tcPr>
            <w:tcW w:w="851" w:type="dxa"/>
          </w:tcPr>
          <w:p w:rsidR="00B7367B" w:rsidRPr="00B7367B" w:rsidRDefault="00B7367B" w:rsidP="00B7367B">
            <w:pPr>
              <w:spacing w:after="200" w:line="276" w:lineRule="auto"/>
            </w:pPr>
            <w:r w:rsidRPr="00B7367B">
              <w:t>19.01</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35</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72"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i/>
                <w:iCs/>
                <w:spacing w:val="-1"/>
                <w:sz w:val="24"/>
                <w:szCs w:val="24"/>
                <w:lang w:eastAsia="ru-RU"/>
              </w:rPr>
              <w:t>Деление отрезка</w:t>
            </w:r>
            <w:r w:rsidRPr="00B7367B">
              <w:rPr>
                <w:rFonts w:ascii="Times New Roman" w:eastAsiaTheme="minorEastAsia" w:hAnsi="Times New Roman" w:cs="Times New Roman"/>
                <w:i/>
                <w:iCs/>
                <w:sz w:val="24"/>
                <w:szCs w:val="24"/>
                <w:lang w:eastAsia="ru-RU"/>
              </w:rPr>
              <w:t xml:space="preserve"> в данном </w:t>
            </w:r>
            <w:r w:rsidRPr="00B7367B">
              <w:rPr>
                <w:rFonts w:ascii="Times New Roman" w:eastAsiaTheme="minorEastAsia" w:hAnsi="Times New Roman" w:cs="Times New Roman"/>
                <w:i/>
                <w:iCs/>
                <w:spacing w:val="-1"/>
                <w:sz w:val="24"/>
                <w:szCs w:val="24"/>
                <w:lang w:eastAsia="ru-RU"/>
              </w:rPr>
              <w:t>отношении.</w:t>
            </w:r>
          </w:p>
        </w:tc>
        <w:tc>
          <w:tcPr>
            <w:tcW w:w="851" w:type="dxa"/>
          </w:tcPr>
          <w:p w:rsidR="00B7367B" w:rsidRPr="00B7367B" w:rsidRDefault="00B7367B" w:rsidP="00B7367B">
            <w:pPr>
              <w:spacing w:after="200" w:line="276" w:lineRule="auto"/>
            </w:pPr>
            <w:r w:rsidRPr="00B7367B">
              <w:t>21.01</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36</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74" w:lineRule="exact"/>
              <w:rPr>
                <w:rFonts w:ascii="Times New Roman" w:eastAsiaTheme="minorEastAsia" w:hAnsi="Times New Roman" w:cs="Times New Roman"/>
                <w:b/>
                <w:sz w:val="24"/>
                <w:szCs w:val="24"/>
                <w:lang w:eastAsia="ru-RU"/>
              </w:rPr>
            </w:pPr>
            <w:r w:rsidRPr="00B7367B">
              <w:rPr>
                <w:rFonts w:ascii="Times New Roman" w:eastAsiaTheme="minorEastAsia" w:hAnsi="Times New Roman" w:cs="Times New Roman"/>
                <w:bCs/>
                <w:i/>
                <w:iCs/>
                <w:spacing w:val="-1"/>
                <w:sz w:val="24"/>
                <w:szCs w:val="24"/>
                <w:lang w:eastAsia="ru-RU"/>
              </w:rPr>
              <w:t xml:space="preserve">     </w:t>
            </w:r>
            <w:r w:rsidRPr="00B7367B">
              <w:rPr>
                <w:rFonts w:ascii="Times New Roman" w:eastAsiaTheme="minorEastAsia" w:hAnsi="Times New Roman" w:cs="Times New Roman"/>
                <w:b/>
                <w:bCs/>
                <w:i/>
                <w:iCs/>
                <w:spacing w:val="-1"/>
                <w:sz w:val="24"/>
                <w:szCs w:val="24"/>
                <w:lang w:eastAsia="ru-RU"/>
              </w:rPr>
              <w:t xml:space="preserve">   Контрольная</w:t>
            </w:r>
            <w:r w:rsidRPr="00B7367B">
              <w:rPr>
                <w:rFonts w:ascii="Times New Roman" w:eastAsiaTheme="minorEastAsia" w:hAnsi="Times New Roman" w:cs="Times New Roman"/>
                <w:b/>
                <w:bCs/>
                <w:i/>
                <w:iCs/>
                <w:sz w:val="24"/>
                <w:szCs w:val="24"/>
                <w:lang w:eastAsia="ru-RU"/>
              </w:rPr>
              <w:t xml:space="preserve"> </w:t>
            </w:r>
            <w:r w:rsidRPr="00B7367B">
              <w:rPr>
                <w:rFonts w:ascii="Times New Roman" w:eastAsiaTheme="minorEastAsia" w:hAnsi="Times New Roman" w:cs="Times New Roman"/>
                <w:b/>
                <w:bCs/>
                <w:i/>
                <w:iCs/>
                <w:spacing w:val="-1"/>
                <w:sz w:val="24"/>
                <w:szCs w:val="24"/>
                <w:lang w:eastAsia="ru-RU"/>
              </w:rPr>
              <w:t>работа</w:t>
            </w:r>
            <w:r w:rsidRPr="00B7367B">
              <w:rPr>
                <w:rFonts w:ascii="Times New Roman" w:eastAsiaTheme="minorEastAsia" w:hAnsi="Times New Roman" w:cs="Times New Roman"/>
                <w:b/>
                <w:bCs/>
                <w:i/>
                <w:iCs/>
                <w:spacing w:val="-3"/>
                <w:sz w:val="24"/>
                <w:szCs w:val="24"/>
                <w:lang w:eastAsia="ru-RU"/>
              </w:rPr>
              <w:t xml:space="preserve"> </w:t>
            </w:r>
            <w:r w:rsidRPr="00B7367B">
              <w:rPr>
                <w:rFonts w:ascii="Times New Roman" w:eastAsiaTheme="minorEastAsia" w:hAnsi="Times New Roman" w:cs="Times New Roman"/>
                <w:b/>
                <w:bCs/>
                <w:i/>
                <w:iCs/>
                <w:sz w:val="24"/>
                <w:szCs w:val="24"/>
                <w:lang w:eastAsia="ru-RU"/>
              </w:rPr>
              <w:t>№3 по</w:t>
            </w:r>
            <w:r w:rsidRPr="00B7367B">
              <w:rPr>
                <w:rFonts w:ascii="Times New Roman" w:eastAsiaTheme="minorEastAsia" w:hAnsi="Times New Roman" w:cs="Times New Roman"/>
                <w:b/>
                <w:bCs/>
                <w:i/>
                <w:iCs/>
                <w:spacing w:val="-3"/>
                <w:sz w:val="24"/>
                <w:szCs w:val="24"/>
                <w:lang w:eastAsia="ru-RU"/>
              </w:rPr>
              <w:t xml:space="preserve"> </w:t>
            </w:r>
            <w:r w:rsidRPr="00B7367B">
              <w:rPr>
                <w:rFonts w:ascii="Times New Roman" w:eastAsiaTheme="minorEastAsia" w:hAnsi="Times New Roman" w:cs="Times New Roman"/>
                <w:b/>
                <w:bCs/>
                <w:i/>
                <w:iCs/>
                <w:sz w:val="24"/>
                <w:szCs w:val="24"/>
                <w:lang w:eastAsia="ru-RU"/>
              </w:rPr>
              <w:t>теме</w:t>
            </w:r>
            <w:r w:rsidRPr="00B7367B">
              <w:rPr>
                <w:rFonts w:ascii="Times New Roman" w:eastAsiaTheme="minorEastAsia" w:hAnsi="Times New Roman" w:cs="Times New Roman"/>
                <w:b/>
                <w:bCs/>
                <w:i/>
                <w:iCs/>
                <w:spacing w:val="-1"/>
                <w:sz w:val="24"/>
                <w:szCs w:val="24"/>
                <w:lang w:eastAsia="ru-RU"/>
              </w:rPr>
              <w:t xml:space="preserve"> «Признаки</w:t>
            </w:r>
            <w:r w:rsidRPr="00B7367B">
              <w:rPr>
                <w:rFonts w:ascii="Times New Roman" w:eastAsiaTheme="minorEastAsia" w:hAnsi="Times New Roman" w:cs="Times New Roman"/>
                <w:b/>
                <w:bCs/>
                <w:i/>
                <w:iCs/>
                <w:sz w:val="24"/>
                <w:szCs w:val="24"/>
                <w:lang w:eastAsia="ru-RU"/>
              </w:rPr>
              <w:t xml:space="preserve"> </w:t>
            </w:r>
            <w:r w:rsidRPr="00B7367B">
              <w:rPr>
                <w:rFonts w:ascii="Times New Roman" w:eastAsiaTheme="minorEastAsia" w:hAnsi="Times New Roman" w:cs="Times New Roman"/>
                <w:b/>
                <w:bCs/>
                <w:i/>
                <w:iCs/>
                <w:spacing w:val="-1"/>
                <w:sz w:val="24"/>
                <w:szCs w:val="24"/>
                <w:lang w:eastAsia="ru-RU"/>
              </w:rPr>
              <w:t>подобия треугольников»</w:t>
            </w:r>
          </w:p>
        </w:tc>
        <w:tc>
          <w:tcPr>
            <w:tcW w:w="851" w:type="dxa"/>
          </w:tcPr>
          <w:p w:rsidR="00B7367B" w:rsidRPr="00B7367B" w:rsidRDefault="00B7367B" w:rsidP="00B7367B">
            <w:pPr>
              <w:spacing w:after="200" w:line="276" w:lineRule="auto"/>
            </w:pPr>
            <w:r w:rsidRPr="00B7367B">
              <w:t>26.01</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p>
        </w:tc>
        <w:tc>
          <w:tcPr>
            <w:tcW w:w="7513" w:type="dxa"/>
            <w:gridSpan w:val="3"/>
          </w:tcPr>
          <w:p w:rsidR="00B7367B" w:rsidRPr="00B7367B" w:rsidRDefault="00B7367B" w:rsidP="00B7367B">
            <w:pPr>
              <w:spacing w:after="200" w:line="276" w:lineRule="auto"/>
            </w:pPr>
          </w:p>
        </w:tc>
        <w:tc>
          <w:tcPr>
            <w:tcW w:w="851" w:type="dxa"/>
          </w:tcPr>
          <w:p w:rsidR="00B7367B" w:rsidRPr="00B7367B" w:rsidRDefault="00B7367B" w:rsidP="00B7367B">
            <w:pPr>
              <w:spacing w:after="200" w:line="276" w:lineRule="auto"/>
            </w:pPr>
          </w:p>
        </w:tc>
        <w:tc>
          <w:tcPr>
            <w:tcW w:w="850" w:type="dxa"/>
          </w:tcPr>
          <w:p w:rsidR="00B7367B" w:rsidRPr="00B7367B" w:rsidRDefault="00B7367B" w:rsidP="00B7367B">
            <w:pPr>
              <w:spacing w:after="200" w:line="276" w:lineRule="auto"/>
            </w:pPr>
          </w:p>
        </w:tc>
      </w:tr>
      <w:tr w:rsidR="00B7367B" w:rsidRPr="00B7367B" w:rsidTr="00D0258B">
        <w:tc>
          <w:tcPr>
            <w:tcW w:w="8188" w:type="dxa"/>
            <w:gridSpan w:val="4"/>
          </w:tcPr>
          <w:p w:rsidR="00B7367B" w:rsidRPr="00B7367B" w:rsidRDefault="00B7367B" w:rsidP="00B7367B">
            <w:pPr>
              <w:widowControl w:val="0"/>
              <w:kinsoku w:val="0"/>
              <w:overflowPunct w:val="0"/>
              <w:autoSpaceDE w:val="0"/>
              <w:autoSpaceDN w:val="0"/>
              <w:adjustRightInd w:val="0"/>
              <w:spacing w:after="200" w:line="274"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bCs/>
                <w:sz w:val="24"/>
                <w:szCs w:val="24"/>
                <w:lang w:eastAsia="ru-RU"/>
              </w:rPr>
              <w:t xml:space="preserve">§ 3. </w:t>
            </w:r>
            <w:r w:rsidRPr="00B7367B">
              <w:rPr>
                <w:rFonts w:ascii="Times New Roman" w:eastAsiaTheme="minorEastAsia" w:hAnsi="Times New Roman" w:cs="Times New Roman"/>
                <w:bCs/>
                <w:spacing w:val="-1"/>
                <w:sz w:val="24"/>
                <w:szCs w:val="24"/>
                <w:lang w:eastAsia="ru-RU"/>
              </w:rPr>
              <w:t>Применение подобия</w:t>
            </w:r>
            <w:r w:rsidRPr="00B7367B">
              <w:rPr>
                <w:rFonts w:ascii="Times New Roman" w:eastAsiaTheme="minorEastAsia" w:hAnsi="Times New Roman" w:cs="Times New Roman"/>
                <w:bCs/>
                <w:sz w:val="24"/>
                <w:szCs w:val="24"/>
                <w:lang w:eastAsia="ru-RU"/>
              </w:rPr>
              <w:t xml:space="preserve"> к </w:t>
            </w:r>
            <w:r w:rsidRPr="00B7367B">
              <w:rPr>
                <w:rFonts w:ascii="Times New Roman" w:eastAsiaTheme="minorEastAsia" w:hAnsi="Times New Roman" w:cs="Times New Roman"/>
                <w:bCs/>
                <w:spacing w:val="-1"/>
                <w:sz w:val="24"/>
                <w:szCs w:val="24"/>
                <w:lang w:eastAsia="ru-RU"/>
              </w:rPr>
              <w:t>доказательству</w:t>
            </w:r>
            <w:r w:rsidRPr="00B7367B">
              <w:rPr>
                <w:rFonts w:ascii="Times New Roman" w:eastAsiaTheme="minorEastAsia" w:hAnsi="Times New Roman" w:cs="Times New Roman"/>
                <w:bCs/>
                <w:spacing w:val="1"/>
                <w:sz w:val="24"/>
                <w:szCs w:val="24"/>
                <w:lang w:eastAsia="ru-RU"/>
              </w:rPr>
              <w:t xml:space="preserve"> </w:t>
            </w:r>
            <w:r w:rsidRPr="00B7367B">
              <w:rPr>
                <w:rFonts w:ascii="Times New Roman" w:eastAsiaTheme="minorEastAsia" w:hAnsi="Times New Roman" w:cs="Times New Roman"/>
                <w:bCs/>
                <w:spacing w:val="-1"/>
                <w:sz w:val="24"/>
                <w:szCs w:val="24"/>
                <w:lang w:eastAsia="ru-RU"/>
              </w:rPr>
              <w:t>теорем</w:t>
            </w:r>
            <w:r w:rsidRPr="00B7367B">
              <w:rPr>
                <w:rFonts w:ascii="Times New Roman" w:eastAsiaTheme="minorEastAsia" w:hAnsi="Times New Roman" w:cs="Times New Roman"/>
                <w:bCs/>
                <w:sz w:val="24"/>
                <w:szCs w:val="24"/>
                <w:lang w:eastAsia="ru-RU"/>
              </w:rPr>
              <w:t xml:space="preserve"> и </w:t>
            </w:r>
            <w:r w:rsidRPr="00B7367B">
              <w:rPr>
                <w:rFonts w:ascii="Times New Roman" w:eastAsiaTheme="minorEastAsia" w:hAnsi="Times New Roman" w:cs="Times New Roman"/>
                <w:bCs/>
                <w:spacing w:val="-1"/>
                <w:sz w:val="24"/>
                <w:szCs w:val="24"/>
                <w:lang w:eastAsia="ru-RU"/>
              </w:rPr>
              <w:t xml:space="preserve">решению </w:t>
            </w:r>
            <w:r w:rsidRPr="00B7367B">
              <w:rPr>
                <w:rFonts w:ascii="Times New Roman" w:eastAsiaTheme="minorEastAsia" w:hAnsi="Times New Roman" w:cs="Times New Roman"/>
                <w:bCs/>
                <w:sz w:val="24"/>
                <w:szCs w:val="24"/>
                <w:lang w:eastAsia="ru-RU"/>
              </w:rPr>
              <w:t xml:space="preserve">задач </w:t>
            </w:r>
            <w:r w:rsidRPr="00B7367B">
              <w:rPr>
                <w:rFonts w:ascii="Times New Roman" w:eastAsiaTheme="minorEastAsia" w:hAnsi="Times New Roman" w:cs="Times New Roman"/>
                <w:bCs/>
                <w:spacing w:val="-1"/>
                <w:sz w:val="24"/>
                <w:szCs w:val="24"/>
                <w:lang w:eastAsia="ru-RU"/>
              </w:rPr>
              <w:t>(7ч)</w:t>
            </w:r>
          </w:p>
        </w:tc>
        <w:tc>
          <w:tcPr>
            <w:tcW w:w="851" w:type="dxa"/>
          </w:tcPr>
          <w:p w:rsidR="00B7367B" w:rsidRPr="00B7367B" w:rsidRDefault="00B7367B" w:rsidP="00B7367B">
            <w:pPr>
              <w:spacing w:after="200" w:line="276" w:lineRule="auto"/>
            </w:pP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37</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75" w:lineRule="auto"/>
              <w:ind w:right="1450"/>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z w:val="24"/>
                <w:szCs w:val="24"/>
                <w:lang w:eastAsia="ru-RU"/>
              </w:rPr>
              <w:t xml:space="preserve">Анализ </w:t>
            </w:r>
            <w:r w:rsidRPr="00B7367B">
              <w:rPr>
                <w:rFonts w:ascii="Times New Roman" w:eastAsiaTheme="minorEastAsia" w:hAnsi="Times New Roman" w:cs="Times New Roman"/>
                <w:spacing w:val="-1"/>
                <w:sz w:val="24"/>
                <w:szCs w:val="24"/>
                <w:lang w:eastAsia="ru-RU"/>
              </w:rPr>
              <w:t>контрольной</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работы</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№3по</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теме</w:t>
            </w:r>
            <w:r w:rsidRPr="00B7367B">
              <w:rPr>
                <w:rFonts w:ascii="Times New Roman" w:eastAsiaTheme="minorEastAsia" w:hAnsi="Times New Roman" w:cs="Times New Roman"/>
                <w:spacing w:val="3"/>
                <w:sz w:val="24"/>
                <w:szCs w:val="24"/>
                <w:lang w:eastAsia="ru-RU"/>
              </w:rPr>
              <w:t xml:space="preserve"> </w:t>
            </w:r>
            <w:r w:rsidRPr="00B7367B">
              <w:rPr>
                <w:rFonts w:ascii="Times New Roman" w:eastAsiaTheme="minorEastAsia" w:hAnsi="Times New Roman" w:cs="Times New Roman"/>
                <w:spacing w:val="-1"/>
                <w:sz w:val="24"/>
                <w:szCs w:val="24"/>
                <w:lang w:eastAsia="ru-RU"/>
              </w:rPr>
              <w:t>«Признаки</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подобия</w:t>
            </w:r>
            <w:r w:rsidRPr="00B7367B">
              <w:rPr>
                <w:rFonts w:ascii="Times New Roman" w:eastAsiaTheme="minorEastAsia" w:hAnsi="Times New Roman" w:cs="Times New Roman"/>
                <w:spacing w:val="39"/>
                <w:sz w:val="24"/>
                <w:szCs w:val="24"/>
                <w:lang w:eastAsia="ru-RU"/>
              </w:rPr>
              <w:t xml:space="preserve"> </w:t>
            </w:r>
            <w:r w:rsidRPr="00B7367B">
              <w:rPr>
                <w:rFonts w:ascii="Times New Roman" w:eastAsiaTheme="minorEastAsia" w:hAnsi="Times New Roman" w:cs="Times New Roman"/>
                <w:spacing w:val="-1"/>
                <w:sz w:val="24"/>
                <w:szCs w:val="24"/>
                <w:lang w:eastAsia="ru-RU"/>
              </w:rPr>
              <w:t>треугольников».</w:t>
            </w:r>
            <w:r w:rsidRPr="00B7367B">
              <w:rPr>
                <w:rFonts w:ascii="Times New Roman" w:eastAsiaTheme="minorEastAsia" w:hAnsi="Times New Roman" w:cs="Times New Roman"/>
                <w:sz w:val="24"/>
                <w:szCs w:val="24"/>
                <w:lang w:eastAsia="ru-RU"/>
              </w:rPr>
              <w:t xml:space="preserve"> Средняя </w:t>
            </w:r>
            <w:r w:rsidRPr="00B7367B">
              <w:rPr>
                <w:rFonts w:ascii="Times New Roman" w:eastAsiaTheme="minorEastAsia" w:hAnsi="Times New Roman" w:cs="Times New Roman"/>
                <w:spacing w:val="-1"/>
                <w:sz w:val="24"/>
                <w:szCs w:val="24"/>
                <w:lang w:eastAsia="ru-RU"/>
              </w:rPr>
              <w:t>линия</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треугольника.</w:t>
            </w:r>
          </w:p>
        </w:tc>
        <w:tc>
          <w:tcPr>
            <w:tcW w:w="851" w:type="dxa"/>
          </w:tcPr>
          <w:p w:rsidR="00B7367B" w:rsidRPr="00B7367B" w:rsidRDefault="00B7367B" w:rsidP="00B7367B">
            <w:pPr>
              <w:spacing w:after="200" w:line="276" w:lineRule="auto"/>
            </w:pPr>
            <w:r w:rsidRPr="00B7367B">
              <w:t>28.01</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38</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Свойство</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медиан</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треугольника.</w:t>
            </w:r>
          </w:p>
        </w:tc>
        <w:tc>
          <w:tcPr>
            <w:tcW w:w="851" w:type="dxa"/>
          </w:tcPr>
          <w:p w:rsidR="00B7367B" w:rsidRPr="00B7367B" w:rsidRDefault="00B7367B" w:rsidP="00B7367B">
            <w:pPr>
              <w:spacing w:after="200" w:line="276" w:lineRule="auto"/>
            </w:pPr>
            <w:r w:rsidRPr="00B7367B">
              <w:t>02.02</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39</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75" w:lineRule="auto"/>
              <w:ind w:right="384"/>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 xml:space="preserve">Решение задач </w:t>
            </w:r>
            <w:r w:rsidRPr="00B7367B">
              <w:rPr>
                <w:rFonts w:ascii="Times New Roman" w:eastAsiaTheme="minorEastAsia" w:hAnsi="Times New Roman" w:cs="Times New Roman"/>
                <w:sz w:val="24"/>
                <w:szCs w:val="24"/>
                <w:lang w:eastAsia="ru-RU"/>
              </w:rPr>
              <w:t>на</w:t>
            </w:r>
            <w:r w:rsidRPr="00B7367B">
              <w:rPr>
                <w:rFonts w:ascii="Times New Roman" w:eastAsiaTheme="minorEastAsia" w:hAnsi="Times New Roman" w:cs="Times New Roman"/>
                <w:spacing w:val="-1"/>
                <w:sz w:val="24"/>
                <w:szCs w:val="24"/>
                <w:lang w:eastAsia="ru-RU"/>
              </w:rPr>
              <w:t xml:space="preserve"> использование теоремы</w:t>
            </w:r>
            <w:r w:rsidRPr="00B7367B">
              <w:rPr>
                <w:rFonts w:ascii="Times New Roman" w:eastAsiaTheme="minorEastAsia" w:hAnsi="Times New Roman" w:cs="Times New Roman"/>
                <w:sz w:val="24"/>
                <w:szCs w:val="24"/>
                <w:lang w:eastAsia="ru-RU"/>
              </w:rPr>
              <w:t xml:space="preserve"> о  </w:t>
            </w:r>
            <w:r w:rsidRPr="00B7367B">
              <w:rPr>
                <w:rFonts w:ascii="Times New Roman" w:eastAsiaTheme="minorEastAsia" w:hAnsi="Times New Roman" w:cs="Times New Roman"/>
                <w:spacing w:val="-1"/>
                <w:sz w:val="24"/>
                <w:szCs w:val="24"/>
                <w:lang w:eastAsia="ru-RU"/>
              </w:rPr>
              <w:t>средней</w:t>
            </w:r>
            <w:r w:rsidRPr="00B7367B">
              <w:rPr>
                <w:rFonts w:ascii="Times New Roman" w:eastAsiaTheme="minorEastAsia" w:hAnsi="Times New Roman" w:cs="Times New Roman"/>
                <w:spacing w:val="5"/>
                <w:sz w:val="24"/>
                <w:szCs w:val="24"/>
                <w:lang w:eastAsia="ru-RU"/>
              </w:rPr>
              <w:t xml:space="preserve"> </w:t>
            </w:r>
            <w:r w:rsidRPr="00B7367B">
              <w:rPr>
                <w:rFonts w:ascii="Times New Roman" w:eastAsiaTheme="minorEastAsia" w:hAnsi="Times New Roman" w:cs="Times New Roman"/>
                <w:spacing w:val="-1"/>
                <w:sz w:val="24"/>
                <w:szCs w:val="24"/>
                <w:lang w:eastAsia="ru-RU"/>
              </w:rPr>
              <w:t>линии</w:t>
            </w:r>
            <w:r w:rsidRPr="00B7367B">
              <w:rPr>
                <w:rFonts w:ascii="Times New Roman" w:eastAsiaTheme="minorEastAsia" w:hAnsi="Times New Roman" w:cs="Times New Roman"/>
                <w:spacing w:val="-2"/>
                <w:sz w:val="24"/>
                <w:szCs w:val="24"/>
                <w:lang w:eastAsia="ru-RU"/>
              </w:rPr>
              <w:t xml:space="preserve"> </w:t>
            </w:r>
            <w:r w:rsidRPr="00B7367B">
              <w:rPr>
                <w:rFonts w:ascii="Times New Roman" w:eastAsiaTheme="minorEastAsia" w:hAnsi="Times New Roman" w:cs="Times New Roman"/>
                <w:sz w:val="24"/>
                <w:szCs w:val="24"/>
                <w:lang w:eastAsia="ru-RU"/>
              </w:rPr>
              <w:t xml:space="preserve">и </w:t>
            </w:r>
            <w:r w:rsidRPr="00B7367B">
              <w:rPr>
                <w:rFonts w:ascii="Times New Roman" w:eastAsiaTheme="minorEastAsia" w:hAnsi="Times New Roman" w:cs="Times New Roman"/>
                <w:spacing w:val="-1"/>
                <w:sz w:val="24"/>
                <w:szCs w:val="24"/>
                <w:lang w:eastAsia="ru-RU"/>
              </w:rPr>
              <w:t>свойства</w:t>
            </w:r>
            <w:r w:rsidRPr="00B7367B">
              <w:rPr>
                <w:rFonts w:ascii="Times New Roman" w:eastAsiaTheme="minorEastAsia" w:hAnsi="Times New Roman" w:cs="Times New Roman"/>
                <w:spacing w:val="73"/>
                <w:sz w:val="24"/>
                <w:szCs w:val="24"/>
                <w:lang w:eastAsia="ru-RU"/>
              </w:rPr>
              <w:t xml:space="preserve"> </w:t>
            </w:r>
            <w:r w:rsidRPr="00B7367B">
              <w:rPr>
                <w:rFonts w:ascii="Times New Roman" w:eastAsiaTheme="minorEastAsia" w:hAnsi="Times New Roman" w:cs="Times New Roman"/>
                <w:spacing w:val="-1"/>
                <w:sz w:val="24"/>
                <w:szCs w:val="24"/>
                <w:lang w:eastAsia="ru-RU"/>
              </w:rPr>
              <w:t>медиан</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треугольника.</w:t>
            </w:r>
          </w:p>
        </w:tc>
        <w:tc>
          <w:tcPr>
            <w:tcW w:w="851" w:type="dxa"/>
          </w:tcPr>
          <w:p w:rsidR="00B7367B" w:rsidRPr="00B7367B" w:rsidRDefault="00B7367B" w:rsidP="00B7367B">
            <w:pPr>
              <w:spacing w:after="200" w:line="276" w:lineRule="auto"/>
            </w:pPr>
            <w:r w:rsidRPr="00B7367B">
              <w:t>04.02</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40</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Пропорциональные</w:t>
            </w:r>
            <w:r w:rsidRPr="00B7367B">
              <w:rPr>
                <w:rFonts w:ascii="Times New Roman" w:eastAsiaTheme="minorEastAsia" w:hAnsi="Times New Roman" w:cs="Times New Roman"/>
                <w:spacing w:val="-2"/>
                <w:sz w:val="24"/>
                <w:szCs w:val="24"/>
                <w:lang w:eastAsia="ru-RU"/>
              </w:rPr>
              <w:t xml:space="preserve"> </w:t>
            </w:r>
            <w:r w:rsidRPr="00B7367B">
              <w:rPr>
                <w:rFonts w:ascii="Times New Roman" w:eastAsiaTheme="minorEastAsia" w:hAnsi="Times New Roman" w:cs="Times New Roman"/>
                <w:spacing w:val="-1"/>
                <w:sz w:val="24"/>
                <w:szCs w:val="24"/>
                <w:lang w:eastAsia="ru-RU"/>
              </w:rPr>
              <w:t>отрезки</w:t>
            </w:r>
            <w:r w:rsidRPr="00B7367B">
              <w:rPr>
                <w:rFonts w:ascii="Times New Roman" w:eastAsiaTheme="minorEastAsia" w:hAnsi="Times New Roman" w:cs="Times New Roman"/>
                <w:sz w:val="24"/>
                <w:szCs w:val="24"/>
                <w:lang w:eastAsia="ru-RU"/>
              </w:rPr>
              <w:t xml:space="preserve"> в </w:t>
            </w:r>
            <w:r w:rsidRPr="00B7367B">
              <w:rPr>
                <w:rFonts w:ascii="Times New Roman" w:eastAsiaTheme="minorEastAsia" w:hAnsi="Times New Roman" w:cs="Times New Roman"/>
                <w:spacing w:val="-1"/>
                <w:sz w:val="24"/>
                <w:szCs w:val="24"/>
                <w:lang w:eastAsia="ru-RU"/>
              </w:rPr>
              <w:t>прямоугольном треугольнике.</w:t>
            </w:r>
          </w:p>
        </w:tc>
        <w:tc>
          <w:tcPr>
            <w:tcW w:w="851" w:type="dxa"/>
          </w:tcPr>
          <w:p w:rsidR="00B7367B" w:rsidRPr="00B7367B" w:rsidRDefault="00B7367B" w:rsidP="00B7367B">
            <w:pPr>
              <w:spacing w:after="200" w:line="276" w:lineRule="auto"/>
            </w:pPr>
            <w:r w:rsidRPr="00B7367B">
              <w:t>09.02</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41</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Задачи</w:t>
            </w:r>
            <w:r w:rsidRPr="00B7367B">
              <w:rPr>
                <w:rFonts w:ascii="Times New Roman" w:eastAsiaTheme="minorEastAsia" w:hAnsi="Times New Roman" w:cs="Times New Roman"/>
                <w:sz w:val="24"/>
                <w:szCs w:val="24"/>
                <w:lang w:eastAsia="ru-RU"/>
              </w:rPr>
              <w:t xml:space="preserve"> на</w:t>
            </w:r>
            <w:r w:rsidRPr="00B7367B">
              <w:rPr>
                <w:rFonts w:ascii="Times New Roman" w:eastAsiaTheme="minorEastAsia" w:hAnsi="Times New Roman" w:cs="Times New Roman"/>
                <w:spacing w:val="-1"/>
                <w:sz w:val="24"/>
                <w:szCs w:val="24"/>
                <w:lang w:eastAsia="ru-RU"/>
              </w:rPr>
              <w:t xml:space="preserve"> построение методом </w:t>
            </w:r>
            <w:r w:rsidRPr="00B7367B">
              <w:rPr>
                <w:rFonts w:ascii="Times New Roman" w:eastAsiaTheme="minorEastAsia" w:hAnsi="Times New Roman" w:cs="Times New Roman"/>
                <w:sz w:val="24"/>
                <w:szCs w:val="24"/>
                <w:lang w:eastAsia="ru-RU"/>
              </w:rPr>
              <w:t>подобия.</w:t>
            </w:r>
          </w:p>
        </w:tc>
        <w:tc>
          <w:tcPr>
            <w:tcW w:w="851" w:type="dxa"/>
          </w:tcPr>
          <w:p w:rsidR="00B7367B" w:rsidRPr="00B7367B" w:rsidRDefault="00B7367B" w:rsidP="00B7367B">
            <w:pPr>
              <w:spacing w:after="200" w:line="276" w:lineRule="auto"/>
            </w:pPr>
            <w:r w:rsidRPr="00B7367B">
              <w:t>11.02</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42</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72"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Измерительные</w:t>
            </w:r>
            <w:r w:rsidRPr="00B7367B">
              <w:rPr>
                <w:rFonts w:ascii="Times New Roman" w:eastAsiaTheme="minorEastAsia" w:hAnsi="Times New Roman" w:cs="Times New Roman"/>
                <w:spacing w:val="-2"/>
                <w:sz w:val="24"/>
                <w:szCs w:val="24"/>
                <w:lang w:eastAsia="ru-RU"/>
              </w:rPr>
              <w:t xml:space="preserve"> </w:t>
            </w:r>
            <w:r w:rsidRPr="00B7367B">
              <w:rPr>
                <w:rFonts w:ascii="Times New Roman" w:eastAsiaTheme="minorEastAsia" w:hAnsi="Times New Roman" w:cs="Times New Roman"/>
                <w:spacing w:val="-1"/>
                <w:sz w:val="24"/>
                <w:szCs w:val="24"/>
                <w:lang w:eastAsia="ru-RU"/>
              </w:rPr>
              <w:t>работы</w:t>
            </w:r>
            <w:r w:rsidRPr="00B7367B">
              <w:rPr>
                <w:rFonts w:ascii="Times New Roman" w:eastAsiaTheme="minorEastAsia" w:hAnsi="Times New Roman" w:cs="Times New Roman"/>
                <w:sz w:val="24"/>
                <w:szCs w:val="24"/>
                <w:lang w:eastAsia="ru-RU"/>
              </w:rPr>
              <w:t xml:space="preserve"> на</w:t>
            </w:r>
            <w:r w:rsidRPr="00B7367B">
              <w:rPr>
                <w:rFonts w:ascii="Times New Roman" w:eastAsiaTheme="minorEastAsia" w:hAnsi="Times New Roman" w:cs="Times New Roman"/>
                <w:spacing w:val="-1"/>
                <w:sz w:val="24"/>
                <w:szCs w:val="24"/>
                <w:lang w:eastAsia="ru-RU"/>
              </w:rPr>
              <w:t xml:space="preserve"> местности.</w:t>
            </w:r>
          </w:p>
        </w:tc>
        <w:tc>
          <w:tcPr>
            <w:tcW w:w="851" w:type="dxa"/>
          </w:tcPr>
          <w:p w:rsidR="00B7367B" w:rsidRPr="00B7367B" w:rsidRDefault="00B7367B" w:rsidP="00B7367B">
            <w:pPr>
              <w:spacing w:after="200" w:line="276" w:lineRule="auto"/>
            </w:pPr>
            <w:r w:rsidRPr="00B7367B">
              <w:t>16.02</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43</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pacing w:val="-1"/>
                <w:sz w:val="24"/>
                <w:szCs w:val="24"/>
                <w:lang w:eastAsia="ru-RU"/>
              </w:rPr>
            </w:pPr>
            <w:r w:rsidRPr="00B7367B">
              <w:rPr>
                <w:rFonts w:ascii="Times New Roman" w:eastAsiaTheme="minorEastAsia" w:hAnsi="Times New Roman" w:cs="Times New Roman"/>
                <w:sz w:val="24"/>
                <w:szCs w:val="24"/>
                <w:lang w:eastAsia="ru-RU"/>
              </w:rPr>
              <w:t>О подобии</w:t>
            </w:r>
            <w:r w:rsidRPr="00B7367B">
              <w:rPr>
                <w:rFonts w:ascii="Times New Roman" w:eastAsiaTheme="minorEastAsia" w:hAnsi="Times New Roman" w:cs="Times New Roman"/>
                <w:spacing w:val="-2"/>
                <w:sz w:val="24"/>
                <w:szCs w:val="24"/>
                <w:lang w:eastAsia="ru-RU"/>
              </w:rPr>
              <w:t xml:space="preserve"> </w:t>
            </w:r>
            <w:r w:rsidRPr="00B7367B">
              <w:rPr>
                <w:rFonts w:ascii="Times New Roman" w:eastAsiaTheme="minorEastAsia" w:hAnsi="Times New Roman" w:cs="Times New Roman"/>
                <w:spacing w:val="-1"/>
                <w:sz w:val="24"/>
                <w:szCs w:val="24"/>
                <w:lang w:eastAsia="ru-RU"/>
              </w:rPr>
              <w:t>произвольных</w:t>
            </w:r>
            <w:r w:rsidRPr="00B7367B">
              <w:rPr>
                <w:rFonts w:ascii="Times New Roman" w:eastAsiaTheme="minorEastAsia" w:hAnsi="Times New Roman" w:cs="Times New Roman"/>
                <w:spacing w:val="1"/>
                <w:sz w:val="24"/>
                <w:szCs w:val="24"/>
                <w:lang w:eastAsia="ru-RU"/>
              </w:rPr>
              <w:t xml:space="preserve"> </w:t>
            </w:r>
            <w:r w:rsidRPr="00B7367B">
              <w:rPr>
                <w:rFonts w:ascii="Times New Roman" w:eastAsiaTheme="minorEastAsia" w:hAnsi="Times New Roman" w:cs="Times New Roman"/>
                <w:spacing w:val="-1"/>
                <w:sz w:val="24"/>
                <w:szCs w:val="24"/>
                <w:lang w:eastAsia="ru-RU"/>
              </w:rPr>
              <w:t xml:space="preserve">фигур. </w:t>
            </w:r>
            <w:r w:rsidRPr="00B7367B">
              <w:rPr>
                <w:rFonts w:ascii="Times New Roman" w:eastAsiaTheme="minorEastAsia" w:hAnsi="Times New Roman" w:cs="Times New Roman"/>
                <w:sz w:val="24"/>
                <w:szCs w:val="24"/>
                <w:lang w:eastAsia="ru-RU"/>
              </w:rPr>
              <w:t xml:space="preserve">Понятие </w:t>
            </w:r>
            <w:r w:rsidRPr="00B7367B">
              <w:rPr>
                <w:rFonts w:ascii="Times New Roman" w:eastAsiaTheme="minorEastAsia" w:hAnsi="Times New Roman" w:cs="Times New Roman"/>
                <w:spacing w:val="32"/>
                <w:sz w:val="24"/>
                <w:szCs w:val="24"/>
                <w:lang w:eastAsia="ru-RU"/>
              </w:rPr>
              <w:t xml:space="preserve"> </w:t>
            </w:r>
            <w:r w:rsidRPr="00B7367B">
              <w:rPr>
                <w:rFonts w:ascii="Times New Roman" w:eastAsiaTheme="minorEastAsia" w:hAnsi="Times New Roman" w:cs="Times New Roman"/>
                <w:spacing w:val="-1"/>
                <w:sz w:val="24"/>
                <w:szCs w:val="24"/>
                <w:lang w:eastAsia="ru-RU"/>
              </w:rPr>
              <w:t>преобразования.</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33"/>
                <w:sz w:val="24"/>
                <w:szCs w:val="24"/>
                <w:lang w:eastAsia="ru-RU"/>
              </w:rPr>
              <w:t xml:space="preserve"> </w:t>
            </w:r>
            <w:r w:rsidRPr="00B7367B">
              <w:rPr>
                <w:rFonts w:ascii="Times New Roman" w:eastAsiaTheme="minorEastAsia" w:hAnsi="Times New Roman" w:cs="Times New Roman"/>
                <w:spacing w:val="-1"/>
                <w:sz w:val="24"/>
                <w:szCs w:val="24"/>
                <w:lang w:eastAsia="ru-RU"/>
              </w:rPr>
              <w:t>Представление</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32"/>
                <w:sz w:val="24"/>
                <w:szCs w:val="24"/>
                <w:lang w:eastAsia="ru-RU"/>
              </w:rPr>
              <w:t xml:space="preserve"> </w:t>
            </w:r>
            <w:r w:rsidRPr="00B7367B">
              <w:rPr>
                <w:rFonts w:ascii="Times New Roman" w:eastAsiaTheme="minorEastAsia" w:hAnsi="Times New Roman" w:cs="Times New Roman"/>
                <w:sz w:val="24"/>
                <w:szCs w:val="24"/>
                <w:lang w:eastAsia="ru-RU"/>
              </w:rPr>
              <w:t xml:space="preserve">о </w:t>
            </w:r>
            <w:r w:rsidRPr="00B7367B">
              <w:rPr>
                <w:rFonts w:ascii="Times New Roman" w:eastAsiaTheme="minorEastAsia" w:hAnsi="Times New Roman" w:cs="Times New Roman"/>
                <w:spacing w:val="33"/>
                <w:sz w:val="24"/>
                <w:szCs w:val="24"/>
                <w:lang w:eastAsia="ru-RU"/>
              </w:rPr>
              <w:t xml:space="preserve"> </w:t>
            </w:r>
            <w:proofErr w:type="spellStart"/>
            <w:r w:rsidRPr="00B7367B">
              <w:rPr>
                <w:rFonts w:ascii="Times New Roman" w:eastAsiaTheme="minorEastAsia" w:hAnsi="Times New Roman" w:cs="Times New Roman"/>
                <w:spacing w:val="-1"/>
                <w:sz w:val="24"/>
                <w:szCs w:val="24"/>
                <w:lang w:eastAsia="ru-RU"/>
              </w:rPr>
              <w:t>метапредметном</w:t>
            </w:r>
            <w:proofErr w:type="spellEnd"/>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32"/>
                <w:sz w:val="24"/>
                <w:szCs w:val="24"/>
                <w:lang w:eastAsia="ru-RU"/>
              </w:rPr>
              <w:t xml:space="preserve"> </w:t>
            </w:r>
            <w:r w:rsidRPr="00B7367B">
              <w:rPr>
                <w:rFonts w:ascii="Times New Roman" w:eastAsiaTheme="minorEastAsia" w:hAnsi="Times New Roman" w:cs="Times New Roman"/>
                <w:spacing w:val="-1"/>
                <w:sz w:val="24"/>
                <w:szCs w:val="24"/>
                <w:lang w:eastAsia="ru-RU"/>
              </w:rPr>
              <w:t>понятии «преобразование».</w:t>
            </w:r>
            <w:r w:rsidRPr="00B7367B">
              <w:rPr>
                <w:rFonts w:ascii="Times New Roman" w:eastAsiaTheme="minorEastAsia" w:hAnsi="Times New Roman" w:cs="Times New Roman"/>
                <w:spacing w:val="3"/>
                <w:sz w:val="24"/>
                <w:szCs w:val="24"/>
                <w:lang w:eastAsia="ru-RU"/>
              </w:rPr>
              <w:t xml:space="preserve"> </w:t>
            </w:r>
            <w:r w:rsidRPr="00B7367B">
              <w:rPr>
                <w:rFonts w:ascii="Times New Roman" w:eastAsiaTheme="minorEastAsia" w:hAnsi="Times New Roman" w:cs="Times New Roman"/>
                <w:i/>
                <w:iCs/>
                <w:sz w:val="24"/>
                <w:szCs w:val="24"/>
                <w:lang w:eastAsia="ru-RU"/>
              </w:rPr>
              <w:t>Подобие</w:t>
            </w:r>
            <w:r w:rsidRPr="00B7367B">
              <w:rPr>
                <w:rFonts w:ascii="Times New Roman" w:eastAsiaTheme="minorEastAsia" w:hAnsi="Times New Roman" w:cs="Times New Roman"/>
                <w:sz w:val="24"/>
                <w:szCs w:val="24"/>
                <w:lang w:eastAsia="ru-RU"/>
              </w:rPr>
              <w:t>.</w:t>
            </w:r>
          </w:p>
        </w:tc>
        <w:tc>
          <w:tcPr>
            <w:tcW w:w="851" w:type="dxa"/>
          </w:tcPr>
          <w:p w:rsidR="00B7367B" w:rsidRPr="00B7367B" w:rsidRDefault="00B7367B" w:rsidP="00B7367B">
            <w:pPr>
              <w:spacing w:after="200" w:line="276" w:lineRule="auto"/>
            </w:pPr>
            <w:r w:rsidRPr="00B7367B">
              <w:t>18.02</w:t>
            </w:r>
          </w:p>
        </w:tc>
        <w:tc>
          <w:tcPr>
            <w:tcW w:w="850" w:type="dxa"/>
          </w:tcPr>
          <w:p w:rsidR="00B7367B" w:rsidRPr="00B7367B" w:rsidRDefault="00B7367B" w:rsidP="00B7367B">
            <w:pPr>
              <w:spacing w:after="200" w:line="276" w:lineRule="auto"/>
            </w:pPr>
          </w:p>
        </w:tc>
      </w:tr>
      <w:tr w:rsidR="00B7367B" w:rsidRPr="00B7367B" w:rsidTr="00D0258B">
        <w:tc>
          <w:tcPr>
            <w:tcW w:w="8188" w:type="dxa"/>
            <w:gridSpan w:val="4"/>
          </w:tcPr>
          <w:p w:rsidR="00B7367B" w:rsidRPr="00B7367B" w:rsidRDefault="00B7367B" w:rsidP="00B7367B">
            <w:pPr>
              <w:widowControl w:val="0"/>
              <w:kinsoku w:val="0"/>
              <w:overflowPunct w:val="0"/>
              <w:autoSpaceDE w:val="0"/>
              <w:autoSpaceDN w:val="0"/>
              <w:adjustRightInd w:val="0"/>
              <w:spacing w:after="200" w:line="274" w:lineRule="exact"/>
              <w:rPr>
                <w:rFonts w:ascii="Times New Roman" w:eastAsiaTheme="minorEastAsia" w:hAnsi="Times New Roman" w:cs="Times New Roman"/>
                <w:bCs/>
                <w:sz w:val="24"/>
                <w:szCs w:val="24"/>
                <w:lang w:eastAsia="ru-RU"/>
              </w:rPr>
            </w:pPr>
            <w:r w:rsidRPr="00B7367B">
              <w:rPr>
                <w:rFonts w:ascii="Times New Roman" w:eastAsiaTheme="minorEastAsia" w:hAnsi="Times New Roman" w:cs="Times New Roman"/>
                <w:bCs/>
                <w:sz w:val="24"/>
                <w:szCs w:val="24"/>
                <w:lang w:eastAsia="ru-RU"/>
              </w:rPr>
              <w:t xml:space="preserve">       § </w:t>
            </w:r>
            <w:r w:rsidRPr="00B7367B">
              <w:rPr>
                <w:rFonts w:ascii="Times New Roman" w:eastAsiaTheme="minorEastAsia" w:hAnsi="Times New Roman" w:cs="Times New Roman"/>
                <w:bCs/>
                <w:spacing w:val="-1"/>
                <w:sz w:val="24"/>
                <w:szCs w:val="24"/>
                <w:lang w:eastAsia="ru-RU"/>
              </w:rPr>
              <w:t>4.Соотношения</w:t>
            </w:r>
            <w:r w:rsidRPr="00B7367B">
              <w:rPr>
                <w:rFonts w:ascii="Times New Roman" w:eastAsiaTheme="minorEastAsia" w:hAnsi="Times New Roman" w:cs="Times New Roman"/>
                <w:bCs/>
                <w:sz w:val="24"/>
                <w:szCs w:val="24"/>
                <w:lang w:eastAsia="ru-RU"/>
              </w:rPr>
              <w:t xml:space="preserve"> </w:t>
            </w:r>
            <w:r w:rsidRPr="00B7367B">
              <w:rPr>
                <w:rFonts w:ascii="Times New Roman" w:eastAsiaTheme="minorEastAsia" w:hAnsi="Times New Roman" w:cs="Times New Roman"/>
                <w:bCs/>
                <w:spacing w:val="-1"/>
                <w:sz w:val="24"/>
                <w:szCs w:val="24"/>
                <w:lang w:eastAsia="ru-RU"/>
              </w:rPr>
              <w:t>между</w:t>
            </w:r>
            <w:r w:rsidRPr="00B7367B">
              <w:rPr>
                <w:rFonts w:ascii="Times New Roman" w:eastAsiaTheme="minorEastAsia" w:hAnsi="Times New Roman" w:cs="Times New Roman"/>
                <w:bCs/>
                <w:sz w:val="24"/>
                <w:szCs w:val="24"/>
                <w:lang w:eastAsia="ru-RU"/>
              </w:rPr>
              <w:t xml:space="preserve"> </w:t>
            </w:r>
            <w:r w:rsidRPr="00B7367B">
              <w:rPr>
                <w:rFonts w:ascii="Times New Roman" w:eastAsiaTheme="minorEastAsia" w:hAnsi="Times New Roman" w:cs="Times New Roman"/>
                <w:bCs/>
                <w:spacing w:val="-1"/>
                <w:sz w:val="24"/>
                <w:szCs w:val="24"/>
                <w:lang w:eastAsia="ru-RU"/>
              </w:rPr>
              <w:t>сторонами</w:t>
            </w:r>
            <w:r w:rsidRPr="00B7367B">
              <w:rPr>
                <w:rFonts w:ascii="Times New Roman" w:eastAsiaTheme="minorEastAsia" w:hAnsi="Times New Roman" w:cs="Times New Roman"/>
                <w:bCs/>
                <w:sz w:val="24"/>
                <w:szCs w:val="24"/>
                <w:lang w:eastAsia="ru-RU"/>
              </w:rPr>
              <w:t xml:space="preserve"> и </w:t>
            </w:r>
            <w:r w:rsidRPr="00B7367B">
              <w:rPr>
                <w:rFonts w:ascii="Times New Roman" w:eastAsiaTheme="minorEastAsia" w:hAnsi="Times New Roman" w:cs="Times New Roman"/>
                <w:bCs/>
                <w:spacing w:val="-1"/>
                <w:sz w:val="24"/>
                <w:szCs w:val="24"/>
                <w:lang w:eastAsia="ru-RU"/>
              </w:rPr>
              <w:t>углами</w:t>
            </w:r>
            <w:r w:rsidRPr="00B7367B">
              <w:rPr>
                <w:rFonts w:ascii="Times New Roman" w:eastAsiaTheme="minorEastAsia" w:hAnsi="Times New Roman" w:cs="Times New Roman"/>
                <w:bCs/>
                <w:sz w:val="24"/>
                <w:szCs w:val="24"/>
                <w:lang w:eastAsia="ru-RU"/>
              </w:rPr>
              <w:t xml:space="preserve"> прямоугольного </w:t>
            </w:r>
          </w:p>
          <w:p w:rsidR="00B7367B" w:rsidRPr="00B7367B" w:rsidRDefault="00B7367B" w:rsidP="00B7367B">
            <w:pPr>
              <w:widowControl w:val="0"/>
              <w:kinsoku w:val="0"/>
              <w:overflowPunct w:val="0"/>
              <w:autoSpaceDE w:val="0"/>
              <w:autoSpaceDN w:val="0"/>
              <w:adjustRightInd w:val="0"/>
              <w:spacing w:after="200" w:line="274"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bCs/>
                <w:spacing w:val="-1"/>
                <w:sz w:val="24"/>
                <w:szCs w:val="24"/>
                <w:lang w:eastAsia="ru-RU"/>
              </w:rPr>
              <w:t xml:space="preserve">                      треугольника</w:t>
            </w:r>
            <w:r w:rsidRPr="00B7367B">
              <w:rPr>
                <w:rFonts w:ascii="Times New Roman" w:eastAsiaTheme="minorEastAsia" w:hAnsi="Times New Roman" w:cs="Times New Roman"/>
                <w:bCs/>
                <w:sz w:val="24"/>
                <w:szCs w:val="24"/>
                <w:lang w:eastAsia="ru-RU"/>
              </w:rPr>
              <w:t xml:space="preserve"> (4 </w:t>
            </w:r>
            <w:r w:rsidRPr="00B7367B">
              <w:rPr>
                <w:rFonts w:ascii="Times New Roman" w:eastAsiaTheme="minorEastAsia" w:hAnsi="Times New Roman" w:cs="Times New Roman"/>
                <w:bCs/>
                <w:spacing w:val="-1"/>
                <w:sz w:val="24"/>
                <w:szCs w:val="24"/>
                <w:lang w:eastAsia="ru-RU"/>
              </w:rPr>
              <w:t>ч)</w:t>
            </w:r>
          </w:p>
        </w:tc>
        <w:tc>
          <w:tcPr>
            <w:tcW w:w="851" w:type="dxa"/>
          </w:tcPr>
          <w:p w:rsidR="00B7367B" w:rsidRPr="00B7367B" w:rsidRDefault="00B7367B" w:rsidP="00B7367B">
            <w:pPr>
              <w:spacing w:after="200" w:line="276" w:lineRule="auto"/>
            </w:pP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44</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75" w:lineRule="auto"/>
              <w:ind w:right="164"/>
              <w:rPr>
                <w:rFonts w:ascii="Times New Roman" w:eastAsiaTheme="minorEastAsia" w:hAnsi="Times New Roman" w:cs="Times New Roman"/>
                <w:spacing w:val="-1"/>
                <w:sz w:val="24"/>
                <w:szCs w:val="24"/>
                <w:lang w:eastAsia="ru-RU"/>
              </w:rPr>
            </w:pPr>
            <w:r w:rsidRPr="00B7367B">
              <w:rPr>
                <w:rFonts w:ascii="Times New Roman" w:eastAsiaTheme="minorEastAsia" w:hAnsi="Times New Roman" w:cs="Times New Roman"/>
                <w:spacing w:val="-1"/>
                <w:sz w:val="24"/>
                <w:szCs w:val="24"/>
                <w:lang w:eastAsia="ru-RU"/>
              </w:rPr>
              <w:t>Соотношения</w:t>
            </w:r>
            <w:r w:rsidRPr="00B7367B">
              <w:rPr>
                <w:rFonts w:ascii="Times New Roman" w:eastAsiaTheme="minorEastAsia" w:hAnsi="Times New Roman" w:cs="Times New Roman"/>
                <w:sz w:val="24"/>
                <w:szCs w:val="24"/>
                <w:lang w:eastAsia="ru-RU"/>
              </w:rPr>
              <w:t xml:space="preserve"> между</w:t>
            </w:r>
            <w:r w:rsidRPr="00B7367B">
              <w:rPr>
                <w:rFonts w:ascii="Times New Roman" w:eastAsiaTheme="minorEastAsia" w:hAnsi="Times New Roman" w:cs="Times New Roman"/>
                <w:spacing w:val="-5"/>
                <w:sz w:val="24"/>
                <w:szCs w:val="24"/>
                <w:lang w:eastAsia="ru-RU"/>
              </w:rPr>
              <w:t xml:space="preserve"> </w:t>
            </w:r>
            <w:r w:rsidRPr="00B7367B">
              <w:rPr>
                <w:rFonts w:ascii="Times New Roman" w:eastAsiaTheme="minorEastAsia" w:hAnsi="Times New Roman" w:cs="Times New Roman"/>
                <w:spacing w:val="-1"/>
                <w:sz w:val="24"/>
                <w:szCs w:val="24"/>
                <w:lang w:eastAsia="ru-RU"/>
              </w:rPr>
              <w:t>сторонами</w:t>
            </w:r>
            <w:r w:rsidRPr="00B7367B">
              <w:rPr>
                <w:rFonts w:ascii="Times New Roman" w:eastAsiaTheme="minorEastAsia" w:hAnsi="Times New Roman" w:cs="Times New Roman"/>
                <w:sz w:val="24"/>
                <w:szCs w:val="24"/>
                <w:lang w:eastAsia="ru-RU"/>
              </w:rPr>
              <w:t xml:space="preserve"> и</w:t>
            </w:r>
            <w:r w:rsidRPr="00B7367B">
              <w:rPr>
                <w:rFonts w:ascii="Times New Roman" w:eastAsiaTheme="minorEastAsia" w:hAnsi="Times New Roman" w:cs="Times New Roman"/>
                <w:spacing w:val="3"/>
                <w:sz w:val="24"/>
                <w:szCs w:val="24"/>
                <w:lang w:eastAsia="ru-RU"/>
              </w:rPr>
              <w:t xml:space="preserve"> </w:t>
            </w:r>
            <w:r w:rsidRPr="00B7367B">
              <w:rPr>
                <w:rFonts w:ascii="Times New Roman" w:eastAsiaTheme="minorEastAsia" w:hAnsi="Times New Roman" w:cs="Times New Roman"/>
                <w:spacing w:val="-2"/>
                <w:sz w:val="24"/>
                <w:szCs w:val="24"/>
                <w:lang w:eastAsia="ru-RU"/>
              </w:rPr>
              <w:t>углами</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прямоугольного</w:t>
            </w:r>
            <w:r w:rsidRPr="00B7367B">
              <w:rPr>
                <w:rFonts w:ascii="Times New Roman" w:eastAsiaTheme="minorEastAsia" w:hAnsi="Times New Roman" w:cs="Times New Roman"/>
                <w:spacing w:val="4"/>
                <w:sz w:val="24"/>
                <w:szCs w:val="24"/>
                <w:lang w:eastAsia="ru-RU"/>
              </w:rPr>
              <w:t xml:space="preserve"> </w:t>
            </w:r>
            <w:r w:rsidRPr="00B7367B">
              <w:rPr>
                <w:rFonts w:ascii="Times New Roman" w:eastAsiaTheme="minorEastAsia" w:hAnsi="Times New Roman" w:cs="Times New Roman"/>
                <w:spacing w:val="-1"/>
                <w:sz w:val="24"/>
                <w:szCs w:val="24"/>
                <w:lang w:eastAsia="ru-RU"/>
              </w:rPr>
              <w:t>треугольника.</w:t>
            </w:r>
            <w:r w:rsidRPr="00B7367B">
              <w:rPr>
                <w:rFonts w:ascii="Times New Roman" w:eastAsiaTheme="minorEastAsia" w:hAnsi="Times New Roman" w:cs="Times New Roman"/>
                <w:spacing w:val="79"/>
                <w:sz w:val="24"/>
                <w:szCs w:val="24"/>
                <w:lang w:eastAsia="ru-RU"/>
              </w:rPr>
              <w:t xml:space="preserve"> </w:t>
            </w:r>
            <w:r w:rsidRPr="00B7367B">
              <w:rPr>
                <w:rFonts w:ascii="Times New Roman" w:eastAsiaTheme="minorEastAsia" w:hAnsi="Times New Roman" w:cs="Times New Roman"/>
                <w:spacing w:val="-1"/>
                <w:sz w:val="24"/>
                <w:szCs w:val="24"/>
                <w:lang w:eastAsia="ru-RU"/>
              </w:rPr>
              <w:t>Синус,</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косинус</w:t>
            </w:r>
            <w:r w:rsidRPr="00B7367B">
              <w:rPr>
                <w:rFonts w:ascii="Times New Roman" w:eastAsiaTheme="minorEastAsia" w:hAnsi="Times New Roman" w:cs="Times New Roman"/>
                <w:spacing w:val="1"/>
                <w:sz w:val="24"/>
                <w:szCs w:val="24"/>
                <w:lang w:eastAsia="ru-RU"/>
              </w:rPr>
              <w:t xml:space="preserve"> </w:t>
            </w:r>
            <w:r w:rsidRPr="00B7367B">
              <w:rPr>
                <w:rFonts w:ascii="Times New Roman" w:eastAsiaTheme="minorEastAsia" w:hAnsi="Times New Roman" w:cs="Times New Roman"/>
                <w:sz w:val="24"/>
                <w:szCs w:val="24"/>
                <w:lang w:eastAsia="ru-RU"/>
              </w:rPr>
              <w:t xml:space="preserve">и </w:t>
            </w:r>
            <w:r w:rsidRPr="00B7367B">
              <w:rPr>
                <w:rFonts w:ascii="Times New Roman" w:eastAsiaTheme="minorEastAsia" w:hAnsi="Times New Roman" w:cs="Times New Roman"/>
                <w:spacing w:val="-1"/>
                <w:sz w:val="24"/>
                <w:szCs w:val="24"/>
                <w:lang w:eastAsia="ru-RU"/>
              </w:rPr>
              <w:t>тангенс острого</w:t>
            </w:r>
            <w:r w:rsidRPr="00B7367B">
              <w:rPr>
                <w:rFonts w:ascii="Times New Roman" w:eastAsiaTheme="minorEastAsia" w:hAnsi="Times New Roman" w:cs="Times New Roman"/>
                <w:spacing w:val="2"/>
                <w:sz w:val="24"/>
                <w:szCs w:val="24"/>
                <w:lang w:eastAsia="ru-RU"/>
              </w:rPr>
              <w:t xml:space="preserve"> </w:t>
            </w:r>
            <w:r w:rsidRPr="00B7367B">
              <w:rPr>
                <w:rFonts w:ascii="Times New Roman" w:eastAsiaTheme="minorEastAsia" w:hAnsi="Times New Roman" w:cs="Times New Roman"/>
                <w:spacing w:val="-2"/>
                <w:sz w:val="24"/>
                <w:szCs w:val="24"/>
                <w:lang w:eastAsia="ru-RU"/>
              </w:rPr>
              <w:t>угла</w:t>
            </w:r>
            <w:r w:rsidRPr="00B7367B">
              <w:rPr>
                <w:rFonts w:ascii="Times New Roman" w:eastAsiaTheme="minorEastAsia" w:hAnsi="Times New Roman" w:cs="Times New Roman"/>
                <w:spacing w:val="-1"/>
                <w:sz w:val="24"/>
                <w:szCs w:val="24"/>
                <w:lang w:eastAsia="ru-RU"/>
              </w:rPr>
              <w:t xml:space="preserve"> </w:t>
            </w:r>
            <w:r w:rsidRPr="00B7367B">
              <w:rPr>
                <w:rFonts w:ascii="Times New Roman" w:eastAsiaTheme="minorEastAsia" w:hAnsi="Times New Roman" w:cs="Times New Roman"/>
                <w:sz w:val="24"/>
                <w:szCs w:val="24"/>
                <w:lang w:eastAsia="ru-RU"/>
              </w:rPr>
              <w:t xml:space="preserve">прямоугольного </w:t>
            </w:r>
            <w:r w:rsidRPr="00B7367B">
              <w:rPr>
                <w:rFonts w:ascii="Times New Roman" w:eastAsiaTheme="minorEastAsia" w:hAnsi="Times New Roman" w:cs="Times New Roman"/>
                <w:spacing w:val="-1"/>
                <w:sz w:val="24"/>
                <w:szCs w:val="24"/>
                <w:lang w:eastAsia="ru-RU"/>
              </w:rPr>
              <w:t>треугольника.</w:t>
            </w:r>
          </w:p>
          <w:p w:rsidR="00B7367B" w:rsidRPr="00B7367B" w:rsidRDefault="00B7367B" w:rsidP="00B7367B">
            <w:pPr>
              <w:widowControl w:val="0"/>
              <w:kinsoku w:val="0"/>
              <w:overflowPunct w:val="0"/>
              <w:autoSpaceDE w:val="0"/>
              <w:autoSpaceDN w:val="0"/>
              <w:adjustRightInd w:val="0"/>
              <w:spacing w:before="4" w:after="200" w:line="275" w:lineRule="auto"/>
              <w:ind w:right="1340"/>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Тригонометрические функции</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острого</w:t>
            </w:r>
            <w:r w:rsidRPr="00B7367B">
              <w:rPr>
                <w:rFonts w:ascii="Times New Roman" w:eastAsiaTheme="minorEastAsia" w:hAnsi="Times New Roman" w:cs="Times New Roman"/>
                <w:spacing w:val="2"/>
                <w:sz w:val="24"/>
                <w:szCs w:val="24"/>
                <w:lang w:eastAsia="ru-RU"/>
              </w:rPr>
              <w:t xml:space="preserve"> </w:t>
            </w:r>
            <w:r w:rsidRPr="00B7367B">
              <w:rPr>
                <w:rFonts w:ascii="Times New Roman" w:eastAsiaTheme="minorEastAsia" w:hAnsi="Times New Roman" w:cs="Times New Roman"/>
                <w:spacing w:val="-2"/>
                <w:sz w:val="24"/>
                <w:szCs w:val="24"/>
                <w:lang w:eastAsia="ru-RU"/>
              </w:rPr>
              <w:t>угла</w:t>
            </w:r>
            <w:r w:rsidRPr="00B7367B">
              <w:rPr>
                <w:rFonts w:ascii="Times New Roman" w:eastAsiaTheme="minorEastAsia" w:hAnsi="Times New Roman" w:cs="Times New Roman"/>
                <w:spacing w:val="-1"/>
                <w:sz w:val="24"/>
                <w:szCs w:val="24"/>
                <w:lang w:eastAsia="ru-RU"/>
              </w:rPr>
              <w:t xml:space="preserve"> </w:t>
            </w:r>
            <w:r w:rsidRPr="00B7367B">
              <w:rPr>
                <w:rFonts w:ascii="Times New Roman" w:eastAsiaTheme="minorEastAsia" w:hAnsi="Times New Roman" w:cs="Times New Roman"/>
                <w:sz w:val="24"/>
                <w:szCs w:val="24"/>
                <w:lang w:eastAsia="ru-RU"/>
              </w:rPr>
              <w:t>в</w:t>
            </w:r>
            <w:r w:rsidRPr="00B7367B">
              <w:rPr>
                <w:rFonts w:ascii="Times New Roman" w:eastAsiaTheme="minorEastAsia" w:hAnsi="Times New Roman" w:cs="Times New Roman"/>
                <w:spacing w:val="1"/>
                <w:sz w:val="24"/>
                <w:szCs w:val="24"/>
                <w:lang w:eastAsia="ru-RU"/>
              </w:rPr>
              <w:t xml:space="preserve"> </w:t>
            </w:r>
            <w:r w:rsidRPr="00B7367B">
              <w:rPr>
                <w:rFonts w:ascii="Times New Roman" w:eastAsiaTheme="minorEastAsia" w:hAnsi="Times New Roman" w:cs="Times New Roman"/>
                <w:spacing w:val="-1"/>
                <w:sz w:val="24"/>
                <w:szCs w:val="24"/>
                <w:lang w:eastAsia="ru-RU"/>
              </w:rPr>
              <w:t>прямоугольном</w:t>
            </w:r>
            <w:r w:rsidRPr="00B7367B">
              <w:rPr>
                <w:rFonts w:ascii="Times New Roman" w:eastAsiaTheme="minorEastAsia" w:hAnsi="Times New Roman" w:cs="Times New Roman"/>
                <w:spacing w:val="65"/>
                <w:sz w:val="24"/>
                <w:szCs w:val="24"/>
                <w:lang w:eastAsia="ru-RU"/>
              </w:rPr>
              <w:t xml:space="preserve"> </w:t>
            </w:r>
            <w:r w:rsidRPr="00B7367B">
              <w:rPr>
                <w:rFonts w:ascii="Times New Roman" w:eastAsiaTheme="minorEastAsia" w:hAnsi="Times New Roman" w:cs="Times New Roman"/>
                <w:spacing w:val="-1"/>
                <w:sz w:val="24"/>
                <w:szCs w:val="24"/>
                <w:lang w:eastAsia="ru-RU"/>
              </w:rPr>
              <w:t>треугольнике.</w:t>
            </w:r>
          </w:p>
        </w:tc>
        <w:tc>
          <w:tcPr>
            <w:tcW w:w="851" w:type="dxa"/>
          </w:tcPr>
          <w:p w:rsidR="00B7367B" w:rsidRPr="00B7367B" w:rsidRDefault="00B7367B" w:rsidP="00B7367B">
            <w:pPr>
              <w:spacing w:after="200" w:line="276" w:lineRule="auto"/>
            </w:pPr>
            <w:r w:rsidRPr="00B7367B">
              <w:t>25.02</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45</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76" w:lineRule="auto"/>
              <w:ind w:right="734"/>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Основное тригонометрическое тождество.</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Формулы,</w:t>
            </w:r>
            <w:r w:rsidRPr="00B7367B">
              <w:rPr>
                <w:rFonts w:ascii="Times New Roman" w:eastAsiaTheme="minorEastAsia" w:hAnsi="Times New Roman" w:cs="Times New Roman"/>
                <w:spacing w:val="1"/>
                <w:sz w:val="24"/>
                <w:szCs w:val="24"/>
                <w:lang w:eastAsia="ru-RU"/>
              </w:rPr>
              <w:t xml:space="preserve"> </w:t>
            </w:r>
            <w:r w:rsidRPr="00B7367B">
              <w:rPr>
                <w:rFonts w:ascii="Times New Roman" w:eastAsiaTheme="minorEastAsia" w:hAnsi="Times New Roman" w:cs="Times New Roman"/>
                <w:spacing w:val="-1"/>
                <w:sz w:val="24"/>
                <w:szCs w:val="24"/>
                <w:lang w:eastAsia="ru-RU"/>
              </w:rPr>
              <w:t>связывающие</w:t>
            </w:r>
            <w:r w:rsidRPr="00B7367B">
              <w:rPr>
                <w:rFonts w:ascii="Times New Roman" w:eastAsiaTheme="minorEastAsia" w:hAnsi="Times New Roman" w:cs="Times New Roman"/>
                <w:spacing w:val="81"/>
                <w:sz w:val="24"/>
                <w:szCs w:val="24"/>
                <w:lang w:eastAsia="ru-RU"/>
              </w:rPr>
              <w:t xml:space="preserve"> </w:t>
            </w:r>
            <w:r w:rsidRPr="00B7367B">
              <w:rPr>
                <w:rFonts w:ascii="Times New Roman" w:eastAsiaTheme="minorEastAsia" w:hAnsi="Times New Roman" w:cs="Times New Roman"/>
                <w:spacing w:val="-1"/>
                <w:sz w:val="24"/>
                <w:szCs w:val="24"/>
                <w:lang w:eastAsia="ru-RU"/>
              </w:rPr>
              <w:t>синус,</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косинус,</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тангенс</w:t>
            </w:r>
            <w:r w:rsidRPr="00B7367B">
              <w:rPr>
                <w:rFonts w:ascii="Times New Roman" w:eastAsiaTheme="minorEastAsia" w:hAnsi="Times New Roman" w:cs="Times New Roman"/>
                <w:spacing w:val="3"/>
                <w:sz w:val="24"/>
                <w:szCs w:val="24"/>
                <w:lang w:eastAsia="ru-RU"/>
              </w:rPr>
              <w:t xml:space="preserve"> </w:t>
            </w:r>
            <w:r w:rsidRPr="00B7367B">
              <w:rPr>
                <w:rFonts w:ascii="Times New Roman" w:eastAsiaTheme="minorEastAsia" w:hAnsi="Times New Roman" w:cs="Times New Roman"/>
                <w:sz w:val="24"/>
                <w:szCs w:val="24"/>
                <w:lang w:eastAsia="ru-RU"/>
              </w:rPr>
              <w:t>одного и того же</w:t>
            </w:r>
            <w:r w:rsidRPr="00B7367B">
              <w:rPr>
                <w:rFonts w:ascii="Times New Roman" w:eastAsiaTheme="minorEastAsia" w:hAnsi="Times New Roman" w:cs="Times New Roman"/>
                <w:spacing w:val="1"/>
                <w:sz w:val="24"/>
                <w:szCs w:val="24"/>
                <w:lang w:eastAsia="ru-RU"/>
              </w:rPr>
              <w:t xml:space="preserve"> </w:t>
            </w:r>
            <w:r w:rsidRPr="00B7367B">
              <w:rPr>
                <w:rFonts w:ascii="Times New Roman" w:eastAsiaTheme="minorEastAsia" w:hAnsi="Times New Roman" w:cs="Times New Roman"/>
                <w:spacing w:val="-1"/>
                <w:sz w:val="24"/>
                <w:szCs w:val="24"/>
                <w:lang w:eastAsia="ru-RU"/>
              </w:rPr>
              <w:t>угла. Значения</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синуса,</w:t>
            </w:r>
            <w:r w:rsidRPr="00B7367B">
              <w:rPr>
                <w:rFonts w:ascii="Times New Roman" w:eastAsiaTheme="minorEastAsia" w:hAnsi="Times New Roman" w:cs="Times New Roman"/>
                <w:spacing w:val="37"/>
                <w:sz w:val="24"/>
                <w:szCs w:val="24"/>
                <w:lang w:eastAsia="ru-RU"/>
              </w:rPr>
              <w:t xml:space="preserve"> </w:t>
            </w:r>
            <w:r w:rsidRPr="00B7367B">
              <w:rPr>
                <w:rFonts w:ascii="Times New Roman" w:eastAsiaTheme="minorEastAsia" w:hAnsi="Times New Roman" w:cs="Times New Roman"/>
                <w:spacing w:val="-1"/>
                <w:sz w:val="24"/>
                <w:szCs w:val="24"/>
                <w:lang w:eastAsia="ru-RU"/>
              </w:rPr>
              <w:t>косинуса,</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 xml:space="preserve">тангенса </w:t>
            </w:r>
            <w:r w:rsidRPr="00B7367B">
              <w:rPr>
                <w:rFonts w:ascii="Times New Roman" w:eastAsiaTheme="minorEastAsia" w:hAnsi="Times New Roman" w:cs="Times New Roman"/>
                <w:sz w:val="24"/>
                <w:szCs w:val="24"/>
                <w:lang w:eastAsia="ru-RU"/>
              </w:rPr>
              <w:t>для</w:t>
            </w:r>
            <w:r w:rsidRPr="00B7367B">
              <w:rPr>
                <w:rFonts w:ascii="Times New Roman" w:eastAsiaTheme="minorEastAsia" w:hAnsi="Times New Roman" w:cs="Times New Roman"/>
                <w:spacing w:val="2"/>
                <w:sz w:val="24"/>
                <w:szCs w:val="24"/>
                <w:lang w:eastAsia="ru-RU"/>
              </w:rPr>
              <w:t xml:space="preserve"> </w:t>
            </w:r>
            <w:r w:rsidRPr="00B7367B">
              <w:rPr>
                <w:rFonts w:ascii="Times New Roman" w:eastAsiaTheme="minorEastAsia" w:hAnsi="Times New Roman" w:cs="Times New Roman"/>
                <w:spacing w:val="-1"/>
                <w:sz w:val="24"/>
                <w:szCs w:val="24"/>
                <w:lang w:eastAsia="ru-RU"/>
              </w:rPr>
              <w:t>углов</w:t>
            </w:r>
            <w:r w:rsidRPr="00B7367B">
              <w:rPr>
                <w:rFonts w:ascii="Times New Roman" w:eastAsiaTheme="minorEastAsia" w:hAnsi="Times New Roman" w:cs="Times New Roman"/>
                <w:spacing w:val="60"/>
                <w:sz w:val="24"/>
                <w:szCs w:val="24"/>
                <w:lang w:eastAsia="ru-RU"/>
              </w:rPr>
              <w:t xml:space="preserve"> </w:t>
            </w:r>
            <w:r w:rsidRPr="00B7367B">
              <w:rPr>
                <w:rFonts w:ascii="Times New Roman" w:eastAsiaTheme="minorEastAsia" w:hAnsi="Times New Roman" w:cs="Times New Roman"/>
                <w:sz w:val="24"/>
                <w:szCs w:val="24"/>
                <w:lang w:eastAsia="ru-RU"/>
              </w:rPr>
              <w:t>30°, 45°,60°.</w:t>
            </w:r>
          </w:p>
        </w:tc>
        <w:tc>
          <w:tcPr>
            <w:tcW w:w="851" w:type="dxa"/>
          </w:tcPr>
          <w:p w:rsidR="00B7367B" w:rsidRPr="00B7367B" w:rsidRDefault="00B7367B" w:rsidP="00B7367B">
            <w:pPr>
              <w:spacing w:after="200" w:line="276" w:lineRule="auto"/>
            </w:pPr>
            <w:r w:rsidRPr="00B7367B">
              <w:t>02.03</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46</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pacing w:val="-1"/>
                <w:sz w:val="24"/>
                <w:szCs w:val="24"/>
                <w:lang w:eastAsia="ru-RU"/>
              </w:rPr>
            </w:pPr>
            <w:r w:rsidRPr="00B7367B">
              <w:rPr>
                <w:rFonts w:ascii="Times New Roman" w:eastAsiaTheme="minorEastAsia" w:hAnsi="Times New Roman" w:cs="Times New Roman"/>
                <w:spacing w:val="-1"/>
                <w:sz w:val="24"/>
                <w:szCs w:val="24"/>
                <w:lang w:eastAsia="ru-RU"/>
              </w:rPr>
              <w:t>Решение прямоугольных</w:t>
            </w:r>
            <w:r w:rsidRPr="00B7367B">
              <w:rPr>
                <w:rFonts w:ascii="Times New Roman" w:eastAsiaTheme="minorEastAsia" w:hAnsi="Times New Roman" w:cs="Times New Roman"/>
                <w:spacing w:val="1"/>
                <w:sz w:val="24"/>
                <w:szCs w:val="24"/>
                <w:lang w:eastAsia="ru-RU"/>
              </w:rPr>
              <w:t xml:space="preserve"> </w:t>
            </w:r>
            <w:r w:rsidRPr="00B7367B">
              <w:rPr>
                <w:rFonts w:ascii="Times New Roman" w:eastAsiaTheme="minorEastAsia" w:hAnsi="Times New Roman" w:cs="Times New Roman"/>
                <w:spacing w:val="-1"/>
                <w:sz w:val="24"/>
                <w:szCs w:val="24"/>
                <w:lang w:eastAsia="ru-RU"/>
              </w:rPr>
              <w:t>треугольников.</w:t>
            </w:r>
          </w:p>
          <w:p w:rsidR="00B7367B" w:rsidRPr="00B7367B" w:rsidRDefault="00B7367B" w:rsidP="00B7367B">
            <w:pPr>
              <w:widowControl w:val="0"/>
              <w:kinsoku w:val="0"/>
              <w:overflowPunct w:val="0"/>
              <w:autoSpaceDE w:val="0"/>
              <w:autoSpaceDN w:val="0"/>
              <w:adjustRightInd w:val="0"/>
              <w:spacing w:before="41" w:after="200" w:line="277" w:lineRule="auto"/>
              <w:ind w:right="1813"/>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Вычисление элементов</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треугольников</w:t>
            </w:r>
            <w:r w:rsidRPr="00B7367B">
              <w:rPr>
                <w:rFonts w:ascii="Times New Roman" w:eastAsiaTheme="minorEastAsia" w:hAnsi="Times New Roman" w:cs="Times New Roman"/>
                <w:sz w:val="24"/>
                <w:szCs w:val="24"/>
                <w:lang w:eastAsia="ru-RU"/>
              </w:rPr>
              <w:t xml:space="preserve"> с</w:t>
            </w:r>
            <w:r w:rsidRPr="00B7367B">
              <w:rPr>
                <w:rFonts w:ascii="Times New Roman" w:eastAsiaTheme="minorEastAsia" w:hAnsi="Times New Roman" w:cs="Times New Roman"/>
                <w:spacing w:val="-2"/>
                <w:sz w:val="24"/>
                <w:szCs w:val="24"/>
                <w:lang w:eastAsia="ru-RU"/>
              </w:rPr>
              <w:t xml:space="preserve"> </w:t>
            </w:r>
            <w:r w:rsidRPr="00B7367B">
              <w:rPr>
                <w:rFonts w:ascii="Times New Roman" w:eastAsiaTheme="minorEastAsia" w:hAnsi="Times New Roman" w:cs="Times New Roman"/>
                <w:spacing w:val="-1"/>
                <w:sz w:val="24"/>
                <w:szCs w:val="24"/>
                <w:lang w:eastAsia="ru-RU"/>
              </w:rPr>
              <w:t>использованием</w:t>
            </w:r>
            <w:r w:rsidRPr="00B7367B">
              <w:rPr>
                <w:rFonts w:ascii="Times New Roman" w:eastAsiaTheme="minorEastAsia" w:hAnsi="Times New Roman" w:cs="Times New Roman"/>
                <w:spacing w:val="59"/>
                <w:sz w:val="24"/>
                <w:szCs w:val="24"/>
                <w:lang w:eastAsia="ru-RU"/>
              </w:rPr>
              <w:t xml:space="preserve"> </w:t>
            </w:r>
            <w:r w:rsidRPr="00B7367B">
              <w:rPr>
                <w:rFonts w:ascii="Times New Roman" w:eastAsiaTheme="minorEastAsia" w:hAnsi="Times New Roman" w:cs="Times New Roman"/>
                <w:spacing w:val="-1"/>
                <w:sz w:val="24"/>
                <w:szCs w:val="24"/>
                <w:lang w:eastAsia="ru-RU"/>
              </w:rPr>
              <w:t>тригонометрических</w:t>
            </w:r>
            <w:r w:rsidRPr="00B7367B">
              <w:rPr>
                <w:rFonts w:ascii="Times New Roman" w:eastAsiaTheme="minorEastAsia" w:hAnsi="Times New Roman" w:cs="Times New Roman"/>
                <w:spacing w:val="2"/>
                <w:sz w:val="24"/>
                <w:szCs w:val="24"/>
                <w:lang w:eastAsia="ru-RU"/>
              </w:rPr>
              <w:t xml:space="preserve"> </w:t>
            </w:r>
            <w:r w:rsidRPr="00B7367B">
              <w:rPr>
                <w:rFonts w:ascii="Times New Roman" w:eastAsiaTheme="minorEastAsia" w:hAnsi="Times New Roman" w:cs="Times New Roman"/>
                <w:spacing w:val="-1"/>
                <w:sz w:val="24"/>
                <w:szCs w:val="24"/>
                <w:lang w:eastAsia="ru-RU"/>
              </w:rPr>
              <w:t>соотношений.</w:t>
            </w:r>
          </w:p>
        </w:tc>
        <w:tc>
          <w:tcPr>
            <w:tcW w:w="851" w:type="dxa"/>
          </w:tcPr>
          <w:p w:rsidR="00B7367B" w:rsidRPr="00B7367B" w:rsidRDefault="00B7367B" w:rsidP="00B7367B">
            <w:pPr>
              <w:spacing w:after="200" w:line="276" w:lineRule="auto"/>
            </w:pPr>
            <w:r w:rsidRPr="00B7367B">
              <w:t>04.03</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lastRenderedPageBreak/>
              <w:t>47</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75" w:lineRule="auto"/>
              <w:ind w:right="189"/>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 xml:space="preserve">Решение задач </w:t>
            </w:r>
            <w:r w:rsidRPr="00B7367B">
              <w:rPr>
                <w:rFonts w:ascii="Times New Roman" w:eastAsiaTheme="minorEastAsia" w:hAnsi="Times New Roman" w:cs="Times New Roman"/>
                <w:sz w:val="24"/>
                <w:szCs w:val="24"/>
                <w:lang w:eastAsia="ru-RU"/>
              </w:rPr>
              <w:t xml:space="preserve">по </w:t>
            </w:r>
            <w:r w:rsidRPr="00B7367B">
              <w:rPr>
                <w:rFonts w:ascii="Times New Roman" w:eastAsiaTheme="minorEastAsia" w:hAnsi="Times New Roman" w:cs="Times New Roman"/>
                <w:spacing w:val="-1"/>
                <w:sz w:val="24"/>
                <w:szCs w:val="24"/>
                <w:lang w:eastAsia="ru-RU"/>
              </w:rPr>
              <w:t>теме</w:t>
            </w:r>
            <w:r w:rsidRPr="00B7367B">
              <w:rPr>
                <w:rFonts w:ascii="Times New Roman" w:eastAsiaTheme="minorEastAsia" w:hAnsi="Times New Roman" w:cs="Times New Roman"/>
                <w:spacing w:val="1"/>
                <w:sz w:val="24"/>
                <w:szCs w:val="24"/>
                <w:lang w:eastAsia="ru-RU"/>
              </w:rPr>
              <w:t xml:space="preserve"> </w:t>
            </w:r>
            <w:r w:rsidRPr="00B7367B">
              <w:rPr>
                <w:rFonts w:ascii="Times New Roman" w:eastAsiaTheme="minorEastAsia" w:hAnsi="Times New Roman" w:cs="Times New Roman"/>
                <w:spacing w:val="-1"/>
                <w:sz w:val="24"/>
                <w:szCs w:val="24"/>
                <w:lang w:eastAsia="ru-RU"/>
              </w:rPr>
              <w:t xml:space="preserve">«Применение </w:t>
            </w:r>
            <w:r w:rsidRPr="00B7367B">
              <w:rPr>
                <w:rFonts w:ascii="Times New Roman" w:eastAsiaTheme="minorEastAsia" w:hAnsi="Times New Roman" w:cs="Times New Roman"/>
                <w:sz w:val="24"/>
                <w:szCs w:val="24"/>
                <w:lang w:eastAsia="ru-RU"/>
              </w:rPr>
              <w:t xml:space="preserve">подобия к </w:t>
            </w:r>
            <w:r w:rsidRPr="00B7367B">
              <w:rPr>
                <w:rFonts w:ascii="Times New Roman" w:eastAsiaTheme="minorEastAsia" w:hAnsi="Times New Roman" w:cs="Times New Roman"/>
                <w:spacing w:val="-1"/>
                <w:sz w:val="24"/>
                <w:szCs w:val="24"/>
                <w:lang w:eastAsia="ru-RU"/>
              </w:rPr>
              <w:t>доказательству</w:t>
            </w:r>
            <w:r w:rsidRPr="00B7367B">
              <w:rPr>
                <w:rFonts w:ascii="Times New Roman" w:eastAsiaTheme="minorEastAsia" w:hAnsi="Times New Roman" w:cs="Times New Roman"/>
                <w:spacing w:val="-8"/>
                <w:sz w:val="24"/>
                <w:szCs w:val="24"/>
                <w:lang w:eastAsia="ru-RU"/>
              </w:rPr>
              <w:t xml:space="preserve"> </w:t>
            </w:r>
            <w:r w:rsidRPr="00B7367B">
              <w:rPr>
                <w:rFonts w:ascii="Times New Roman" w:eastAsiaTheme="minorEastAsia" w:hAnsi="Times New Roman" w:cs="Times New Roman"/>
                <w:sz w:val="24"/>
                <w:szCs w:val="24"/>
                <w:lang w:eastAsia="ru-RU"/>
              </w:rPr>
              <w:t>теорем</w:t>
            </w:r>
            <w:r w:rsidRPr="00B7367B">
              <w:rPr>
                <w:rFonts w:ascii="Times New Roman" w:eastAsiaTheme="minorEastAsia" w:hAnsi="Times New Roman" w:cs="Times New Roman"/>
                <w:spacing w:val="-1"/>
                <w:sz w:val="24"/>
                <w:szCs w:val="24"/>
                <w:lang w:eastAsia="ru-RU"/>
              </w:rPr>
              <w:t xml:space="preserve"> </w:t>
            </w:r>
            <w:r w:rsidRPr="00B7367B">
              <w:rPr>
                <w:rFonts w:ascii="Times New Roman" w:eastAsiaTheme="minorEastAsia" w:hAnsi="Times New Roman" w:cs="Times New Roman"/>
                <w:sz w:val="24"/>
                <w:szCs w:val="24"/>
                <w:lang w:eastAsia="ru-RU"/>
              </w:rPr>
              <w:t>и</w:t>
            </w:r>
            <w:r w:rsidRPr="00B7367B">
              <w:rPr>
                <w:rFonts w:ascii="Times New Roman" w:eastAsiaTheme="minorEastAsia" w:hAnsi="Times New Roman" w:cs="Times New Roman"/>
                <w:spacing w:val="63"/>
                <w:sz w:val="24"/>
                <w:szCs w:val="24"/>
                <w:lang w:eastAsia="ru-RU"/>
              </w:rPr>
              <w:t xml:space="preserve"> </w:t>
            </w:r>
            <w:r w:rsidRPr="00B7367B">
              <w:rPr>
                <w:rFonts w:ascii="Times New Roman" w:eastAsiaTheme="minorEastAsia" w:hAnsi="Times New Roman" w:cs="Times New Roman"/>
                <w:spacing w:val="-1"/>
                <w:sz w:val="24"/>
                <w:szCs w:val="24"/>
                <w:lang w:eastAsia="ru-RU"/>
              </w:rPr>
              <w:t>решению</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задач».</w:t>
            </w:r>
          </w:p>
        </w:tc>
        <w:tc>
          <w:tcPr>
            <w:tcW w:w="851" w:type="dxa"/>
          </w:tcPr>
          <w:p w:rsidR="00B7367B" w:rsidRPr="00B7367B" w:rsidRDefault="00B7367B" w:rsidP="00B7367B">
            <w:pPr>
              <w:spacing w:after="200" w:line="276" w:lineRule="auto"/>
            </w:pPr>
            <w:r w:rsidRPr="00B7367B">
              <w:t>09.03</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48</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75" w:lineRule="auto"/>
              <w:ind w:right="1580"/>
              <w:rPr>
                <w:rFonts w:ascii="Times New Roman" w:eastAsiaTheme="minorEastAsia" w:hAnsi="Times New Roman" w:cs="Times New Roman"/>
                <w:b/>
                <w:sz w:val="24"/>
                <w:szCs w:val="24"/>
                <w:lang w:eastAsia="ru-RU"/>
              </w:rPr>
            </w:pPr>
            <w:r w:rsidRPr="00B7367B">
              <w:rPr>
                <w:rFonts w:ascii="Times New Roman" w:eastAsiaTheme="minorEastAsia" w:hAnsi="Times New Roman" w:cs="Times New Roman"/>
                <w:b/>
                <w:bCs/>
                <w:i/>
                <w:iCs/>
                <w:spacing w:val="-1"/>
                <w:sz w:val="24"/>
                <w:szCs w:val="24"/>
                <w:lang w:eastAsia="ru-RU"/>
              </w:rPr>
              <w:t>Контрольная</w:t>
            </w:r>
            <w:r w:rsidRPr="00B7367B">
              <w:rPr>
                <w:rFonts w:ascii="Times New Roman" w:eastAsiaTheme="minorEastAsia" w:hAnsi="Times New Roman" w:cs="Times New Roman"/>
                <w:b/>
                <w:bCs/>
                <w:i/>
                <w:iCs/>
                <w:sz w:val="24"/>
                <w:szCs w:val="24"/>
                <w:lang w:eastAsia="ru-RU"/>
              </w:rPr>
              <w:t xml:space="preserve"> </w:t>
            </w:r>
            <w:r w:rsidRPr="00B7367B">
              <w:rPr>
                <w:rFonts w:ascii="Times New Roman" w:eastAsiaTheme="minorEastAsia" w:hAnsi="Times New Roman" w:cs="Times New Roman"/>
                <w:b/>
                <w:bCs/>
                <w:i/>
                <w:iCs/>
                <w:spacing w:val="-1"/>
                <w:sz w:val="24"/>
                <w:szCs w:val="24"/>
                <w:lang w:eastAsia="ru-RU"/>
              </w:rPr>
              <w:t>работа</w:t>
            </w:r>
            <w:r w:rsidRPr="00B7367B">
              <w:rPr>
                <w:rFonts w:ascii="Times New Roman" w:eastAsiaTheme="minorEastAsia" w:hAnsi="Times New Roman" w:cs="Times New Roman"/>
                <w:b/>
                <w:bCs/>
                <w:i/>
                <w:iCs/>
                <w:spacing w:val="-3"/>
                <w:sz w:val="24"/>
                <w:szCs w:val="24"/>
                <w:lang w:eastAsia="ru-RU"/>
              </w:rPr>
              <w:t xml:space="preserve"> </w:t>
            </w:r>
            <w:r w:rsidRPr="00B7367B">
              <w:rPr>
                <w:rFonts w:ascii="Times New Roman" w:eastAsiaTheme="minorEastAsia" w:hAnsi="Times New Roman" w:cs="Times New Roman"/>
                <w:b/>
                <w:bCs/>
                <w:i/>
                <w:iCs/>
                <w:sz w:val="24"/>
                <w:szCs w:val="24"/>
                <w:lang w:eastAsia="ru-RU"/>
              </w:rPr>
              <w:t>№4 по</w:t>
            </w:r>
            <w:r w:rsidRPr="00B7367B">
              <w:rPr>
                <w:rFonts w:ascii="Times New Roman" w:eastAsiaTheme="minorEastAsia" w:hAnsi="Times New Roman" w:cs="Times New Roman"/>
                <w:b/>
                <w:bCs/>
                <w:i/>
                <w:iCs/>
                <w:spacing w:val="-3"/>
                <w:sz w:val="24"/>
                <w:szCs w:val="24"/>
                <w:lang w:eastAsia="ru-RU"/>
              </w:rPr>
              <w:t xml:space="preserve"> </w:t>
            </w:r>
            <w:r w:rsidRPr="00B7367B">
              <w:rPr>
                <w:rFonts w:ascii="Times New Roman" w:eastAsiaTheme="minorEastAsia" w:hAnsi="Times New Roman" w:cs="Times New Roman"/>
                <w:b/>
                <w:bCs/>
                <w:i/>
                <w:iCs/>
                <w:sz w:val="24"/>
                <w:szCs w:val="24"/>
                <w:lang w:eastAsia="ru-RU"/>
              </w:rPr>
              <w:t>теме</w:t>
            </w:r>
            <w:r w:rsidRPr="00B7367B">
              <w:rPr>
                <w:rFonts w:ascii="Times New Roman" w:eastAsiaTheme="minorEastAsia" w:hAnsi="Times New Roman" w:cs="Times New Roman"/>
                <w:b/>
                <w:bCs/>
                <w:i/>
                <w:iCs/>
                <w:spacing w:val="-1"/>
                <w:sz w:val="24"/>
                <w:szCs w:val="24"/>
                <w:lang w:eastAsia="ru-RU"/>
              </w:rPr>
              <w:t xml:space="preserve"> «Применение подобия</w:t>
            </w:r>
            <w:r w:rsidRPr="00B7367B">
              <w:rPr>
                <w:rFonts w:ascii="Times New Roman" w:eastAsiaTheme="minorEastAsia" w:hAnsi="Times New Roman" w:cs="Times New Roman"/>
                <w:b/>
                <w:bCs/>
                <w:i/>
                <w:iCs/>
                <w:spacing w:val="47"/>
                <w:sz w:val="24"/>
                <w:szCs w:val="24"/>
                <w:lang w:eastAsia="ru-RU"/>
              </w:rPr>
              <w:t xml:space="preserve"> </w:t>
            </w:r>
            <w:r w:rsidRPr="00B7367B">
              <w:rPr>
                <w:rFonts w:ascii="Times New Roman" w:eastAsiaTheme="minorEastAsia" w:hAnsi="Times New Roman" w:cs="Times New Roman"/>
                <w:b/>
                <w:bCs/>
                <w:i/>
                <w:iCs/>
                <w:spacing w:val="-1"/>
                <w:sz w:val="24"/>
                <w:szCs w:val="24"/>
                <w:lang w:eastAsia="ru-RU"/>
              </w:rPr>
              <w:t>треугольников».</w:t>
            </w:r>
          </w:p>
        </w:tc>
        <w:tc>
          <w:tcPr>
            <w:tcW w:w="851" w:type="dxa"/>
          </w:tcPr>
          <w:p w:rsidR="00B7367B" w:rsidRPr="00B7367B" w:rsidRDefault="00B7367B" w:rsidP="00B7367B">
            <w:pPr>
              <w:spacing w:after="200" w:line="276" w:lineRule="auto"/>
            </w:pPr>
            <w:r w:rsidRPr="00B7367B">
              <w:t>11.03</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74"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bCs/>
                <w:sz w:val="24"/>
                <w:szCs w:val="24"/>
                <w:lang w:eastAsia="ru-RU"/>
              </w:rPr>
              <w:t xml:space="preserve">                            Глава VIII. </w:t>
            </w:r>
            <w:r w:rsidRPr="00B7367B">
              <w:rPr>
                <w:rFonts w:ascii="Times New Roman" w:eastAsiaTheme="minorEastAsia" w:hAnsi="Times New Roman" w:cs="Times New Roman"/>
                <w:bCs/>
                <w:spacing w:val="-1"/>
                <w:sz w:val="24"/>
                <w:szCs w:val="24"/>
                <w:lang w:eastAsia="ru-RU"/>
              </w:rPr>
              <w:t>Окружность</w:t>
            </w:r>
            <w:r w:rsidRPr="00B7367B">
              <w:rPr>
                <w:rFonts w:ascii="Times New Roman" w:eastAsiaTheme="minorEastAsia" w:hAnsi="Times New Roman" w:cs="Times New Roman"/>
                <w:bCs/>
                <w:sz w:val="24"/>
                <w:szCs w:val="24"/>
                <w:lang w:eastAsia="ru-RU"/>
              </w:rPr>
              <w:t xml:space="preserve"> (17 </w:t>
            </w:r>
            <w:r w:rsidRPr="00B7367B">
              <w:rPr>
                <w:rFonts w:ascii="Times New Roman" w:eastAsiaTheme="minorEastAsia" w:hAnsi="Times New Roman" w:cs="Times New Roman"/>
                <w:bCs/>
                <w:spacing w:val="-1"/>
                <w:sz w:val="24"/>
                <w:szCs w:val="24"/>
                <w:lang w:eastAsia="ru-RU"/>
              </w:rPr>
              <w:t>ч)</w:t>
            </w:r>
            <w:r w:rsidRPr="00B7367B">
              <w:rPr>
                <w:rFonts w:ascii="Times New Roman" w:eastAsiaTheme="minorEastAsia" w:hAnsi="Times New Roman" w:cs="Times New Roman"/>
                <w:bCs/>
                <w:sz w:val="24"/>
                <w:szCs w:val="24"/>
                <w:lang w:eastAsia="ru-RU"/>
              </w:rPr>
              <w:t xml:space="preserve"> </w:t>
            </w:r>
          </w:p>
        </w:tc>
        <w:tc>
          <w:tcPr>
            <w:tcW w:w="851" w:type="dxa"/>
          </w:tcPr>
          <w:p w:rsidR="00B7367B" w:rsidRPr="00B7367B" w:rsidRDefault="00B7367B" w:rsidP="00B7367B">
            <w:pPr>
              <w:spacing w:after="200" w:line="276" w:lineRule="auto"/>
            </w:pP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74"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bCs/>
                <w:sz w:val="24"/>
                <w:szCs w:val="24"/>
                <w:lang w:eastAsia="ru-RU"/>
              </w:rPr>
              <w:t xml:space="preserve">                           § 1. </w:t>
            </w:r>
            <w:r w:rsidRPr="00B7367B">
              <w:rPr>
                <w:rFonts w:ascii="Times New Roman" w:eastAsiaTheme="minorEastAsia" w:hAnsi="Times New Roman" w:cs="Times New Roman"/>
                <w:bCs/>
                <w:spacing w:val="-1"/>
                <w:sz w:val="24"/>
                <w:szCs w:val="24"/>
                <w:lang w:eastAsia="ru-RU"/>
              </w:rPr>
              <w:t>Касательная</w:t>
            </w:r>
            <w:r w:rsidRPr="00B7367B">
              <w:rPr>
                <w:rFonts w:ascii="Times New Roman" w:eastAsiaTheme="minorEastAsia" w:hAnsi="Times New Roman" w:cs="Times New Roman"/>
                <w:bCs/>
                <w:sz w:val="24"/>
                <w:szCs w:val="24"/>
                <w:lang w:eastAsia="ru-RU"/>
              </w:rPr>
              <w:t xml:space="preserve"> к </w:t>
            </w:r>
            <w:r w:rsidRPr="00B7367B">
              <w:rPr>
                <w:rFonts w:ascii="Times New Roman" w:eastAsiaTheme="minorEastAsia" w:hAnsi="Times New Roman" w:cs="Times New Roman"/>
                <w:bCs/>
                <w:spacing w:val="-1"/>
                <w:sz w:val="24"/>
                <w:szCs w:val="24"/>
                <w:lang w:eastAsia="ru-RU"/>
              </w:rPr>
              <w:t>окружности</w:t>
            </w:r>
            <w:r w:rsidRPr="00B7367B">
              <w:rPr>
                <w:rFonts w:ascii="Times New Roman" w:eastAsiaTheme="minorEastAsia" w:hAnsi="Times New Roman" w:cs="Times New Roman"/>
                <w:bCs/>
                <w:sz w:val="24"/>
                <w:szCs w:val="24"/>
                <w:lang w:eastAsia="ru-RU"/>
              </w:rPr>
              <w:t xml:space="preserve"> (3 </w:t>
            </w:r>
            <w:r w:rsidRPr="00B7367B">
              <w:rPr>
                <w:rFonts w:ascii="Times New Roman" w:eastAsiaTheme="minorEastAsia" w:hAnsi="Times New Roman" w:cs="Times New Roman"/>
                <w:bCs/>
                <w:spacing w:val="-1"/>
                <w:sz w:val="24"/>
                <w:szCs w:val="24"/>
                <w:lang w:eastAsia="ru-RU"/>
              </w:rPr>
              <w:t>ч)</w:t>
            </w:r>
          </w:p>
        </w:tc>
        <w:tc>
          <w:tcPr>
            <w:tcW w:w="851" w:type="dxa"/>
          </w:tcPr>
          <w:p w:rsidR="00B7367B" w:rsidRPr="00B7367B" w:rsidRDefault="00B7367B" w:rsidP="00B7367B">
            <w:pPr>
              <w:spacing w:after="200" w:line="276" w:lineRule="auto"/>
            </w:pP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49</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75" w:lineRule="auto"/>
              <w:ind w:right="1089"/>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z w:val="24"/>
                <w:szCs w:val="24"/>
                <w:lang w:eastAsia="ru-RU"/>
              </w:rPr>
              <w:t>Анализ</w:t>
            </w:r>
            <w:r w:rsidRPr="00B7367B">
              <w:rPr>
                <w:rFonts w:ascii="Times New Roman" w:eastAsiaTheme="minorEastAsia" w:hAnsi="Times New Roman" w:cs="Times New Roman"/>
                <w:spacing w:val="1"/>
                <w:sz w:val="24"/>
                <w:szCs w:val="24"/>
                <w:lang w:eastAsia="ru-RU"/>
              </w:rPr>
              <w:t xml:space="preserve"> </w:t>
            </w:r>
            <w:r w:rsidRPr="00B7367B">
              <w:rPr>
                <w:rFonts w:ascii="Times New Roman" w:eastAsiaTheme="minorEastAsia" w:hAnsi="Times New Roman" w:cs="Times New Roman"/>
                <w:spacing w:val="-1"/>
                <w:sz w:val="24"/>
                <w:szCs w:val="24"/>
                <w:lang w:eastAsia="ru-RU"/>
              </w:rPr>
              <w:t>контрольной</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работы</w:t>
            </w:r>
            <w:proofErr w:type="gramStart"/>
            <w:r w:rsidRPr="00B7367B">
              <w:rPr>
                <w:rFonts w:ascii="Times New Roman" w:eastAsiaTheme="minorEastAsia" w:hAnsi="Times New Roman" w:cs="Times New Roman"/>
                <w:spacing w:val="-1"/>
                <w:sz w:val="24"/>
                <w:szCs w:val="24"/>
                <w:lang w:eastAsia="ru-RU"/>
              </w:rPr>
              <w:t xml:space="preserve"> .</w:t>
            </w:r>
            <w:proofErr w:type="gramEnd"/>
            <w:r w:rsidRPr="00B7367B">
              <w:rPr>
                <w:rFonts w:ascii="Times New Roman" w:eastAsiaTheme="minorEastAsia" w:hAnsi="Times New Roman" w:cs="Times New Roman"/>
                <w:spacing w:val="-1"/>
                <w:sz w:val="24"/>
                <w:szCs w:val="24"/>
                <w:lang w:eastAsia="ru-RU"/>
              </w:rPr>
              <w:t>Взаимное расположение прямой</w:t>
            </w:r>
            <w:r w:rsidRPr="00B7367B">
              <w:rPr>
                <w:rFonts w:ascii="Times New Roman" w:eastAsiaTheme="minorEastAsia" w:hAnsi="Times New Roman" w:cs="Times New Roman"/>
                <w:sz w:val="24"/>
                <w:szCs w:val="24"/>
                <w:lang w:eastAsia="ru-RU"/>
              </w:rPr>
              <w:t xml:space="preserve"> и окружности</w:t>
            </w:r>
            <w:r w:rsidRPr="00B7367B">
              <w:rPr>
                <w:rFonts w:ascii="Times New Roman" w:eastAsiaTheme="minorEastAsia" w:hAnsi="Times New Roman" w:cs="Times New Roman"/>
                <w:i/>
                <w:iCs/>
                <w:sz w:val="24"/>
                <w:szCs w:val="24"/>
                <w:lang w:eastAsia="ru-RU"/>
              </w:rPr>
              <w:t>.</w:t>
            </w:r>
          </w:p>
        </w:tc>
        <w:tc>
          <w:tcPr>
            <w:tcW w:w="851" w:type="dxa"/>
          </w:tcPr>
          <w:p w:rsidR="00B7367B" w:rsidRPr="00B7367B" w:rsidRDefault="00B7367B" w:rsidP="00B7367B">
            <w:pPr>
              <w:spacing w:after="200" w:line="276" w:lineRule="auto"/>
            </w:pPr>
            <w:r w:rsidRPr="00B7367B">
              <w:t>16.03</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50</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75" w:lineRule="auto"/>
              <w:ind w:right="2409"/>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Касательная</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i/>
                <w:iCs/>
                <w:sz w:val="24"/>
                <w:szCs w:val="24"/>
                <w:lang w:eastAsia="ru-RU"/>
              </w:rPr>
              <w:t xml:space="preserve">и </w:t>
            </w:r>
            <w:r w:rsidRPr="00B7367B">
              <w:rPr>
                <w:rFonts w:ascii="Times New Roman" w:eastAsiaTheme="minorEastAsia" w:hAnsi="Times New Roman" w:cs="Times New Roman"/>
                <w:i/>
                <w:iCs/>
                <w:spacing w:val="-1"/>
                <w:sz w:val="24"/>
                <w:szCs w:val="24"/>
                <w:lang w:eastAsia="ru-RU"/>
              </w:rPr>
              <w:t>секущая</w:t>
            </w:r>
            <w:r w:rsidRPr="00B7367B">
              <w:rPr>
                <w:rFonts w:ascii="Times New Roman" w:eastAsiaTheme="minorEastAsia" w:hAnsi="Times New Roman" w:cs="Times New Roman"/>
                <w:i/>
                <w:iCs/>
                <w:spacing w:val="1"/>
                <w:sz w:val="24"/>
                <w:szCs w:val="24"/>
                <w:lang w:eastAsia="ru-RU"/>
              </w:rPr>
              <w:t xml:space="preserve"> </w:t>
            </w:r>
            <w:r w:rsidRPr="00B7367B">
              <w:rPr>
                <w:rFonts w:ascii="Times New Roman" w:eastAsiaTheme="minorEastAsia" w:hAnsi="Times New Roman" w:cs="Times New Roman"/>
                <w:sz w:val="24"/>
                <w:szCs w:val="24"/>
                <w:lang w:eastAsia="ru-RU"/>
              </w:rPr>
              <w:t xml:space="preserve">к </w:t>
            </w:r>
            <w:r w:rsidRPr="00B7367B">
              <w:rPr>
                <w:rFonts w:ascii="Times New Roman" w:eastAsiaTheme="minorEastAsia" w:hAnsi="Times New Roman" w:cs="Times New Roman"/>
                <w:spacing w:val="-1"/>
                <w:sz w:val="24"/>
                <w:szCs w:val="24"/>
                <w:lang w:eastAsia="ru-RU"/>
              </w:rPr>
              <w:t>окружности,</w:t>
            </w:r>
            <w:r w:rsidRPr="00B7367B">
              <w:rPr>
                <w:rFonts w:ascii="Times New Roman" w:eastAsiaTheme="minorEastAsia" w:hAnsi="Times New Roman" w:cs="Times New Roman"/>
                <w:spacing w:val="1"/>
                <w:sz w:val="24"/>
                <w:szCs w:val="24"/>
                <w:lang w:eastAsia="ru-RU"/>
              </w:rPr>
              <w:t xml:space="preserve"> </w:t>
            </w:r>
            <w:r w:rsidRPr="00B7367B">
              <w:rPr>
                <w:rFonts w:ascii="Times New Roman" w:eastAsiaTheme="minorEastAsia" w:hAnsi="Times New Roman" w:cs="Times New Roman"/>
                <w:i/>
                <w:iCs/>
                <w:sz w:val="24"/>
                <w:szCs w:val="24"/>
                <w:lang w:eastAsia="ru-RU"/>
              </w:rPr>
              <w:t>их</w:t>
            </w:r>
            <w:r w:rsidRPr="00B7367B">
              <w:rPr>
                <w:rFonts w:ascii="Times New Roman" w:eastAsiaTheme="minorEastAsia" w:hAnsi="Times New Roman" w:cs="Times New Roman"/>
                <w:i/>
                <w:iCs/>
                <w:spacing w:val="-1"/>
                <w:sz w:val="24"/>
                <w:szCs w:val="24"/>
                <w:lang w:eastAsia="ru-RU"/>
              </w:rPr>
              <w:t xml:space="preserve"> </w:t>
            </w:r>
            <w:r w:rsidRPr="00B7367B">
              <w:rPr>
                <w:rFonts w:ascii="Times New Roman" w:eastAsiaTheme="minorEastAsia" w:hAnsi="Times New Roman" w:cs="Times New Roman"/>
                <w:i/>
                <w:iCs/>
                <w:sz w:val="24"/>
                <w:szCs w:val="24"/>
                <w:lang w:eastAsia="ru-RU"/>
              </w:rPr>
              <w:t>свойства</w:t>
            </w:r>
            <w:r w:rsidRPr="00B7367B">
              <w:rPr>
                <w:rFonts w:ascii="Times New Roman" w:eastAsiaTheme="minorEastAsia" w:hAnsi="Times New Roman" w:cs="Times New Roman"/>
                <w:sz w:val="24"/>
                <w:szCs w:val="24"/>
                <w:lang w:eastAsia="ru-RU"/>
              </w:rPr>
              <w:t>.</w:t>
            </w:r>
            <w:r w:rsidRPr="00B7367B">
              <w:rPr>
                <w:rFonts w:ascii="Times New Roman" w:eastAsiaTheme="minorEastAsia" w:hAnsi="Times New Roman" w:cs="Times New Roman"/>
                <w:spacing w:val="33"/>
                <w:sz w:val="24"/>
                <w:szCs w:val="24"/>
                <w:lang w:eastAsia="ru-RU"/>
              </w:rPr>
              <w:t xml:space="preserve"> </w:t>
            </w:r>
            <w:r w:rsidRPr="00B7367B">
              <w:rPr>
                <w:rFonts w:ascii="Times New Roman" w:eastAsiaTheme="minorEastAsia" w:hAnsi="Times New Roman" w:cs="Times New Roman"/>
                <w:spacing w:val="-1"/>
                <w:sz w:val="24"/>
                <w:szCs w:val="24"/>
                <w:lang w:eastAsia="ru-RU"/>
              </w:rPr>
              <w:t>Свойство</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отрезков</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касательных</w:t>
            </w:r>
            <w:r w:rsidRPr="00B7367B">
              <w:rPr>
                <w:rFonts w:ascii="Times New Roman" w:eastAsiaTheme="minorEastAsia" w:hAnsi="Times New Roman" w:cs="Times New Roman"/>
                <w:spacing w:val="2"/>
                <w:sz w:val="24"/>
                <w:szCs w:val="24"/>
                <w:lang w:eastAsia="ru-RU"/>
              </w:rPr>
              <w:t xml:space="preserve"> </w:t>
            </w:r>
            <w:r w:rsidRPr="00B7367B">
              <w:rPr>
                <w:rFonts w:ascii="Times New Roman" w:eastAsiaTheme="minorEastAsia" w:hAnsi="Times New Roman" w:cs="Times New Roman"/>
                <w:sz w:val="24"/>
                <w:szCs w:val="24"/>
                <w:lang w:eastAsia="ru-RU"/>
              </w:rPr>
              <w:t xml:space="preserve">к </w:t>
            </w:r>
            <w:r w:rsidRPr="00B7367B">
              <w:rPr>
                <w:rFonts w:ascii="Times New Roman" w:eastAsiaTheme="minorEastAsia" w:hAnsi="Times New Roman" w:cs="Times New Roman"/>
                <w:spacing w:val="-1"/>
                <w:sz w:val="24"/>
                <w:szCs w:val="24"/>
                <w:lang w:eastAsia="ru-RU"/>
              </w:rPr>
              <w:t>окружности.</w:t>
            </w:r>
          </w:p>
        </w:tc>
        <w:tc>
          <w:tcPr>
            <w:tcW w:w="851" w:type="dxa"/>
          </w:tcPr>
          <w:p w:rsidR="00B7367B" w:rsidRPr="00B7367B" w:rsidRDefault="00B7367B" w:rsidP="00B7367B">
            <w:pPr>
              <w:spacing w:after="200" w:line="276" w:lineRule="auto"/>
            </w:pPr>
            <w:r w:rsidRPr="00B7367B">
              <w:t>18.03</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51</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Признак</w:t>
            </w:r>
            <w:r w:rsidRPr="00B7367B">
              <w:rPr>
                <w:rFonts w:ascii="Times New Roman" w:eastAsiaTheme="minorEastAsia" w:hAnsi="Times New Roman" w:cs="Times New Roman"/>
                <w:spacing w:val="-2"/>
                <w:sz w:val="24"/>
                <w:szCs w:val="24"/>
                <w:lang w:eastAsia="ru-RU"/>
              </w:rPr>
              <w:t xml:space="preserve"> </w:t>
            </w:r>
            <w:r w:rsidRPr="00B7367B">
              <w:rPr>
                <w:rFonts w:ascii="Times New Roman" w:eastAsiaTheme="minorEastAsia" w:hAnsi="Times New Roman" w:cs="Times New Roman"/>
                <w:spacing w:val="-1"/>
                <w:sz w:val="24"/>
                <w:szCs w:val="24"/>
                <w:lang w:eastAsia="ru-RU"/>
              </w:rPr>
              <w:t>касательной</w:t>
            </w:r>
            <w:r w:rsidRPr="00B7367B">
              <w:rPr>
                <w:rFonts w:ascii="Times New Roman" w:eastAsiaTheme="minorEastAsia" w:hAnsi="Times New Roman" w:cs="Times New Roman"/>
                <w:sz w:val="24"/>
                <w:szCs w:val="24"/>
                <w:lang w:eastAsia="ru-RU"/>
              </w:rPr>
              <w:t xml:space="preserve"> к</w:t>
            </w:r>
            <w:r w:rsidRPr="00B7367B">
              <w:rPr>
                <w:rFonts w:ascii="Times New Roman" w:eastAsiaTheme="minorEastAsia" w:hAnsi="Times New Roman" w:cs="Times New Roman"/>
                <w:spacing w:val="-2"/>
                <w:sz w:val="24"/>
                <w:szCs w:val="24"/>
                <w:lang w:eastAsia="ru-RU"/>
              </w:rPr>
              <w:t xml:space="preserve"> </w:t>
            </w:r>
            <w:r w:rsidRPr="00B7367B">
              <w:rPr>
                <w:rFonts w:ascii="Times New Roman" w:eastAsiaTheme="minorEastAsia" w:hAnsi="Times New Roman" w:cs="Times New Roman"/>
                <w:spacing w:val="-1"/>
                <w:sz w:val="24"/>
                <w:szCs w:val="24"/>
                <w:lang w:eastAsia="ru-RU"/>
              </w:rPr>
              <w:t>окружности.</w:t>
            </w:r>
          </w:p>
        </w:tc>
        <w:tc>
          <w:tcPr>
            <w:tcW w:w="851" w:type="dxa"/>
          </w:tcPr>
          <w:p w:rsidR="00B7367B" w:rsidRPr="00B7367B" w:rsidRDefault="00B7367B" w:rsidP="00B7367B">
            <w:pPr>
              <w:spacing w:after="200" w:line="276" w:lineRule="auto"/>
            </w:pPr>
            <w:r w:rsidRPr="00B7367B">
              <w:t>01.04</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74"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bCs/>
                <w:sz w:val="24"/>
                <w:szCs w:val="24"/>
                <w:lang w:eastAsia="ru-RU"/>
              </w:rPr>
              <w:t xml:space="preserve">§ 2. </w:t>
            </w:r>
            <w:r w:rsidRPr="00B7367B">
              <w:rPr>
                <w:rFonts w:ascii="Times New Roman" w:eastAsiaTheme="minorEastAsia" w:hAnsi="Times New Roman" w:cs="Times New Roman"/>
                <w:bCs/>
                <w:spacing w:val="-1"/>
                <w:sz w:val="24"/>
                <w:szCs w:val="24"/>
                <w:lang w:eastAsia="ru-RU"/>
              </w:rPr>
              <w:t>Центральные</w:t>
            </w:r>
            <w:r w:rsidRPr="00B7367B">
              <w:rPr>
                <w:rFonts w:ascii="Times New Roman" w:eastAsiaTheme="minorEastAsia" w:hAnsi="Times New Roman" w:cs="Times New Roman"/>
                <w:bCs/>
                <w:spacing w:val="-2"/>
                <w:sz w:val="24"/>
                <w:szCs w:val="24"/>
                <w:lang w:eastAsia="ru-RU"/>
              </w:rPr>
              <w:t xml:space="preserve"> </w:t>
            </w:r>
            <w:r w:rsidRPr="00B7367B">
              <w:rPr>
                <w:rFonts w:ascii="Times New Roman" w:eastAsiaTheme="minorEastAsia" w:hAnsi="Times New Roman" w:cs="Times New Roman"/>
                <w:bCs/>
                <w:sz w:val="24"/>
                <w:szCs w:val="24"/>
                <w:lang w:eastAsia="ru-RU"/>
              </w:rPr>
              <w:t xml:space="preserve">и </w:t>
            </w:r>
            <w:r w:rsidRPr="00B7367B">
              <w:rPr>
                <w:rFonts w:ascii="Times New Roman" w:eastAsiaTheme="minorEastAsia" w:hAnsi="Times New Roman" w:cs="Times New Roman"/>
                <w:bCs/>
                <w:spacing w:val="-1"/>
                <w:sz w:val="24"/>
                <w:szCs w:val="24"/>
                <w:lang w:eastAsia="ru-RU"/>
              </w:rPr>
              <w:t>вписанные</w:t>
            </w:r>
            <w:r w:rsidRPr="00B7367B">
              <w:rPr>
                <w:rFonts w:ascii="Times New Roman" w:eastAsiaTheme="minorEastAsia" w:hAnsi="Times New Roman" w:cs="Times New Roman"/>
                <w:bCs/>
                <w:spacing w:val="-2"/>
                <w:sz w:val="24"/>
                <w:szCs w:val="24"/>
                <w:lang w:eastAsia="ru-RU"/>
              </w:rPr>
              <w:t xml:space="preserve"> </w:t>
            </w:r>
            <w:r w:rsidRPr="00B7367B">
              <w:rPr>
                <w:rFonts w:ascii="Times New Roman" w:eastAsiaTheme="minorEastAsia" w:hAnsi="Times New Roman" w:cs="Times New Roman"/>
                <w:bCs/>
                <w:spacing w:val="-1"/>
                <w:sz w:val="24"/>
                <w:szCs w:val="24"/>
                <w:lang w:eastAsia="ru-RU"/>
              </w:rPr>
              <w:t>углы</w:t>
            </w:r>
            <w:r w:rsidRPr="00B7367B">
              <w:rPr>
                <w:rFonts w:ascii="Times New Roman" w:eastAsiaTheme="minorEastAsia" w:hAnsi="Times New Roman" w:cs="Times New Roman"/>
                <w:bCs/>
                <w:sz w:val="24"/>
                <w:szCs w:val="24"/>
                <w:lang w:eastAsia="ru-RU"/>
              </w:rPr>
              <w:t xml:space="preserve"> </w:t>
            </w:r>
            <w:r w:rsidRPr="00B7367B">
              <w:rPr>
                <w:rFonts w:ascii="Times New Roman" w:eastAsiaTheme="minorEastAsia" w:hAnsi="Times New Roman" w:cs="Times New Roman"/>
                <w:bCs/>
                <w:spacing w:val="-1"/>
                <w:sz w:val="24"/>
                <w:szCs w:val="24"/>
                <w:lang w:eastAsia="ru-RU"/>
              </w:rPr>
              <w:t>(4</w:t>
            </w:r>
            <w:r w:rsidRPr="00B7367B">
              <w:rPr>
                <w:rFonts w:ascii="Times New Roman" w:eastAsiaTheme="minorEastAsia" w:hAnsi="Times New Roman" w:cs="Times New Roman"/>
                <w:bCs/>
                <w:sz w:val="24"/>
                <w:szCs w:val="24"/>
                <w:lang w:eastAsia="ru-RU"/>
              </w:rPr>
              <w:t xml:space="preserve"> </w:t>
            </w:r>
            <w:r w:rsidRPr="00B7367B">
              <w:rPr>
                <w:rFonts w:ascii="Times New Roman" w:eastAsiaTheme="minorEastAsia" w:hAnsi="Times New Roman" w:cs="Times New Roman"/>
                <w:bCs/>
                <w:spacing w:val="-1"/>
                <w:sz w:val="24"/>
                <w:szCs w:val="24"/>
                <w:lang w:eastAsia="ru-RU"/>
              </w:rPr>
              <w:t>ч)</w:t>
            </w:r>
          </w:p>
        </w:tc>
        <w:tc>
          <w:tcPr>
            <w:tcW w:w="851" w:type="dxa"/>
          </w:tcPr>
          <w:p w:rsidR="00B7367B" w:rsidRPr="00B7367B" w:rsidRDefault="00B7367B" w:rsidP="00B7367B">
            <w:pPr>
              <w:spacing w:after="200" w:line="276" w:lineRule="auto"/>
            </w:pP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52</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72"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Центральные</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углы.</w:t>
            </w:r>
          </w:p>
        </w:tc>
        <w:tc>
          <w:tcPr>
            <w:tcW w:w="851" w:type="dxa"/>
          </w:tcPr>
          <w:p w:rsidR="00B7367B" w:rsidRPr="00B7367B" w:rsidRDefault="00B7367B" w:rsidP="00B7367B">
            <w:pPr>
              <w:spacing w:after="200" w:line="276" w:lineRule="auto"/>
            </w:pPr>
            <w:r w:rsidRPr="00B7367B">
              <w:t>06.04</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53</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Вписанные</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углы.</w:t>
            </w:r>
            <w:r w:rsidRPr="00B7367B">
              <w:rPr>
                <w:rFonts w:ascii="Times New Roman" w:eastAsiaTheme="minorEastAsia" w:hAnsi="Times New Roman" w:cs="Times New Roman"/>
                <w:sz w:val="24"/>
                <w:szCs w:val="24"/>
                <w:lang w:eastAsia="ru-RU"/>
              </w:rPr>
              <w:t xml:space="preserve"> Теорема</w:t>
            </w:r>
            <w:r w:rsidRPr="00B7367B">
              <w:rPr>
                <w:rFonts w:ascii="Times New Roman" w:eastAsiaTheme="minorEastAsia" w:hAnsi="Times New Roman" w:cs="Times New Roman"/>
                <w:spacing w:val="-1"/>
                <w:sz w:val="24"/>
                <w:szCs w:val="24"/>
                <w:lang w:eastAsia="ru-RU"/>
              </w:rPr>
              <w:t xml:space="preserve"> </w:t>
            </w:r>
            <w:r w:rsidRPr="00B7367B">
              <w:rPr>
                <w:rFonts w:ascii="Times New Roman" w:eastAsiaTheme="minorEastAsia" w:hAnsi="Times New Roman" w:cs="Times New Roman"/>
                <w:sz w:val="24"/>
                <w:szCs w:val="24"/>
                <w:lang w:eastAsia="ru-RU"/>
              </w:rPr>
              <w:t xml:space="preserve">о </w:t>
            </w:r>
            <w:r w:rsidRPr="00B7367B">
              <w:rPr>
                <w:rFonts w:ascii="Times New Roman" w:eastAsiaTheme="minorEastAsia" w:hAnsi="Times New Roman" w:cs="Times New Roman"/>
                <w:spacing w:val="-1"/>
                <w:sz w:val="24"/>
                <w:szCs w:val="24"/>
                <w:lang w:eastAsia="ru-RU"/>
              </w:rPr>
              <w:t>вписанном</w:t>
            </w:r>
            <w:r w:rsidRPr="00B7367B">
              <w:rPr>
                <w:rFonts w:ascii="Times New Roman" w:eastAsiaTheme="minorEastAsia" w:hAnsi="Times New Roman" w:cs="Times New Roman"/>
                <w:spacing w:val="1"/>
                <w:sz w:val="24"/>
                <w:szCs w:val="24"/>
                <w:lang w:eastAsia="ru-RU"/>
              </w:rPr>
              <w:t xml:space="preserve"> </w:t>
            </w:r>
            <w:r w:rsidRPr="00B7367B">
              <w:rPr>
                <w:rFonts w:ascii="Times New Roman" w:eastAsiaTheme="minorEastAsia" w:hAnsi="Times New Roman" w:cs="Times New Roman"/>
                <w:spacing w:val="-2"/>
                <w:sz w:val="24"/>
                <w:szCs w:val="24"/>
                <w:lang w:eastAsia="ru-RU"/>
              </w:rPr>
              <w:t>угле.</w:t>
            </w:r>
          </w:p>
        </w:tc>
        <w:tc>
          <w:tcPr>
            <w:tcW w:w="851" w:type="dxa"/>
          </w:tcPr>
          <w:p w:rsidR="00B7367B" w:rsidRPr="00B7367B" w:rsidRDefault="00B7367B" w:rsidP="00B7367B">
            <w:pPr>
              <w:spacing w:after="200" w:line="276" w:lineRule="auto"/>
            </w:pPr>
            <w:r w:rsidRPr="00B7367B">
              <w:t>08.04</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54</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 xml:space="preserve">Решение задач </w:t>
            </w:r>
            <w:r w:rsidRPr="00B7367B">
              <w:rPr>
                <w:rFonts w:ascii="Times New Roman" w:eastAsiaTheme="minorEastAsia" w:hAnsi="Times New Roman" w:cs="Times New Roman"/>
                <w:sz w:val="24"/>
                <w:szCs w:val="24"/>
                <w:lang w:eastAsia="ru-RU"/>
              </w:rPr>
              <w:t>на</w:t>
            </w:r>
            <w:r w:rsidRPr="00B7367B">
              <w:rPr>
                <w:rFonts w:ascii="Times New Roman" w:eastAsiaTheme="minorEastAsia" w:hAnsi="Times New Roman" w:cs="Times New Roman"/>
                <w:spacing w:val="-1"/>
                <w:sz w:val="24"/>
                <w:szCs w:val="24"/>
                <w:lang w:eastAsia="ru-RU"/>
              </w:rPr>
              <w:t xml:space="preserve"> применение теоремы</w:t>
            </w:r>
            <w:r w:rsidRPr="00B7367B">
              <w:rPr>
                <w:rFonts w:ascii="Times New Roman" w:eastAsiaTheme="minorEastAsia" w:hAnsi="Times New Roman" w:cs="Times New Roman"/>
                <w:sz w:val="24"/>
                <w:szCs w:val="24"/>
                <w:lang w:eastAsia="ru-RU"/>
              </w:rPr>
              <w:t xml:space="preserve"> о </w:t>
            </w:r>
            <w:r w:rsidRPr="00B7367B">
              <w:rPr>
                <w:rFonts w:ascii="Times New Roman" w:eastAsiaTheme="minorEastAsia" w:hAnsi="Times New Roman" w:cs="Times New Roman"/>
                <w:spacing w:val="-1"/>
                <w:sz w:val="24"/>
                <w:szCs w:val="24"/>
                <w:lang w:eastAsia="ru-RU"/>
              </w:rPr>
              <w:t>вписанном</w:t>
            </w:r>
            <w:r w:rsidRPr="00B7367B">
              <w:rPr>
                <w:rFonts w:ascii="Times New Roman" w:eastAsiaTheme="minorEastAsia" w:hAnsi="Times New Roman" w:cs="Times New Roman"/>
                <w:spacing w:val="1"/>
                <w:sz w:val="24"/>
                <w:szCs w:val="24"/>
                <w:lang w:eastAsia="ru-RU"/>
              </w:rPr>
              <w:t xml:space="preserve"> </w:t>
            </w:r>
            <w:r w:rsidRPr="00B7367B">
              <w:rPr>
                <w:rFonts w:ascii="Times New Roman" w:eastAsiaTheme="minorEastAsia" w:hAnsi="Times New Roman" w:cs="Times New Roman"/>
                <w:spacing w:val="-2"/>
                <w:sz w:val="24"/>
                <w:szCs w:val="24"/>
                <w:lang w:eastAsia="ru-RU"/>
              </w:rPr>
              <w:t>угле.</w:t>
            </w:r>
          </w:p>
        </w:tc>
        <w:tc>
          <w:tcPr>
            <w:tcW w:w="851" w:type="dxa"/>
          </w:tcPr>
          <w:p w:rsidR="00B7367B" w:rsidRPr="00B7367B" w:rsidRDefault="00B7367B" w:rsidP="00B7367B">
            <w:pPr>
              <w:spacing w:after="200" w:line="276" w:lineRule="auto"/>
            </w:pPr>
            <w:r w:rsidRPr="00B7367B">
              <w:t>13.04</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55</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 xml:space="preserve">Теорема </w:t>
            </w:r>
            <w:r w:rsidRPr="00B7367B">
              <w:rPr>
                <w:rFonts w:ascii="Times New Roman" w:eastAsiaTheme="minorEastAsia" w:hAnsi="Times New Roman" w:cs="Times New Roman"/>
                <w:sz w:val="24"/>
                <w:szCs w:val="24"/>
                <w:lang w:eastAsia="ru-RU"/>
              </w:rPr>
              <w:t xml:space="preserve">о </w:t>
            </w:r>
            <w:r w:rsidRPr="00B7367B">
              <w:rPr>
                <w:rFonts w:ascii="Times New Roman" w:eastAsiaTheme="minorEastAsia" w:hAnsi="Times New Roman" w:cs="Times New Roman"/>
                <w:spacing w:val="-1"/>
                <w:sz w:val="24"/>
                <w:szCs w:val="24"/>
                <w:lang w:eastAsia="ru-RU"/>
              </w:rPr>
              <w:t>произведении</w:t>
            </w:r>
            <w:r w:rsidRPr="00B7367B">
              <w:rPr>
                <w:rFonts w:ascii="Times New Roman" w:eastAsiaTheme="minorEastAsia" w:hAnsi="Times New Roman" w:cs="Times New Roman"/>
                <w:sz w:val="24"/>
                <w:szCs w:val="24"/>
                <w:lang w:eastAsia="ru-RU"/>
              </w:rPr>
              <w:t xml:space="preserve"> отрезков</w:t>
            </w:r>
            <w:r w:rsidRPr="00B7367B">
              <w:rPr>
                <w:rFonts w:ascii="Times New Roman" w:eastAsiaTheme="minorEastAsia" w:hAnsi="Times New Roman" w:cs="Times New Roman"/>
                <w:spacing w:val="-3"/>
                <w:sz w:val="24"/>
                <w:szCs w:val="24"/>
                <w:lang w:eastAsia="ru-RU"/>
              </w:rPr>
              <w:t xml:space="preserve"> </w:t>
            </w:r>
            <w:r w:rsidRPr="00B7367B">
              <w:rPr>
                <w:rFonts w:ascii="Times New Roman" w:eastAsiaTheme="minorEastAsia" w:hAnsi="Times New Roman" w:cs="Times New Roman"/>
                <w:spacing w:val="-1"/>
                <w:sz w:val="24"/>
                <w:szCs w:val="24"/>
                <w:lang w:eastAsia="ru-RU"/>
              </w:rPr>
              <w:t>пересекающихся</w:t>
            </w:r>
            <w:r w:rsidRPr="00B7367B">
              <w:rPr>
                <w:rFonts w:ascii="Times New Roman" w:eastAsiaTheme="minorEastAsia" w:hAnsi="Times New Roman" w:cs="Times New Roman"/>
                <w:spacing w:val="-3"/>
                <w:sz w:val="24"/>
                <w:szCs w:val="24"/>
                <w:lang w:eastAsia="ru-RU"/>
              </w:rPr>
              <w:t xml:space="preserve"> </w:t>
            </w:r>
            <w:r w:rsidRPr="00B7367B">
              <w:rPr>
                <w:rFonts w:ascii="Times New Roman" w:eastAsiaTheme="minorEastAsia" w:hAnsi="Times New Roman" w:cs="Times New Roman"/>
                <w:sz w:val="24"/>
                <w:szCs w:val="24"/>
                <w:lang w:eastAsia="ru-RU"/>
              </w:rPr>
              <w:t>хорд.</w:t>
            </w:r>
          </w:p>
        </w:tc>
        <w:tc>
          <w:tcPr>
            <w:tcW w:w="851" w:type="dxa"/>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z w:val="24"/>
                <w:szCs w:val="24"/>
                <w:lang w:eastAsia="ru-RU"/>
              </w:rPr>
              <w:t>15.04</w:t>
            </w:r>
          </w:p>
        </w:tc>
        <w:tc>
          <w:tcPr>
            <w:tcW w:w="850" w:type="dxa"/>
          </w:tcPr>
          <w:p w:rsidR="00B7367B" w:rsidRPr="00B7367B" w:rsidRDefault="00B7367B" w:rsidP="00B7367B">
            <w:pPr>
              <w:spacing w:after="200" w:line="276" w:lineRule="auto"/>
            </w:pPr>
          </w:p>
        </w:tc>
      </w:tr>
      <w:tr w:rsidR="00B7367B" w:rsidRPr="00B7367B" w:rsidTr="00D0258B">
        <w:tc>
          <w:tcPr>
            <w:tcW w:w="8188" w:type="dxa"/>
            <w:gridSpan w:val="4"/>
          </w:tcPr>
          <w:p w:rsidR="00B7367B" w:rsidRPr="00B7367B" w:rsidRDefault="00B7367B" w:rsidP="00B7367B">
            <w:pPr>
              <w:widowControl w:val="0"/>
              <w:kinsoku w:val="0"/>
              <w:overflowPunct w:val="0"/>
              <w:autoSpaceDE w:val="0"/>
              <w:autoSpaceDN w:val="0"/>
              <w:adjustRightInd w:val="0"/>
              <w:spacing w:after="200" w:line="274"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bCs/>
                <w:sz w:val="24"/>
                <w:szCs w:val="24"/>
                <w:lang w:eastAsia="ru-RU"/>
              </w:rPr>
              <w:t xml:space="preserve">       § 3. </w:t>
            </w:r>
            <w:r w:rsidRPr="00B7367B">
              <w:rPr>
                <w:rFonts w:ascii="Times New Roman" w:eastAsiaTheme="minorEastAsia" w:hAnsi="Times New Roman" w:cs="Times New Roman"/>
                <w:bCs/>
                <w:spacing w:val="-1"/>
                <w:sz w:val="24"/>
                <w:szCs w:val="24"/>
                <w:lang w:eastAsia="ru-RU"/>
              </w:rPr>
              <w:t>Четыре</w:t>
            </w:r>
            <w:r w:rsidRPr="00B7367B">
              <w:rPr>
                <w:rFonts w:ascii="Times New Roman" w:eastAsiaTheme="minorEastAsia" w:hAnsi="Times New Roman" w:cs="Times New Roman"/>
                <w:bCs/>
                <w:sz w:val="24"/>
                <w:szCs w:val="24"/>
                <w:lang w:eastAsia="ru-RU"/>
              </w:rPr>
              <w:t xml:space="preserve"> </w:t>
            </w:r>
            <w:r w:rsidRPr="00B7367B">
              <w:rPr>
                <w:rFonts w:ascii="Times New Roman" w:eastAsiaTheme="minorEastAsia" w:hAnsi="Times New Roman" w:cs="Times New Roman"/>
                <w:bCs/>
                <w:spacing w:val="-1"/>
                <w:sz w:val="24"/>
                <w:szCs w:val="24"/>
                <w:lang w:eastAsia="ru-RU"/>
              </w:rPr>
              <w:t>замечательные</w:t>
            </w:r>
            <w:r w:rsidRPr="00B7367B">
              <w:rPr>
                <w:rFonts w:ascii="Times New Roman" w:eastAsiaTheme="minorEastAsia" w:hAnsi="Times New Roman" w:cs="Times New Roman"/>
                <w:bCs/>
                <w:spacing w:val="-2"/>
                <w:sz w:val="24"/>
                <w:szCs w:val="24"/>
                <w:lang w:eastAsia="ru-RU"/>
              </w:rPr>
              <w:t xml:space="preserve"> </w:t>
            </w:r>
            <w:r w:rsidRPr="00B7367B">
              <w:rPr>
                <w:rFonts w:ascii="Times New Roman" w:eastAsiaTheme="minorEastAsia" w:hAnsi="Times New Roman" w:cs="Times New Roman"/>
                <w:bCs/>
                <w:sz w:val="24"/>
                <w:szCs w:val="24"/>
                <w:lang w:eastAsia="ru-RU"/>
              </w:rPr>
              <w:t>точки</w:t>
            </w:r>
            <w:r w:rsidRPr="00B7367B">
              <w:rPr>
                <w:rFonts w:ascii="Times New Roman" w:eastAsiaTheme="minorEastAsia" w:hAnsi="Times New Roman" w:cs="Times New Roman"/>
                <w:bCs/>
                <w:spacing w:val="-2"/>
                <w:sz w:val="24"/>
                <w:szCs w:val="24"/>
                <w:lang w:eastAsia="ru-RU"/>
              </w:rPr>
              <w:t xml:space="preserve"> </w:t>
            </w:r>
            <w:r w:rsidRPr="00B7367B">
              <w:rPr>
                <w:rFonts w:ascii="Times New Roman" w:eastAsiaTheme="minorEastAsia" w:hAnsi="Times New Roman" w:cs="Times New Roman"/>
                <w:bCs/>
                <w:spacing w:val="-1"/>
                <w:sz w:val="24"/>
                <w:szCs w:val="24"/>
                <w:lang w:eastAsia="ru-RU"/>
              </w:rPr>
              <w:t>треугольника</w:t>
            </w:r>
            <w:r w:rsidRPr="00B7367B">
              <w:rPr>
                <w:rFonts w:ascii="Times New Roman" w:eastAsiaTheme="minorEastAsia" w:hAnsi="Times New Roman" w:cs="Times New Roman"/>
                <w:bCs/>
                <w:sz w:val="24"/>
                <w:szCs w:val="24"/>
                <w:lang w:eastAsia="ru-RU"/>
              </w:rPr>
              <w:t xml:space="preserve"> (3 </w:t>
            </w:r>
            <w:r w:rsidRPr="00B7367B">
              <w:rPr>
                <w:rFonts w:ascii="Times New Roman" w:eastAsiaTheme="minorEastAsia" w:hAnsi="Times New Roman" w:cs="Times New Roman"/>
                <w:bCs/>
                <w:spacing w:val="-1"/>
                <w:sz w:val="24"/>
                <w:szCs w:val="24"/>
                <w:lang w:eastAsia="ru-RU"/>
              </w:rPr>
              <w:t>ч)</w:t>
            </w:r>
          </w:p>
        </w:tc>
        <w:tc>
          <w:tcPr>
            <w:tcW w:w="851" w:type="dxa"/>
          </w:tcPr>
          <w:p w:rsidR="00B7367B" w:rsidRPr="00B7367B" w:rsidRDefault="00B7367B" w:rsidP="00B7367B">
            <w:pPr>
              <w:spacing w:after="200" w:line="276" w:lineRule="auto"/>
            </w:pP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56</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Биссектриса</w:t>
            </w:r>
            <w:r w:rsidRPr="00B7367B">
              <w:rPr>
                <w:rFonts w:ascii="Times New Roman" w:eastAsiaTheme="minorEastAsia" w:hAnsi="Times New Roman" w:cs="Times New Roman"/>
                <w:spacing w:val="3"/>
                <w:sz w:val="24"/>
                <w:szCs w:val="24"/>
                <w:lang w:eastAsia="ru-RU"/>
              </w:rPr>
              <w:t xml:space="preserve"> </w:t>
            </w:r>
            <w:r w:rsidRPr="00B7367B">
              <w:rPr>
                <w:rFonts w:ascii="Times New Roman" w:eastAsiaTheme="minorEastAsia" w:hAnsi="Times New Roman" w:cs="Times New Roman"/>
                <w:spacing w:val="-2"/>
                <w:sz w:val="24"/>
                <w:szCs w:val="24"/>
                <w:lang w:eastAsia="ru-RU"/>
              </w:rPr>
              <w:t>угла</w:t>
            </w:r>
            <w:r w:rsidRPr="00B7367B">
              <w:rPr>
                <w:rFonts w:ascii="Times New Roman" w:eastAsiaTheme="minorEastAsia" w:hAnsi="Times New Roman" w:cs="Times New Roman"/>
                <w:spacing w:val="-1"/>
                <w:sz w:val="24"/>
                <w:szCs w:val="24"/>
                <w:lang w:eastAsia="ru-RU"/>
              </w:rPr>
              <w:t xml:space="preserve"> </w:t>
            </w:r>
            <w:r w:rsidRPr="00B7367B">
              <w:rPr>
                <w:rFonts w:ascii="Times New Roman" w:eastAsiaTheme="minorEastAsia" w:hAnsi="Times New Roman" w:cs="Times New Roman"/>
                <w:sz w:val="24"/>
                <w:szCs w:val="24"/>
                <w:lang w:eastAsia="ru-RU"/>
              </w:rPr>
              <w:t xml:space="preserve">и </w:t>
            </w:r>
            <w:r w:rsidRPr="00B7367B">
              <w:rPr>
                <w:rFonts w:ascii="Times New Roman" w:eastAsiaTheme="minorEastAsia" w:hAnsi="Times New Roman" w:cs="Times New Roman"/>
                <w:spacing w:val="-1"/>
                <w:sz w:val="24"/>
                <w:szCs w:val="24"/>
                <w:lang w:eastAsia="ru-RU"/>
              </w:rPr>
              <w:t>её</w:t>
            </w:r>
            <w:r w:rsidRPr="00B7367B">
              <w:rPr>
                <w:rFonts w:ascii="Times New Roman" w:eastAsiaTheme="minorEastAsia" w:hAnsi="Times New Roman" w:cs="Times New Roman"/>
                <w:spacing w:val="1"/>
                <w:sz w:val="24"/>
                <w:szCs w:val="24"/>
                <w:lang w:eastAsia="ru-RU"/>
              </w:rPr>
              <w:t xml:space="preserve"> </w:t>
            </w:r>
            <w:r w:rsidRPr="00B7367B">
              <w:rPr>
                <w:rFonts w:ascii="Times New Roman" w:eastAsiaTheme="minorEastAsia" w:hAnsi="Times New Roman" w:cs="Times New Roman"/>
                <w:spacing w:val="-1"/>
                <w:sz w:val="24"/>
                <w:szCs w:val="24"/>
                <w:lang w:eastAsia="ru-RU"/>
              </w:rPr>
              <w:t>свойства.</w:t>
            </w:r>
          </w:p>
        </w:tc>
        <w:tc>
          <w:tcPr>
            <w:tcW w:w="851" w:type="dxa"/>
          </w:tcPr>
          <w:p w:rsidR="00B7367B" w:rsidRPr="00B7367B" w:rsidRDefault="00B7367B" w:rsidP="00B7367B">
            <w:pPr>
              <w:spacing w:after="200" w:line="276" w:lineRule="auto"/>
            </w:pPr>
            <w:r w:rsidRPr="00B7367B">
              <w:t>20.04</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57</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Серединный</w:t>
            </w:r>
            <w:r w:rsidRPr="00B7367B">
              <w:rPr>
                <w:rFonts w:ascii="Times New Roman" w:eastAsiaTheme="minorEastAsia" w:hAnsi="Times New Roman" w:cs="Times New Roman"/>
                <w:spacing w:val="-2"/>
                <w:sz w:val="24"/>
                <w:szCs w:val="24"/>
                <w:lang w:eastAsia="ru-RU"/>
              </w:rPr>
              <w:t xml:space="preserve"> </w:t>
            </w:r>
            <w:r w:rsidRPr="00B7367B">
              <w:rPr>
                <w:rFonts w:ascii="Times New Roman" w:eastAsiaTheme="minorEastAsia" w:hAnsi="Times New Roman" w:cs="Times New Roman"/>
                <w:spacing w:val="-1"/>
                <w:sz w:val="24"/>
                <w:szCs w:val="24"/>
                <w:lang w:eastAsia="ru-RU"/>
              </w:rPr>
              <w:t>перпендикуляр</w:t>
            </w:r>
            <w:r w:rsidRPr="00B7367B">
              <w:rPr>
                <w:rFonts w:ascii="Times New Roman" w:eastAsiaTheme="minorEastAsia" w:hAnsi="Times New Roman" w:cs="Times New Roman"/>
                <w:sz w:val="24"/>
                <w:szCs w:val="24"/>
                <w:lang w:eastAsia="ru-RU"/>
              </w:rPr>
              <w:t xml:space="preserve"> к </w:t>
            </w:r>
            <w:r w:rsidRPr="00B7367B">
              <w:rPr>
                <w:rFonts w:ascii="Times New Roman" w:eastAsiaTheme="minorEastAsia" w:hAnsi="Times New Roman" w:cs="Times New Roman"/>
                <w:spacing w:val="-1"/>
                <w:sz w:val="24"/>
                <w:szCs w:val="24"/>
                <w:lang w:eastAsia="ru-RU"/>
              </w:rPr>
              <w:t>отрезку,</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его</w:t>
            </w:r>
            <w:r w:rsidRPr="00B7367B">
              <w:rPr>
                <w:rFonts w:ascii="Times New Roman" w:eastAsiaTheme="minorEastAsia" w:hAnsi="Times New Roman" w:cs="Times New Roman"/>
                <w:spacing w:val="2"/>
                <w:sz w:val="24"/>
                <w:szCs w:val="24"/>
                <w:lang w:eastAsia="ru-RU"/>
              </w:rPr>
              <w:t xml:space="preserve"> </w:t>
            </w:r>
            <w:r w:rsidRPr="00B7367B">
              <w:rPr>
                <w:rFonts w:ascii="Times New Roman" w:eastAsiaTheme="minorEastAsia" w:hAnsi="Times New Roman" w:cs="Times New Roman"/>
                <w:spacing w:val="-1"/>
                <w:sz w:val="24"/>
                <w:szCs w:val="24"/>
                <w:lang w:eastAsia="ru-RU"/>
              </w:rPr>
              <w:t>свойства.</w:t>
            </w:r>
          </w:p>
        </w:tc>
        <w:tc>
          <w:tcPr>
            <w:tcW w:w="851" w:type="dxa"/>
          </w:tcPr>
          <w:p w:rsidR="00B7367B" w:rsidRPr="00B7367B" w:rsidRDefault="00B7367B" w:rsidP="00B7367B">
            <w:pPr>
              <w:spacing w:after="200" w:line="276" w:lineRule="auto"/>
            </w:pPr>
            <w:r w:rsidRPr="00B7367B">
              <w:t>22.04</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58</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75" w:lineRule="auto"/>
              <w:ind w:right="840"/>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 xml:space="preserve">Теорема </w:t>
            </w:r>
            <w:r w:rsidRPr="00B7367B">
              <w:rPr>
                <w:rFonts w:ascii="Times New Roman" w:eastAsiaTheme="minorEastAsia" w:hAnsi="Times New Roman" w:cs="Times New Roman"/>
                <w:sz w:val="24"/>
                <w:szCs w:val="24"/>
                <w:lang w:eastAsia="ru-RU"/>
              </w:rPr>
              <w:t xml:space="preserve">о </w:t>
            </w:r>
            <w:r w:rsidRPr="00B7367B">
              <w:rPr>
                <w:rFonts w:ascii="Times New Roman" w:eastAsiaTheme="minorEastAsia" w:hAnsi="Times New Roman" w:cs="Times New Roman"/>
                <w:spacing w:val="-1"/>
                <w:sz w:val="24"/>
                <w:szCs w:val="24"/>
                <w:lang w:eastAsia="ru-RU"/>
              </w:rPr>
              <w:t>пересечении</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высот</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треугольника.</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Замечательные</w:t>
            </w:r>
            <w:r w:rsidRPr="00B7367B">
              <w:rPr>
                <w:rFonts w:ascii="Times New Roman" w:eastAsiaTheme="minorEastAsia" w:hAnsi="Times New Roman" w:cs="Times New Roman"/>
                <w:spacing w:val="-2"/>
                <w:sz w:val="24"/>
                <w:szCs w:val="24"/>
                <w:lang w:eastAsia="ru-RU"/>
              </w:rPr>
              <w:t xml:space="preserve"> </w:t>
            </w:r>
            <w:r w:rsidRPr="00B7367B">
              <w:rPr>
                <w:rFonts w:ascii="Times New Roman" w:eastAsiaTheme="minorEastAsia" w:hAnsi="Times New Roman" w:cs="Times New Roman"/>
                <w:sz w:val="24"/>
                <w:szCs w:val="24"/>
                <w:lang w:eastAsia="ru-RU"/>
              </w:rPr>
              <w:t>точки</w:t>
            </w:r>
            <w:r w:rsidRPr="00B7367B">
              <w:rPr>
                <w:rFonts w:ascii="Times New Roman" w:eastAsiaTheme="minorEastAsia" w:hAnsi="Times New Roman" w:cs="Times New Roman"/>
                <w:spacing w:val="67"/>
                <w:sz w:val="24"/>
                <w:szCs w:val="24"/>
                <w:lang w:eastAsia="ru-RU"/>
              </w:rPr>
              <w:t xml:space="preserve"> </w:t>
            </w:r>
            <w:r w:rsidRPr="00B7367B">
              <w:rPr>
                <w:rFonts w:ascii="Times New Roman" w:eastAsiaTheme="minorEastAsia" w:hAnsi="Times New Roman" w:cs="Times New Roman"/>
                <w:spacing w:val="-1"/>
                <w:sz w:val="24"/>
                <w:szCs w:val="24"/>
                <w:lang w:eastAsia="ru-RU"/>
              </w:rPr>
              <w:t>треугольника. Метод</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геометрических</w:t>
            </w:r>
            <w:r w:rsidRPr="00B7367B">
              <w:rPr>
                <w:rFonts w:ascii="Times New Roman" w:eastAsiaTheme="minorEastAsia" w:hAnsi="Times New Roman" w:cs="Times New Roman"/>
                <w:spacing w:val="2"/>
                <w:sz w:val="24"/>
                <w:szCs w:val="24"/>
                <w:lang w:eastAsia="ru-RU"/>
              </w:rPr>
              <w:t xml:space="preserve"> </w:t>
            </w:r>
            <w:r w:rsidRPr="00B7367B">
              <w:rPr>
                <w:rFonts w:ascii="Times New Roman" w:eastAsiaTheme="minorEastAsia" w:hAnsi="Times New Roman" w:cs="Times New Roman"/>
                <w:spacing w:val="-1"/>
                <w:sz w:val="24"/>
                <w:szCs w:val="24"/>
                <w:lang w:eastAsia="ru-RU"/>
              </w:rPr>
              <w:t>мест</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точек.</w:t>
            </w:r>
          </w:p>
        </w:tc>
        <w:tc>
          <w:tcPr>
            <w:tcW w:w="851" w:type="dxa"/>
          </w:tcPr>
          <w:p w:rsidR="00B7367B" w:rsidRPr="00B7367B" w:rsidRDefault="00B7367B" w:rsidP="00B7367B">
            <w:pPr>
              <w:spacing w:after="200" w:line="276" w:lineRule="auto"/>
            </w:pPr>
            <w:r w:rsidRPr="00B7367B">
              <w:t>27.04</w:t>
            </w:r>
          </w:p>
        </w:tc>
        <w:tc>
          <w:tcPr>
            <w:tcW w:w="850" w:type="dxa"/>
          </w:tcPr>
          <w:p w:rsidR="00B7367B" w:rsidRPr="00B7367B" w:rsidRDefault="00B7367B" w:rsidP="00B7367B">
            <w:pPr>
              <w:spacing w:after="200" w:line="276" w:lineRule="auto"/>
            </w:pPr>
          </w:p>
        </w:tc>
      </w:tr>
      <w:tr w:rsidR="00B7367B" w:rsidRPr="00B7367B" w:rsidTr="00D0258B">
        <w:tc>
          <w:tcPr>
            <w:tcW w:w="8188" w:type="dxa"/>
            <w:gridSpan w:val="4"/>
          </w:tcPr>
          <w:p w:rsidR="00B7367B" w:rsidRPr="00B7367B" w:rsidRDefault="00B7367B" w:rsidP="00B7367B">
            <w:pPr>
              <w:widowControl w:val="0"/>
              <w:kinsoku w:val="0"/>
              <w:overflowPunct w:val="0"/>
              <w:autoSpaceDE w:val="0"/>
              <w:autoSpaceDN w:val="0"/>
              <w:adjustRightInd w:val="0"/>
              <w:spacing w:after="200" w:line="274"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bCs/>
                <w:sz w:val="24"/>
                <w:szCs w:val="24"/>
                <w:lang w:eastAsia="ru-RU"/>
              </w:rPr>
              <w:t xml:space="preserve">                          § 4. </w:t>
            </w:r>
            <w:r w:rsidRPr="00B7367B">
              <w:rPr>
                <w:rFonts w:ascii="Times New Roman" w:eastAsiaTheme="minorEastAsia" w:hAnsi="Times New Roman" w:cs="Times New Roman"/>
                <w:bCs/>
                <w:spacing w:val="-1"/>
                <w:sz w:val="24"/>
                <w:szCs w:val="24"/>
                <w:lang w:eastAsia="ru-RU"/>
              </w:rPr>
              <w:t>Вписанная</w:t>
            </w:r>
            <w:r w:rsidRPr="00B7367B">
              <w:rPr>
                <w:rFonts w:ascii="Times New Roman" w:eastAsiaTheme="minorEastAsia" w:hAnsi="Times New Roman" w:cs="Times New Roman"/>
                <w:bCs/>
                <w:spacing w:val="-3"/>
                <w:sz w:val="24"/>
                <w:szCs w:val="24"/>
                <w:lang w:eastAsia="ru-RU"/>
              </w:rPr>
              <w:t xml:space="preserve"> </w:t>
            </w:r>
            <w:r w:rsidRPr="00B7367B">
              <w:rPr>
                <w:rFonts w:ascii="Times New Roman" w:eastAsiaTheme="minorEastAsia" w:hAnsi="Times New Roman" w:cs="Times New Roman"/>
                <w:bCs/>
                <w:sz w:val="24"/>
                <w:szCs w:val="24"/>
                <w:lang w:eastAsia="ru-RU"/>
              </w:rPr>
              <w:t xml:space="preserve">и </w:t>
            </w:r>
            <w:r w:rsidRPr="00B7367B">
              <w:rPr>
                <w:rFonts w:ascii="Times New Roman" w:eastAsiaTheme="minorEastAsia" w:hAnsi="Times New Roman" w:cs="Times New Roman"/>
                <w:bCs/>
                <w:spacing w:val="-1"/>
                <w:sz w:val="24"/>
                <w:szCs w:val="24"/>
                <w:lang w:eastAsia="ru-RU"/>
              </w:rPr>
              <w:t>описанная</w:t>
            </w:r>
            <w:r w:rsidRPr="00B7367B">
              <w:rPr>
                <w:rFonts w:ascii="Times New Roman" w:eastAsiaTheme="minorEastAsia" w:hAnsi="Times New Roman" w:cs="Times New Roman"/>
                <w:bCs/>
                <w:sz w:val="24"/>
                <w:szCs w:val="24"/>
                <w:lang w:eastAsia="ru-RU"/>
              </w:rPr>
              <w:t xml:space="preserve"> </w:t>
            </w:r>
            <w:r w:rsidRPr="00B7367B">
              <w:rPr>
                <w:rFonts w:ascii="Times New Roman" w:eastAsiaTheme="minorEastAsia" w:hAnsi="Times New Roman" w:cs="Times New Roman"/>
                <w:bCs/>
                <w:spacing w:val="-1"/>
                <w:sz w:val="24"/>
                <w:szCs w:val="24"/>
                <w:lang w:eastAsia="ru-RU"/>
              </w:rPr>
              <w:t>окружности</w:t>
            </w:r>
            <w:r w:rsidRPr="00B7367B">
              <w:rPr>
                <w:rFonts w:ascii="Times New Roman" w:eastAsiaTheme="minorEastAsia" w:hAnsi="Times New Roman" w:cs="Times New Roman"/>
                <w:bCs/>
                <w:sz w:val="24"/>
                <w:szCs w:val="24"/>
                <w:lang w:eastAsia="ru-RU"/>
              </w:rPr>
              <w:t xml:space="preserve"> (6</w:t>
            </w:r>
            <w:r w:rsidRPr="00B7367B">
              <w:rPr>
                <w:rFonts w:ascii="Times New Roman" w:eastAsiaTheme="minorEastAsia" w:hAnsi="Times New Roman" w:cs="Times New Roman"/>
                <w:bCs/>
                <w:spacing w:val="-4"/>
                <w:sz w:val="24"/>
                <w:szCs w:val="24"/>
                <w:lang w:eastAsia="ru-RU"/>
              </w:rPr>
              <w:t xml:space="preserve"> </w:t>
            </w:r>
            <w:r w:rsidRPr="00B7367B">
              <w:rPr>
                <w:rFonts w:ascii="Times New Roman" w:eastAsiaTheme="minorEastAsia" w:hAnsi="Times New Roman" w:cs="Times New Roman"/>
                <w:bCs/>
                <w:spacing w:val="-1"/>
                <w:sz w:val="24"/>
                <w:szCs w:val="24"/>
                <w:lang w:eastAsia="ru-RU"/>
              </w:rPr>
              <w:t>ч)</w:t>
            </w:r>
            <w:r w:rsidRPr="00B7367B">
              <w:rPr>
                <w:rFonts w:ascii="Times New Roman" w:eastAsiaTheme="minorEastAsia" w:hAnsi="Times New Roman" w:cs="Times New Roman"/>
                <w:bCs/>
                <w:spacing w:val="4"/>
                <w:sz w:val="24"/>
                <w:szCs w:val="24"/>
                <w:lang w:eastAsia="ru-RU"/>
              </w:rPr>
              <w:t xml:space="preserve"> </w:t>
            </w:r>
          </w:p>
        </w:tc>
        <w:tc>
          <w:tcPr>
            <w:tcW w:w="851" w:type="dxa"/>
          </w:tcPr>
          <w:p w:rsidR="00B7367B" w:rsidRPr="00B7367B" w:rsidRDefault="00B7367B" w:rsidP="00B7367B">
            <w:pPr>
              <w:spacing w:after="200" w:line="276" w:lineRule="auto"/>
            </w:pP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59</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75" w:lineRule="auto"/>
              <w:ind w:right="1319"/>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Вписанная</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 xml:space="preserve">окружность. Теорема </w:t>
            </w:r>
            <w:r w:rsidRPr="00B7367B">
              <w:rPr>
                <w:rFonts w:ascii="Times New Roman" w:eastAsiaTheme="minorEastAsia" w:hAnsi="Times New Roman" w:cs="Times New Roman"/>
                <w:sz w:val="24"/>
                <w:szCs w:val="24"/>
                <w:lang w:eastAsia="ru-RU"/>
              </w:rPr>
              <w:t xml:space="preserve">об </w:t>
            </w:r>
            <w:r w:rsidRPr="00B7367B">
              <w:rPr>
                <w:rFonts w:ascii="Times New Roman" w:eastAsiaTheme="minorEastAsia" w:hAnsi="Times New Roman" w:cs="Times New Roman"/>
                <w:spacing w:val="-1"/>
                <w:sz w:val="24"/>
                <w:szCs w:val="24"/>
                <w:lang w:eastAsia="ru-RU"/>
              </w:rPr>
              <w:t>окружности,</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вписанной</w:t>
            </w:r>
            <w:r w:rsidRPr="00B7367B">
              <w:rPr>
                <w:rFonts w:ascii="Times New Roman" w:eastAsiaTheme="minorEastAsia" w:hAnsi="Times New Roman" w:cs="Times New Roman"/>
                <w:spacing w:val="60"/>
                <w:sz w:val="24"/>
                <w:szCs w:val="24"/>
                <w:lang w:eastAsia="ru-RU"/>
              </w:rPr>
              <w:t xml:space="preserve"> </w:t>
            </w:r>
            <w:r w:rsidRPr="00B7367B">
              <w:rPr>
                <w:rFonts w:ascii="Times New Roman" w:eastAsiaTheme="minorEastAsia" w:hAnsi="Times New Roman" w:cs="Times New Roman"/>
                <w:sz w:val="24"/>
                <w:szCs w:val="24"/>
                <w:lang w:eastAsia="ru-RU"/>
              </w:rPr>
              <w:t>в</w:t>
            </w:r>
            <w:r w:rsidRPr="00B7367B">
              <w:rPr>
                <w:rFonts w:ascii="Times New Roman" w:eastAsiaTheme="minorEastAsia" w:hAnsi="Times New Roman" w:cs="Times New Roman"/>
                <w:spacing w:val="65"/>
                <w:sz w:val="24"/>
                <w:szCs w:val="24"/>
                <w:lang w:eastAsia="ru-RU"/>
              </w:rPr>
              <w:t xml:space="preserve"> </w:t>
            </w:r>
            <w:r w:rsidRPr="00B7367B">
              <w:rPr>
                <w:rFonts w:ascii="Times New Roman" w:eastAsiaTheme="minorEastAsia" w:hAnsi="Times New Roman" w:cs="Times New Roman"/>
                <w:spacing w:val="-1"/>
                <w:sz w:val="24"/>
                <w:szCs w:val="24"/>
                <w:lang w:eastAsia="ru-RU"/>
              </w:rPr>
              <w:t>треугольник.</w:t>
            </w:r>
          </w:p>
        </w:tc>
        <w:tc>
          <w:tcPr>
            <w:tcW w:w="851" w:type="dxa"/>
          </w:tcPr>
          <w:p w:rsidR="00B7367B" w:rsidRPr="00B7367B" w:rsidRDefault="00B7367B" w:rsidP="00B7367B">
            <w:pPr>
              <w:spacing w:after="200" w:line="276" w:lineRule="auto"/>
            </w:pPr>
            <w:r w:rsidRPr="00B7367B">
              <w:t>29.04</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60</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Свойство</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описанного</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четырехугольника.</w:t>
            </w:r>
          </w:p>
        </w:tc>
        <w:tc>
          <w:tcPr>
            <w:tcW w:w="851" w:type="dxa"/>
          </w:tcPr>
          <w:p w:rsidR="00B7367B" w:rsidRPr="00B7367B" w:rsidRDefault="00B7367B" w:rsidP="00B7367B">
            <w:pPr>
              <w:spacing w:after="200" w:line="276" w:lineRule="auto"/>
            </w:pPr>
            <w:r w:rsidRPr="00B7367B">
              <w:t>04.05</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61</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75" w:lineRule="auto"/>
              <w:ind w:right="819"/>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Описанная</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окружность.</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 xml:space="preserve">Теорема </w:t>
            </w:r>
            <w:r w:rsidRPr="00B7367B">
              <w:rPr>
                <w:rFonts w:ascii="Times New Roman" w:eastAsiaTheme="minorEastAsia" w:hAnsi="Times New Roman" w:cs="Times New Roman"/>
                <w:sz w:val="24"/>
                <w:szCs w:val="24"/>
                <w:lang w:eastAsia="ru-RU"/>
              </w:rPr>
              <w:t xml:space="preserve">об </w:t>
            </w:r>
            <w:r w:rsidRPr="00B7367B">
              <w:rPr>
                <w:rFonts w:ascii="Times New Roman" w:eastAsiaTheme="minorEastAsia" w:hAnsi="Times New Roman" w:cs="Times New Roman"/>
                <w:spacing w:val="-1"/>
                <w:sz w:val="24"/>
                <w:szCs w:val="24"/>
                <w:lang w:eastAsia="ru-RU"/>
              </w:rPr>
              <w:t>окружности,</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описанной</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около</w:t>
            </w:r>
            <w:r w:rsidRPr="00B7367B">
              <w:rPr>
                <w:rFonts w:ascii="Times New Roman" w:eastAsiaTheme="minorEastAsia" w:hAnsi="Times New Roman" w:cs="Times New Roman"/>
                <w:spacing w:val="65"/>
                <w:sz w:val="24"/>
                <w:szCs w:val="24"/>
                <w:lang w:eastAsia="ru-RU"/>
              </w:rPr>
              <w:t xml:space="preserve"> </w:t>
            </w:r>
            <w:r w:rsidRPr="00B7367B">
              <w:rPr>
                <w:rFonts w:ascii="Times New Roman" w:eastAsiaTheme="minorEastAsia" w:hAnsi="Times New Roman" w:cs="Times New Roman"/>
                <w:spacing w:val="-1"/>
                <w:sz w:val="24"/>
                <w:szCs w:val="24"/>
                <w:lang w:eastAsia="ru-RU"/>
              </w:rPr>
              <w:t>треугольника.</w:t>
            </w:r>
          </w:p>
        </w:tc>
        <w:tc>
          <w:tcPr>
            <w:tcW w:w="851" w:type="dxa"/>
          </w:tcPr>
          <w:p w:rsidR="00B7367B" w:rsidRPr="00B7367B" w:rsidRDefault="00B7367B" w:rsidP="00B7367B">
            <w:pPr>
              <w:spacing w:after="200" w:line="276" w:lineRule="auto"/>
            </w:pPr>
            <w:r w:rsidRPr="00B7367B">
              <w:t>06.05</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62</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Свойство</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вписанного</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четырехугольника.</w:t>
            </w:r>
          </w:p>
        </w:tc>
        <w:tc>
          <w:tcPr>
            <w:tcW w:w="851" w:type="dxa"/>
          </w:tcPr>
          <w:p w:rsidR="00B7367B" w:rsidRPr="00B7367B" w:rsidRDefault="00B7367B" w:rsidP="00B7367B">
            <w:pPr>
              <w:spacing w:after="200" w:line="276" w:lineRule="auto"/>
            </w:pPr>
            <w:r w:rsidRPr="00B7367B">
              <w:t>11.05</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63</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70" w:lineRule="exact"/>
              <w:rPr>
                <w:rFonts w:ascii="Times New Roman" w:eastAsiaTheme="minorEastAsia" w:hAnsi="Times New Roman" w:cs="Times New Roman"/>
                <w:spacing w:val="-1"/>
                <w:sz w:val="24"/>
                <w:szCs w:val="24"/>
                <w:lang w:eastAsia="ru-RU"/>
              </w:rPr>
            </w:pPr>
            <w:r w:rsidRPr="00B7367B">
              <w:rPr>
                <w:rFonts w:ascii="Times New Roman" w:eastAsiaTheme="minorEastAsia" w:hAnsi="Times New Roman" w:cs="Times New Roman"/>
                <w:spacing w:val="-1"/>
                <w:sz w:val="24"/>
                <w:szCs w:val="24"/>
                <w:lang w:eastAsia="ru-RU"/>
              </w:rPr>
              <w:t>Вписанные</w:t>
            </w:r>
            <w:r w:rsidRPr="00B7367B">
              <w:rPr>
                <w:rFonts w:ascii="Times New Roman" w:eastAsiaTheme="minorEastAsia" w:hAnsi="Times New Roman" w:cs="Times New Roman"/>
                <w:spacing w:val="-2"/>
                <w:sz w:val="24"/>
                <w:szCs w:val="24"/>
                <w:lang w:eastAsia="ru-RU"/>
              </w:rPr>
              <w:t xml:space="preserve"> </w:t>
            </w:r>
            <w:r w:rsidRPr="00B7367B">
              <w:rPr>
                <w:rFonts w:ascii="Times New Roman" w:eastAsiaTheme="minorEastAsia" w:hAnsi="Times New Roman" w:cs="Times New Roman"/>
                <w:sz w:val="24"/>
                <w:szCs w:val="24"/>
                <w:lang w:eastAsia="ru-RU"/>
              </w:rPr>
              <w:t xml:space="preserve">и </w:t>
            </w:r>
            <w:r w:rsidRPr="00B7367B">
              <w:rPr>
                <w:rFonts w:ascii="Times New Roman" w:eastAsiaTheme="minorEastAsia" w:hAnsi="Times New Roman" w:cs="Times New Roman"/>
                <w:spacing w:val="-1"/>
                <w:sz w:val="24"/>
                <w:szCs w:val="24"/>
                <w:lang w:eastAsia="ru-RU"/>
              </w:rPr>
              <w:t>описанные окружности</w:t>
            </w:r>
            <w:r w:rsidRPr="00B7367B">
              <w:rPr>
                <w:rFonts w:ascii="Times New Roman" w:eastAsiaTheme="minorEastAsia" w:hAnsi="Times New Roman" w:cs="Times New Roman"/>
                <w:spacing w:val="1"/>
                <w:sz w:val="24"/>
                <w:szCs w:val="24"/>
                <w:lang w:eastAsia="ru-RU"/>
              </w:rPr>
              <w:t xml:space="preserve"> </w:t>
            </w:r>
            <w:r w:rsidRPr="00B7367B">
              <w:rPr>
                <w:rFonts w:ascii="Times New Roman" w:eastAsiaTheme="minorEastAsia" w:hAnsi="Times New Roman" w:cs="Times New Roman"/>
                <w:sz w:val="24"/>
                <w:szCs w:val="24"/>
                <w:lang w:eastAsia="ru-RU"/>
              </w:rPr>
              <w:t xml:space="preserve">для </w:t>
            </w:r>
            <w:r w:rsidRPr="00B7367B">
              <w:rPr>
                <w:rFonts w:ascii="Times New Roman" w:eastAsiaTheme="minorEastAsia" w:hAnsi="Times New Roman" w:cs="Times New Roman"/>
                <w:spacing w:val="-1"/>
                <w:sz w:val="24"/>
                <w:szCs w:val="24"/>
                <w:lang w:eastAsia="ru-RU"/>
              </w:rPr>
              <w:t xml:space="preserve">треугольников, </w:t>
            </w:r>
            <w:r w:rsidRPr="00B7367B">
              <w:rPr>
                <w:rFonts w:ascii="Times New Roman" w:eastAsiaTheme="minorEastAsia" w:hAnsi="Times New Roman" w:cs="Times New Roman"/>
                <w:i/>
                <w:iCs/>
                <w:spacing w:val="-1"/>
                <w:sz w:val="24"/>
                <w:szCs w:val="24"/>
                <w:lang w:eastAsia="ru-RU"/>
              </w:rPr>
              <w:t>четырехугольников</w:t>
            </w:r>
            <w:r w:rsidRPr="00B7367B">
              <w:rPr>
                <w:rFonts w:ascii="Times New Roman" w:eastAsiaTheme="minorEastAsia" w:hAnsi="Times New Roman" w:cs="Times New Roman"/>
                <w:spacing w:val="-1"/>
                <w:sz w:val="24"/>
                <w:szCs w:val="24"/>
                <w:lang w:eastAsia="ru-RU"/>
              </w:rPr>
              <w:t>.</w:t>
            </w:r>
          </w:p>
        </w:tc>
        <w:tc>
          <w:tcPr>
            <w:tcW w:w="851" w:type="dxa"/>
          </w:tcPr>
          <w:p w:rsidR="00B7367B" w:rsidRPr="00B7367B" w:rsidRDefault="00B7367B" w:rsidP="00B7367B">
            <w:pPr>
              <w:spacing w:after="200" w:line="276" w:lineRule="auto"/>
            </w:pPr>
            <w:r w:rsidRPr="00B7367B">
              <w:t>13.05</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lastRenderedPageBreak/>
              <w:t>64</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Решение задач по</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теме</w:t>
            </w:r>
            <w:r w:rsidRPr="00B7367B">
              <w:rPr>
                <w:rFonts w:ascii="Times New Roman" w:eastAsiaTheme="minorEastAsia" w:hAnsi="Times New Roman" w:cs="Times New Roman"/>
                <w:spacing w:val="1"/>
                <w:sz w:val="24"/>
                <w:szCs w:val="24"/>
                <w:lang w:eastAsia="ru-RU"/>
              </w:rPr>
              <w:t xml:space="preserve"> </w:t>
            </w:r>
            <w:r w:rsidRPr="00B7367B">
              <w:rPr>
                <w:rFonts w:ascii="Times New Roman" w:eastAsiaTheme="minorEastAsia" w:hAnsi="Times New Roman" w:cs="Times New Roman"/>
                <w:spacing w:val="-1"/>
                <w:sz w:val="24"/>
                <w:szCs w:val="24"/>
                <w:lang w:eastAsia="ru-RU"/>
              </w:rPr>
              <w:t>«Окружность».</w:t>
            </w:r>
          </w:p>
        </w:tc>
        <w:tc>
          <w:tcPr>
            <w:tcW w:w="851" w:type="dxa"/>
          </w:tcPr>
          <w:p w:rsidR="00B7367B" w:rsidRPr="00B7367B" w:rsidRDefault="00B7367B" w:rsidP="00B7367B">
            <w:pPr>
              <w:spacing w:after="200" w:line="276" w:lineRule="auto"/>
            </w:pPr>
            <w:r w:rsidRPr="00B7367B">
              <w:t>18.05</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65</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74" w:lineRule="exact"/>
              <w:rPr>
                <w:rFonts w:ascii="Times New Roman" w:eastAsiaTheme="minorEastAsia" w:hAnsi="Times New Roman" w:cs="Times New Roman"/>
                <w:b/>
                <w:sz w:val="24"/>
                <w:szCs w:val="24"/>
                <w:lang w:eastAsia="ru-RU"/>
              </w:rPr>
            </w:pPr>
            <w:r w:rsidRPr="00B7367B">
              <w:rPr>
                <w:rFonts w:ascii="Times New Roman" w:eastAsiaTheme="minorEastAsia" w:hAnsi="Times New Roman" w:cs="Times New Roman"/>
                <w:b/>
                <w:bCs/>
                <w:i/>
                <w:iCs/>
                <w:spacing w:val="-1"/>
                <w:sz w:val="24"/>
                <w:szCs w:val="24"/>
                <w:lang w:eastAsia="ru-RU"/>
              </w:rPr>
              <w:t>Контрольная</w:t>
            </w:r>
            <w:r w:rsidRPr="00B7367B">
              <w:rPr>
                <w:rFonts w:ascii="Times New Roman" w:eastAsiaTheme="minorEastAsia" w:hAnsi="Times New Roman" w:cs="Times New Roman"/>
                <w:b/>
                <w:bCs/>
                <w:i/>
                <w:iCs/>
                <w:sz w:val="24"/>
                <w:szCs w:val="24"/>
                <w:lang w:eastAsia="ru-RU"/>
              </w:rPr>
              <w:t xml:space="preserve"> </w:t>
            </w:r>
            <w:r w:rsidRPr="00B7367B">
              <w:rPr>
                <w:rFonts w:ascii="Times New Roman" w:eastAsiaTheme="minorEastAsia" w:hAnsi="Times New Roman" w:cs="Times New Roman"/>
                <w:b/>
                <w:bCs/>
                <w:i/>
                <w:iCs/>
                <w:spacing w:val="-1"/>
                <w:sz w:val="24"/>
                <w:szCs w:val="24"/>
                <w:lang w:eastAsia="ru-RU"/>
              </w:rPr>
              <w:t>работа</w:t>
            </w:r>
            <w:r w:rsidRPr="00B7367B">
              <w:rPr>
                <w:rFonts w:ascii="Times New Roman" w:eastAsiaTheme="minorEastAsia" w:hAnsi="Times New Roman" w:cs="Times New Roman"/>
                <w:b/>
                <w:bCs/>
                <w:i/>
                <w:iCs/>
                <w:spacing w:val="-3"/>
                <w:sz w:val="24"/>
                <w:szCs w:val="24"/>
                <w:lang w:eastAsia="ru-RU"/>
              </w:rPr>
              <w:t xml:space="preserve"> </w:t>
            </w:r>
            <w:r w:rsidRPr="00B7367B">
              <w:rPr>
                <w:rFonts w:ascii="Times New Roman" w:eastAsiaTheme="minorEastAsia" w:hAnsi="Times New Roman" w:cs="Times New Roman"/>
                <w:b/>
                <w:bCs/>
                <w:i/>
                <w:iCs/>
                <w:sz w:val="24"/>
                <w:szCs w:val="24"/>
                <w:lang w:eastAsia="ru-RU"/>
              </w:rPr>
              <w:t>№5 по</w:t>
            </w:r>
            <w:r w:rsidRPr="00B7367B">
              <w:rPr>
                <w:rFonts w:ascii="Times New Roman" w:eastAsiaTheme="minorEastAsia" w:hAnsi="Times New Roman" w:cs="Times New Roman"/>
                <w:b/>
                <w:bCs/>
                <w:i/>
                <w:iCs/>
                <w:spacing w:val="-3"/>
                <w:sz w:val="24"/>
                <w:szCs w:val="24"/>
                <w:lang w:eastAsia="ru-RU"/>
              </w:rPr>
              <w:t xml:space="preserve"> </w:t>
            </w:r>
            <w:r w:rsidRPr="00B7367B">
              <w:rPr>
                <w:rFonts w:ascii="Times New Roman" w:eastAsiaTheme="minorEastAsia" w:hAnsi="Times New Roman" w:cs="Times New Roman"/>
                <w:b/>
                <w:bCs/>
                <w:i/>
                <w:iCs/>
                <w:sz w:val="24"/>
                <w:szCs w:val="24"/>
                <w:lang w:eastAsia="ru-RU"/>
              </w:rPr>
              <w:t>теме</w:t>
            </w:r>
            <w:r w:rsidRPr="00B7367B">
              <w:rPr>
                <w:rFonts w:ascii="Times New Roman" w:eastAsiaTheme="minorEastAsia" w:hAnsi="Times New Roman" w:cs="Times New Roman"/>
                <w:b/>
                <w:bCs/>
                <w:i/>
                <w:iCs/>
                <w:spacing w:val="-1"/>
                <w:sz w:val="24"/>
                <w:szCs w:val="24"/>
                <w:lang w:eastAsia="ru-RU"/>
              </w:rPr>
              <w:t xml:space="preserve"> «Окружность».</w:t>
            </w:r>
          </w:p>
        </w:tc>
        <w:tc>
          <w:tcPr>
            <w:tcW w:w="851" w:type="dxa"/>
          </w:tcPr>
          <w:p w:rsidR="00B7367B" w:rsidRPr="00B7367B" w:rsidRDefault="00B7367B" w:rsidP="00B7367B">
            <w:pPr>
              <w:spacing w:after="200" w:line="276" w:lineRule="auto"/>
            </w:pPr>
            <w:r w:rsidRPr="00B7367B">
              <w:t>20.05</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74"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bCs/>
                <w:spacing w:val="-1"/>
                <w:sz w:val="24"/>
                <w:szCs w:val="24"/>
                <w:lang w:eastAsia="ru-RU"/>
              </w:rPr>
              <w:t xml:space="preserve">                                       Повторение.</w:t>
            </w:r>
            <w:r w:rsidRPr="00B7367B">
              <w:rPr>
                <w:rFonts w:ascii="Times New Roman" w:eastAsiaTheme="minorEastAsia" w:hAnsi="Times New Roman" w:cs="Times New Roman"/>
                <w:bCs/>
                <w:sz w:val="24"/>
                <w:szCs w:val="24"/>
                <w:lang w:eastAsia="ru-RU"/>
              </w:rPr>
              <w:t xml:space="preserve"> </w:t>
            </w:r>
            <w:r w:rsidRPr="00B7367B">
              <w:rPr>
                <w:rFonts w:ascii="Times New Roman" w:eastAsiaTheme="minorEastAsia" w:hAnsi="Times New Roman" w:cs="Times New Roman"/>
                <w:bCs/>
                <w:spacing w:val="-1"/>
                <w:sz w:val="24"/>
                <w:szCs w:val="24"/>
                <w:lang w:eastAsia="ru-RU"/>
              </w:rPr>
              <w:t>Решение</w:t>
            </w:r>
            <w:r w:rsidRPr="00B7367B">
              <w:rPr>
                <w:rFonts w:ascii="Times New Roman" w:eastAsiaTheme="minorEastAsia" w:hAnsi="Times New Roman" w:cs="Times New Roman"/>
                <w:bCs/>
                <w:spacing w:val="1"/>
                <w:sz w:val="24"/>
                <w:szCs w:val="24"/>
                <w:lang w:eastAsia="ru-RU"/>
              </w:rPr>
              <w:t xml:space="preserve"> </w:t>
            </w:r>
            <w:r w:rsidRPr="00B7367B">
              <w:rPr>
                <w:rFonts w:ascii="Times New Roman" w:eastAsiaTheme="minorEastAsia" w:hAnsi="Times New Roman" w:cs="Times New Roman"/>
                <w:bCs/>
                <w:sz w:val="24"/>
                <w:szCs w:val="24"/>
                <w:lang w:eastAsia="ru-RU"/>
              </w:rPr>
              <w:t xml:space="preserve">задач </w:t>
            </w:r>
            <w:r w:rsidRPr="00B7367B">
              <w:rPr>
                <w:rFonts w:ascii="Times New Roman" w:eastAsiaTheme="minorEastAsia" w:hAnsi="Times New Roman" w:cs="Times New Roman"/>
                <w:bCs/>
                <w:spacing w:val="-1"/>
                <w:sz w:val="24"/>
                <w:szCs w:val="24"/>
                <w:lang w:eastAsia="ru-RU"/>
              </w:rPr>
              <w:t>(5</w:t>
            </w:r>
            <w:r w:rsidRPr="00B7367B">
              <w:rPr>
                <w:rFonts w:ascii="Times New Roman" w:eastAsiaTheme="minorEastAsia" w:hAnsi="Times New Roman" w:cs="Times New Roman"/>
                <w:bCs/>
                <w:spacing w:val="2"/>
                <w:sz w:val="24"/>
                <w:szCs w:val="24"/>
                <w:lang w:eastAsia="ru-RU"/>
              </w:rPr>
              <w:t xml:space="preserve"> </w:t>
            </w:r>
            <w:r w:rsidRPr="00B7367B">
              <w:rPr>
                <w:rFonts w:ascii="Times New Roman" w:eastAsiaTheme="minorEastAsia" w:hAnsi="Times New Roman" w:cs="Times New Roman"/>
                <w:bCs/>
                <w:spacing w:val="-1"/>
                <w:sz w:val="24"/>
                <w:szCs w:val="24"/>
                <w:lang w:eastAsia="ru-RU"/>
              </w:rPr>
              <w:t>ч)</w:t>
            </w:r>
          </w:p>
        </w:tc>
        <w:tc>
          <w:tcPr>
            <w:tcW w:w="851" w:type="dxa"/>
          </w:tcPr>
          <w:p w:rsidR="00B7367B" w:rsidRPr="00B7367B" w:rsidRDefault="00B7367B" w:rsidP="00B7367B">
            <w:pPr>
              <w:spacing w:after="200" w:line="276" w:lineRule="auto"/>
            </w:pP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66</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75" w:lineRule="auto"/>
              <w:ind w:right="672"/>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z w:val="24"/>
                <w:szCs w:val="24"/>
                <w:lang w:eastAsia="ru-RU"/>
              </w:rPr>
              <w:t xml:space="preserve">Анализ </w:t>
            </w:r>
            <w:r w:rsidRPr="00B7367B">
              <w:rPr>
                <w:rFonts w:ascii="Times New Roman" w:eastAsiaTheme="minorEastAsia" w:hAnsi="Times New Roman" w:cs="Times New Roman"/>
                <w:spacing w:val="-1"/>
                <w:sz w:val="24"/>
                <w:szCs w:val="24"/>
                <w:lang w:eastAsia="ru-RU"/>
              </w:rPr>
              <w:t>контрольной</w:t>
            </w:r>
            <w:r w:rsidRPr="00B7367B">
              <w:rPr>
                <w:rFonts w:ascii="Times New Roman" w:eastAsiaTheme="minorEastAsia" w:hAnsi="Times New Roman" w:cs="Times New Roman"/>
                <w:sz w:val="24"/>
                <w:szCs w:val="24"/>
                <w:lang w:eastAsia="ru-RU"/>
              </w:rPr>
              <w:t xml:space="preserve"> </w:t>
            </w:r>
            <w:r w:rsidRPr="00B7367B">
              <w:rPr>
                <w:rFonts w:ascii="Times New Roman" w:eastAsiaTheme="minorEastAsia" w:hAnsi="Times New Roman" w:cs="Times New Roman"/>
                <w:spacing w:val="-1"/>
                <w:sz w:val="24"/>
                <w:szCs w:val="24"/>
                <w:lang w:eastAsia="ru-RU"/>
              </w:rPr>
              <w:t>работы.</w:t>
            </w:r>
            <w:r w:rsidRPr="00B7367B">
              <w:rPr>
                <w:rFonts w:ascii="Times New Roman" w:eastAsiaTheme="minorEastAsia" w:hAnsi="Times New Roman" w:cs="Times New Roman"/>
                <w:spacing w:val="29"/>
                <w:sz w:val="24"/>
                <w:szCs w:val="24"/>
                <w:lang w:eastAsia="ru-RU"/>
              </w:rPr>
              <w:t xml:space="preserve"> </w:t>
            </w:r>
            <w:r w:rsidRPr="00B7367B">
              <w:rPr>
                <w:rFonts w:ascii="Times New Roman" w:eastAsiaTheme="minorEastAsia" w:hAnsi="Times New Roman" w:cs="Times New Roman"/>
                <w:spacing w:val="-1"/>
                <w:sz w:val="24"/>
                <w:szCs w:val="24"/>
                <w:lang w:eastAsia="ru-RU"/>
              </w:rPr>
              <w:t xml:space="preserve">Четырехугольники. </w:t>
            </w:r>
            <w:r w:rsidRPr="00B7367B">
              <w:rPr>
                <w:rFonts w:ascii="Times New Roman" w:eastAsiaTheme="minorEastAsia" w:hAnsi="Times New Roman" w:cs="Times New Roman"/>
                <w:i/>
                <w:iCs/>
                <w:spacing w:val="-1"/>
                <w:sz w:val="24"/>
                <w:szCs w:val="24"/>
                <w:lang w:eastAsia="ru-RU"/>
              </w:rPr>
              <w:t>Пифагор</w:t>
            </w:r>
            <w:r w:rsidRPr="00B7367B">
              <w:rPr>
                <w:rFonts w:ascii="Times New Roman" w:eastAsiaTheme="minorEastAsia" w:hAnsi="Times New Roman" w:cs="Times New Roman"/>
                <w:i/>
                <w:iCs/>
                <w:sz w:val="24"/>
                <w:szCs w:val="24"/>
                <w:lang w:eastAsia="ru-RU"/>
              </w:rPr>
              <w:t xml:space="preserve"> и </w:t>
            </w:r>
            <w:r w:rsidRPr="00B7367B">
              <w:rPr>
                <w:rFonts w:ascii="Times New Roman" w:eastAsiaTheme="minorEastAsia" w:hAnsi="Times New Roman" w:cs="Times New Roman"/>
                <w:i/>
                <w:iCs/>
                <w:spacing w:val="-1"/>
                <w:sz w:val="24"/>
                <w:szCs w:val="24"/>
                <w:lang w:eastAsia="ru-RU"/>
              </w:rPr>
              <w:t>его</w:t>
            </w:r>
            <w:r w:rsidRPr="00B7367B">
              <w:rPr>
                <w:rFonts w:ascii="Times New Roman" w:eastAsiaTheme="minorEastAsia" w:hAnsi="Times New Roman" w:cs="Times New Roman"/>
                <w:i/>
                <w:iCs/>
                <w:sz w:val="24"/>
                <w:szCs w:val="24"/>
                <w:lang w:eastAsia="ru-RU"/>
              </w:rPr>
              <w:t xml:space="preserve"> </w:t>
            </w:r>
            <w:r w:rsidRPr="00B7367B">
              <w:rPr>
                <w:rFonts w:ascii="Times New Roman" w:eastAsiaTheme="minorEastAsia" w:hAnsi="Times New Roman" w:cs="Times New Roman"/>
                <w:i/>
                <w:iCs/>
                <w:spacing w:val="-1"/>
                <w:sz w:val="24"/>
                <w:szCs w:val="24"/>
                <w:lang w:eastAsia="ru-RU"/>
              </w:rPr>
              <w:t>школа. Фалес,</w:t>
            </w:r>
            <w:r w:rsidRPr="00B7367B">
              <w:rPr>
                <w:rFonts w:ascii="Times New Roman" w:eastAsiaTheme="minorEastAsia" w:hAnsi="Times New Roman" w:cs="Times New Roman"/>
                <w:i/>
                <w:iCs/>
                <w:sz w:val="24"/>
                <w:szCs w:val="24"/>
                <w:lang w:eastAsia="ru-RU"/>
              </w:rPr>
              <w:t xml:space="preserve"> </w:t>
            </w:r>
            <w:r w:rsidRPr="00B7367B">
              <w:rPr>
                <w:rFonts w:ascii="Times New Roman" w:eastAsiaTheme="minorEastAsia" w:hAnsi="Times New Roman" w:cs="Times New Roman"/>
                <w:i/>
                <w:iCs/>
                <w:spacing w:val="-1"/>
                <w:sz w:val="24"/>
                <w:szCs w:val="24"/>
                <w:lang w:eastAsia="ru-RU"/>
              </w:rPr>
              <w:t>Архимед,</w:t>
            </w:r>
            <w:r w:rsidRPr="00B7367B">
              <w:rPr>
                <w:rFonts w:ascii="Times New Roman" w:eastAsiaTheme="minorEastAsia" w:hAnsi="Times New Roman" w:cs="Times New Roman"/>
                <w:i/>
                <w:iCs/>
                <w:sz w:val="24"/>
                <w:szCs w:val="24"/>
                <w:lang w:eastAsia="ru-RU"/>
              </w:rPr>
              <w:t xml:space="preserve"> Платон и</w:t>
            </w:r>
            <w:r w:rsidRPr="00B7367B">
              <w:rPr>
                <w:rFonts w:ascii="Times New Roman" w:eastAsiaTheme="minorEastAsia" w:hAnsi="Times New Roman" w:cs="Times New Roman"/>
                <w:i/>
                <w:iCs/>
                <w:spacing w:val="71"/>
                <w:sz w:val="24"/>
                <w:szCs w:val="24"/>
                <w:lang w:eastAsia="ru-RU"/>
              </w:rPr>
              <w:t xml:space="preserve"> </w:t>
            </w:r>
            <w:r w:rsidRPr="00B7367B">
              <w:rPr>
                <w:rFonts w:ascii="Times New Roman" w:eastAsiaTheme="minorEastAsia" w:hAnsi="Times New Roman" w:cs="Times New Roman"/>
                <w:i/>
                <w:iCs/>
                <w:spacing w:val="-1"/>
                <w:sz w:val="24"/>
                <w:szCs w:val="24"/>
                <w:lang w:eastAsia="ru-RU"/>
              </w:rPr>
              <w:t>Аристотель.</w:t>
            </w:r>
          </w:p>
        </w:tc>
        <w:tc>
          <w:tcPr>
            <w:tcW w:w="851" w:type="dxa"/>
          </w:tcPr>
          <w:p w:rsidR="00B7367B" w:rsidRPr="00B7367B" w:rsidRDefault="00B7367B" w:rsidP="00B7367B">
            <w:pPr>
              <w:spacing w:after="200" w:line="276" w:lineRule="auto"/>
            </w:pPr>
            <w:r w:rsidRPr="00B7367B">
              <w:t>25.05</w:t>
            </w:r>
          </w:p>
        </w:tc>
        <w:tc>
          <w:tcPr>
            <w:tcW w:w="850" w:type="dxa"/>
          </w:tcPr>
          <w:p w:rsidR="00B7367B" w:rsidRPr="00B7367B" w:rsidRDefault="00B7367B" w:rsidP="00B7367B">
            <w:pPr>
              <w:spacing w:after="200" w:line="276" w:lineRule="auto"/>
            </w:pPr>
          </w:p>
        </w:tc>
      </w:tr>
      <w:tr w:rsidR="00B7367B" w:rsidRPr="00B7367B" w:rsidTr="00D0258B">
        <w:tc>
          <w:tcPr>
            <w:tcW w:w="675" w:type="dxa"/>
          </w:tcPr>
          <w:p w:rsidR="00B7367B" w:rsidRPr="00B7367B" w:rsidRDefault="00B7367B" w:rsidP="00B7367B">
            <w:pPr>
              <w:spacing w:after="200" w:line="276" w:lineRule="auto"/>
            </w:pPr>
            <w:r w:rsidRPr="00B7367B">
              <w:t>67</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pacing w:val="-1"/>
                <w:sz w:val="24"/>
                <w:szCs w:val="24"/>
                <w:lang w:eastAsia="ru-RU"/>
              </w:rPr>
            </w:pPr>
            <w:r w:rsidRPr="00B7367B">
              <w:rPr>
                <w:rFonts w:ascii="Times New Roman" w:eastAsiaTheme="minorEastAsia" w:hAnsi="Times New Roman" w:cs="Times New Roman"/>
                <w:sz w:val="24"/>
                <w:szCs w:val="24"/>
                <w:lang w:eastAsia="ru-RU"/>
              </w:rPr>
              <w:t>Подобные</w:t>
            </w:r>
            <w:r w:rsidRPr="00B7367B">
              <w:rPr>
                <w:rFonts w:ascii="Times New Roman" w:eastAsiaTheme="minorEastAsia" w:hAnsi="Times New Roman" w:cs="Times New Roman"/>
                <w:spacing w:val="-2"/>
                <w:sz w:val="24"/>
                <w:szCs w:val="24"/>
                <w:lang w:eastAsia="ru-RU"/>
              </w:rPr>
              <w:t xml:space="preserve"> </w:t>
            </w:r>
            <w:r w:rsidRPr="00B7367B">
              <w:rPr>
                <w:rFonts w:ascii="Times New Roman" w:eastAsiaTheme="minorEastAsia" w:hAnsi="Times New Roman" w:cs="Times New Roman"/>
                <w:spacing w:val="-1"/>
                <w:sz w:val="24"/>
                <w:szCs w:val="24"/>
                <w:lang w:eastAsia="ru-RU"/>
              </w:rPr>
              <w:t>треугольники.</w:t>
            </w:r>
          </w:p>
          <w:p w:rsidR="00B7367B" w:rsidRPr="00B7367B" w:rsidRDefault="00B7367B" w:rsidP="00B7367B">
            <w:pPr>
              <w:widowControl w:val="0"/>
              <w:kinsoku w:val="0"/>
              <w:overflowPunct w:val="0"/>
              <w:autoSpaceDE w:val="0"/>
              <w:autoSpaceDN w:val="0"/>
              <w:adjustRightInd w:val="0"/>
              <w:spacing w:before="43" w:after="200" w:line="276" w:lineRule="auto"/>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i/>
                <w:iCs/>
                <w:sz w:val="24"/>
                <w:szCs w:val="24"/>
                <w:lang w:eastAsia="ru-RU"/>
              </w:rPr>
              <w:t>Золотое</w:t>
            </w:r>
            <w:r w:rsidRPr="00B7367B">
              <w:rPr>
                <w:rFonts w:ascii="Times New Roman" w:eastAsiaTheme="minorEastAsia" w:hAnsi="Times New Roman" w:cs="Times New Roman"/>
                <w:i/>
                <w:iCs/>
                <w:spacing w:val="-2"/>
                <w:sz w:val="24"/>
                <w:szCs w:val="24"/>
                <w:lang w:eastAsia="ru-RU"/>
              </w:rPr>
              <w:t xml:space="preserve"> </w:t>
            </w:r>
            <w:r w:rsidRPr="00B7367B">
              <w:rPr>
                <w:rFonts w:ascii="Times New Roman" w:eastAsiaTheme="minorEastAsia" w:hAnsi="Times New Roman" w:cs="Times New Roman"/>
                <w:i/>
                <w:iCs/>
                <w:spacing w:val="-1"/>
                <w:sz w:val="24"/>
                <w:szCs w:val="24"/>
                <w:lang w:eastAsia="ru-RU"/>
              </w:rPr>
              <w:t>сечение.</w:t>
            </w:r>
          </w:p>
        </w:tc>
        <w:tc>
          <w:tcPr>
            <w:tcW w:w="851" w:type="dxa"/>
          </w:tcPr>
          <w:p w:rsidR="00B7367B" w:rsidRPr="00B7367B" w:rsidRDefault="00B7367B" w:rsidP="00B7367B">
            <w:pPr>
              <w:spacing w:after="200" w:line="276" w:lineRule="auto"/>
            </w:pPr>
            <w:r w:rsidRPr="00B7367B">
              <w:t>27.05</w:t>
            </w:r>
          </w:p>
        </w:tc>
        <w:tc>
          <w:tcPr>
            <w:tcW w:w="850" w:type="dxa"/>
          </w:tcPr>
          <w:p w:rsidR="00B7367B" w:rsidRPr="00B7367B" w:rsidRDefault="00B7367B" w:rsidP="00B7367B">
            <w:pPr>
              <w:spacing w:after="200" w:line="276" w:lineRule="auto"/>
            </w:pPr>
          </w:p>
        </w:tc>
      </w:tr>
      <w:tr w:rsidR="00B7367B" w:rsidRPr="00B7367B" w:rsidTr="00D0258B">
        <w:trPr>
          <w:trHeight w:val="299"/>
        </w:trPr>
        <w:tc>
          <w:tcPr>
            <w:tcW w:w="675" w:type="dxa"/>
          </w:tcPr>
          <w:p w:rsidR="00B7367B" w:rsidRPr="00B7367B" w:rsidRDefault="00B7367B" w:rsidP="00B7367B">
            <w:pPr>
              <w:spacing w:after="200" w:line="276" w:lineRule="auto"/>
            </w:pPr>
            <w:r w:rsidRPr="00B7367B">
              <w:t>68</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z w:val="24"/>
                <w:szCs w:val="24"/>
                <w:lang w:eastAsia="ru-RU"/>
              </w:rPr>
            </w:pPr>
            <w:r w:rsidRPr="00B7367B">
              <w:rPr>
                <w:rFonts w:ascii="Times New Roman" w:eastAsiaTheme="minorEastAsia" w:hAnsi="Times New Roman" w:cs="Times New Roman"/>
                <w:spacing w:val="-1"/>
                <w:sz w:val="24"/>
                <w:szCs w:val="24"/>
                <w:lang w:eastAsia="ru-RU"/>
              </w:rPr>
              <w:t>Площади</w:t>
            </w:r>
            <w:r w:rsidRPr="00B7367B">
              <w:rPr>
                <w:rFonts w:ascii="Times New Roman" w:eastAsiaTheme="minorEastAsia" w:hAnsi="Times New Roman" w:cs="Times New Roman"/>
                <w:spacing w:val="1"/>
                <w:sz w:val="24"/>
                <w:szCs w:val="24"/>
                <w:lang w:eastAsia="ru-RU"/>
              </w:rPr>
              <w:t xml:space="preserve"> </w:t>
            </w:r>
            <w:r w:rsidRPr="00B7367B">
              <w:rPr>
                <w:rFonts w:ascii="Times New Roman" w:eastAsiaTheme="minorEastAsia" w:hAnsi="Times New Roman" w:cs="Times New Roman"/>
                <w:spacing w:val="-1"/>
                <w:sz w:val="24"/>
                <w:szCs w:val="24"/>
                <w:lang w:eastAsia="ru-RU"/>
              </w:rPr>
              <w:t>фигур</w:t>
            </w:r>
          </w:p>
        </w:tc>
        <w:tc>
          <w:tcPr>
            <w:tcW w:w="851" w:type="dxa"/>
          </w:tcPr>
          <w:p w:rsidR="00B7367B" w:rsidRPr="00B7367B" w:rsidRDefault="00B7367B" w:rsidP="00B7367B">
            <w:pPr>
              <w:spacing w:after="200" w:line="276" w:lineRule="auto"/>
            </w:pPr>
          </w:p>
        </w:tc>
        <w:tc>
          <w:tcPr>
            <w:tcW w:w="850" w:type="dxa"/>
          </w:tcPr>
          <w:p w:rsidR="00B7367B" w:rsidRPr="00B7367B" w:rsidRDefault="00B7367B" w:rsidP="00B7367B">
            <w:pPr>
              <w:spacing w:after="200" w:line="276" w:lineRule="auto"/>
            </w:pPr>
          </w:p>
        </w:tc>
      </w:tr>
      <w:tr w:rsidR="00B7367B" w:rsidRPr="00B7367B" w:rsidTr="00D0258B">
        <w:trPr>
          <w:trHeight w:val="217"/>
        </w:trPr>
        <w:tc>
          <w:tcPr>
            <w:tcW w:w="675" w:type="dxa"/>
          </w:tcPr>
          <w:p w:rsidR="00B7367B" w:rsidRPr="00B7367B" w:rsidRDefault="00B7367B" w:rsidP="00B7367B">
            <w:pPr>
              <w:spacing w:after="200" w:line="276" w:lineRule="auto"/>
            </w:pPr>
            <w:r w:rsidRPr="00B7367B">
              <w:t>69</w:t>
            </w:r>
          </w:p>
        </w:tc>
        <w:tc>
          <w:tcPr>
            <w:tcW w:w="7513" w:type="dxa"/>
            <w:gridSpan w:val="3"/>
          </w:tcPr>
          <w:p w:rsidR="00B7367B" w:rsidRPr="00B7367B" w:rsidRDefault="00B7367B" w:rsidP="00B7367B">
            <w:pPr>
              <w:widowControl w:val="0"/>
              <w:kinsoku w:val="0"/>
              <w:overflowPunct w:val="0"/>
              <w:autoSpaceDE w:val="0"/>
              <w:autoSpaceDN w:val="0"/>
              <w:adjustRightInd w:val="0"/>
              <w:spacing w:after="200" w:line="269" w:lineRule="exact"/>
              <w:rPr>
                <w:rFonts w:ascii="Times New Roman" w:eastAsiaTheme="minorEastAsia" w:hAnsi="Times New Roman" w:cs="Times New Roman"/>
                <w:spacing w:val="-1"/>
                <w:sz w:val="24"/>
                <w:szCs w:val="24"/>
                <w:lang w:eastAsia="ru-RU"/>
              </w:rPr>
            </w:pPr>
            <w:r w:rsidRPr="00B7367B">
              <w:rPr>
                <w:rFonts w:ascii="Times New Roman" w:hAnsi="Times New Roman" w:cs="Times New Roman"/>
                <w:sz w:val="24"/>
                <w:szCs w:val="24"/>
              </w:rPr>
              <w:t>Решение прямоугольных треугольников</w:t>
            </w:r>
            <w:r w:rsidRPr="00B7367B">
              <w:rPr>
                <w:rFonts w:ascii="Times New Roman" w:eastAsiaTheme="minorEastAsia" w:hAnsi="Times New Roman" w:cs="Times New Roman"/>
                <w:spacing w:val="-1"/>
                <w:sz w:val="24"/>
                <w:szCs w:val="24"/>
                <w:lang w:eastAsia="ru-RU"/>
              </w:rPr>
              <w:t xml:space="preserve"> </w:t>
            </w:r>
          </w:p>
        </w:tc>
        <w:tc>
          <w:tcPr>
            <w:tcW w:w="851" w:type="dxa"/>
          </w:tcPr>
          <w:p w:rsidR="00B7367B" w:rsidRPr="00B7367B" w:rsidRDefault="00B7367B" w:rsidP="00B7367B">
            <w:pPr>
              <w:spacing w:after="200" w:line="276" w:lineRule="auto"/>
            </w:pPr>
          </w:p>
        </w:tc>
        <w:tc>
          <w:tcPr>
            <w:tcW w:w="850" w:type="dxa"/>
          </w:tcPr>
          <w:p w:rsidR="00B7367B" w:rsidRPr="00B7367B" w:rsidRDefault="00B7367B" w:rsidP="00B7367B">
            <w:pPr>
              <w:spacing w:after="200" w:line="276" w:lineRule="auto"/>
            </w:pPr>
          </w:p>
        </w:tc>
      </w:tr>
      <w:tr w:rsidR="00B7367B" w:rsidRPr="00B7367B" w:rsidTr="00D0258B">
        <w:trPr>
          <w:trHeight w:val="312"/>
        </w:trPr>
        <w:tc>
          <w:tcPr>
            <w:tcW w:w="675" w:type="dxa"/>
          </w:tcPr>
          <w:p w:rsidR="00B7367B" w:rsidRPr="00B7367B" w:rsidRDefault="00B7367B" w:rsidP="00B7367B">
            <w:pPr>
              <w:spacing w:after="200" w:line="276" w:lineRule="auto"/>
            </w:pPr>
            <w:r w:rsidRPr="00B7367B">
              <w:t>70</w:t>
            </w:r>
          </w:p>
        </w:tc>
        <w:tc>
          <w:tcPr>
            <w:tcW w:w="7513" w:type="dxa"/>
            <w:gridSpan w:val="3"/>
          </w:tcPr>
          <w:p w:rsidR="00B7367B" w:rsidRPr="00B7367B" w:rsidRDefault="00B7367B" w:rsidP="00B7367B">
            <w:pPr>
              <w:spacing w:after="200" w:line="276" w:lineRule="auto"/>
              <w:rPr>
                <w:rFonts w:ascii="Times New Roman" w:hAnsi="Times New Roman" w:cs="Times New Roman"/>
                <w:sz w:val="24"/>
                <w:szCs w:val="24"/>
              </w:rPr>
            </w:pPr>
            <w:r w:rsidRPr="00B7367B">
              <w:rPr>
                <w:rFonts w:ascii="Times New Roman" w:eastAsiaTheme="minorEastAsia" w:hAnsi="Times New Roman" w:cs="Times New Roman"/>
                <w:spacing w:val="-1"/>
                <w:sz w:val="24"/>
                <w:szCs w:val="24"/>
                <w:lang w:eastAsia="ru-RU"/>
              </w:rPr>
              <w:t xml:space="preserve"> Центральные и вписанные углы</w:t>
            </w:r>
            <w:proofErr w:type="gramStart"/>
            <w:r w:rsidRPr="00B7367B">
              <w:rPr>
                <w:rFonts w:ascii="Times New Roman" w:hAnsi="Times New Roman" w:cs="Times New Roman"/>
                <w:sz w:val="24"/>
                <w:szCs w:val="24"/>
              </w:rPr>
              <w:t xml:space="preserve"> .</w:t>
            </w:r>
            <w:proofErr w:type="gramEnd"/>
            <w:r w:rsidRPr="00B7367B">
              <w:rPr>
                <w:rFonts w:ascii="Times New Roman" w:hAnsi="Times New Roman" w:cs="Times New Roman"/>
                <w:sz w:val="24"/>
                <w:szCs w:val="24"/>
              </w:rPr>
              <w:t xml:space="preserve">  История математики.</w:t>
            </w:r>
          </w:p>
          <w:p w:rsidR="00B7367B" w:rsidRPr="00B7367B" w:rsidRDefault="00B7367B" w:rsidP="00B7367B">
            <w:pPr>
              <w:spacing w:after="200" w:line="276" w:lineRule="auto"/>
              <w:rPr>
                <w:rFonts w:ascii="Times New Roman" w:hAnsi="Times New Roman" w:cs="Times New Roman"/>
                <w:sz w:val="24"/>
                <w:szCs w:val="24"/>
              </w:rPr>
            </w:pPr>
            <w:r w:rsidRPr="00B7367B">
              <w:rPr>
                <w:rFonts w:ascii="Times New Roman" w:hAnsi="Times New Roman" w:cs="Times New Roman"/>
                <w:sz w:val="24"/>
                <w:szCs w:val="24"/>
              </w:rPr>
              <w:t>Астрономия и геометрия. Что и как узнали Анаксагор, Эратосфен и Аристарх о размерах Луны, Земли и Солнца.</w:t>
            </w:r>
          </w:p>
        </w:tc>
        <w:tc>
          <w:tcPr>
            <w:tcW w:w="851" w:type="dxa"/>
          </w:tcPr>
          <w:p w:rsidR="00B7367B" w:rsidRPr="00B7367B" w:rsidRDefault="00B7367B" w:rsidP="00B7367B">
            <w:pPr>
              <w:spacing w:after="200" w:line="276" w:lineRule="auto"/>
            </w:pPr>
          </w:p>
        </w:tc>
        <w:tc>
          <w:tcPr>
            <w:tcW w:w="850" w:type="dxa"/>
          </w:tcPr>
          <w:p w:rsidR="00B7367B" w:rsidRPr="00B7367B" w:rsidRDefault="00B7367B" w:rsidP="00B7367B">
            <w:pPr>
              <w:spacing w:after="200" w:line="276" w:lineRule="auto"/>
            </w:pPr>
          </w:p>
        </w:tc>
      </w:tr>
    </w:tbl>
    <w:p w:rsidR="00B7367B" w:rsidRPr="00B7367B" w:rsidRDefault="00B7367B" w:rsidP="00B7367B"/>
    <w:p w:rsidR="00B7367B" w:rsidRPr="00B7367B" w:rsidRDefault="00B7367B" w:rsidP="00B7367B"/>
    <w:p w:rsidR="006F2AF7" w:rsidRPr="006F2AF7" w:rsidRDefault="006F2AF7" w:rsidP="006F2AF7">
      <w:pPr>
        <w:rPr>
          <w:rFonts w:ascii="Times New Roman" w:eastAsiaTheme="minorEastAsia" w:hAnsi="Times New Roman" w:cs="Times New Roman"/>
          <w:sz w:val="24"/>
          <w:szCs w:val="24"/>
          <w:lang w:eastAsia="ru-RU"/>
        </w:rPr>
      </w:pPr>
    </w:p>
    <w:p w:rsidR="006F2AF7" w:rsidRDefault="006F2AF7" w:rsidP="006F2AF7">
      <w:pPr>
        <w:rPr>
          <w:rFonts w:ascii="Times New Roman" w:eastAsiaTheme="minorEastAsia" w:hAnsi="Times New Roman" w:cs="Times New Roman"/>
          <w:sz w:val="24"/>
          <w:szCs w:val="24"/>
          <w:lang w:eastAsia="ru-RU"/>
        </w:rPr>
      </w:pPr>
    </w:p>
    <w:p w:rsidR="006F2AF7" w:rsidRDefault="006F2AF7" w:rsidP="006F2AF7">
      <w:pPr>
        <w:rPr>
          <w:rFonts w:ascii="Times New Roman" w:eastAsiaTheme="minorEastAsia" w:hAnsi="Times New Roman" w:cs="Times New Roman"/>
          <w:b/>
          <w:sz w:val="28"/>
          <w:szCs w:val="28"/>
          <w:lang w:eastAsia="ru-RU"/>
        </w:rPr>
      </w:pPr>
    </w:p>
    <w:p w:rsidR="006F2AF7" w:rsidRDefault="006F2AF7" w:rsidP="006F2AF7">
      <w:pPr>
        <w:rPr>
          <w:rFonts w:ascii="Times New Roman" w:eastAsiaTheme="minorEastAsia" w:hAnsi="Times New Roman" w:cs="Times New Roman"/>
          <w:b/>
          <w:sz w:val="28"/>
          <w:szCs w:val="28"/>
          <w:lang w:eastAsia="ru-RU"/>
        </w:rPr>
      </w:pPr>
    </w:p>
    <w:p w:rsidR="006F2AF7" w:rsidRDefault="006F2AF7" w:rsidP="006F2AF7">
      <w:pPr>
        <w:rPr>
          <w:rFonts w:ascii="Times New Roman" w:eastAsiaTheme="minorEastAsia" w:hAnsi="Times New Roman" w:cs="Times New Roman"/>
          <w:b/>
          <w:sz w:val="28"/>
          <w:szCs w:val="28"/>
          <w:lang w:eastAsia="ru-RU"/>
        </w:rPr>
      </w:pPr>
    </w:p>
    <w:p w:rsidR="006F2AF7" w:rsidRPr="006F2AF7" w:rsidRDefault="006F2AF7" w:rsidP="006F2AF7">
      <w:pPr>
        <w:rPr>
          <w:rFonts w:ascii="Times New Roman" w:eastAsiaTheme="minorEastAsia" w:hAnsi="Times New Roman" w:cs="Times New Roman"/>
          <w:b/>
          <w:sz w:val="28"/>
          <w:szCs w:val="28"/>
          <w:lang w:eastAsia="ru-RU"/>
        </w:rPr>
      </w:pPr>
    </w:p>
    <w:sectPr w:rsidR="006F2AF7" w:rsidRPr="006F2AF7" w:rsidSect="00D0258B">
      <w:footerReference w:type="default" r:id="rId10"/>
      <w:pgSz w:w="11906" w:h="16838"/>
      <w:pgMar w:top="1080" w:right="1440" w:bottom="1080" w:left="1440" w:header="680" w:footer="6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7C04" w:rsidRDefault="00A37C04" w:rsidP="006F2AF7">
      <w:pPr>
        <w:spacing w:after="0" w:line="240" w:lineRule="auto"/>
      </w:pPr>
      <w:r>
        <w:separator/>
      </w:r>
    </w:p>
  </w:endnote>
  <w:endnote w:type="continuationSeparator" w:id="0">
    <w:p w:rsidR="00A37C04" w:rsidRDefault="00A37C04" w:rsidP="006F2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5010000000000000000"/>
    <w:charset w:val="00"/>
    <w:family w:val="auto"/>
    <w:pitch w:val="variable"/>
    <w:sig w:usb0="800000AF" w:usb1="1001ECEA" w:usb2="00000000" w:usb3="00000000" w:csb0="80000001" w:csb1="00000000"/>
  </w:font>
  <w:font w:name="Century Schoolbook">
    <w:altName w:val="Century"/>
    <w:charset w:val="CC"/>
    <w:family w:val="roman"/>
    <w:pitch w:val="variable"/>
    <w:sig w:usb0="00000001"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108341"/>
      <w:docPartObj>
        <w:docPartGallery w:val="Page Numbers (Bottom of Page)"/>
        <w:docPartUnique/>
      </w:docPartObj>
    </w:sdtPr>
    <w:sdtEndPr/>
    <w:sdtContent>
      <w:p w:rsidR="00B7367B" w:rsidRDefault="00B7367B">
        <w:pPr>
          <w:pStyle w:val="a5"/>
          <w:jc w:val="right"/>
        </w:pPr>
        <w:r>
          <w:fldChar w:fldCharType="begin"/>
        </w:r>
        <w:r>
          <w:instrText>PAGE   \* MERGEFORMAT</w:instrText>
        </w:r>
        <w:r>
          <w:fldChar w:fldCharType="separate"/>
        </w:r>
        <w:r w:rsidR="00753817">
          <w:rPr>
            <w:noProof/>
          </w:rPr>
          <w:t>1</w:t>
        </w:r>
        <w:r>
          <w:fldChar w:fldCharType="end"/>
        </w:r>
      </w:p>
    </w:sdtContent>
  </w:sdt>
  <w:p w:rsidR="00B7367B" w:rsidRDefault="00B7367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7C04" w:rsidRDefault="00A37C04" w:rsidP="006F2AF7">
      <w:pPr>
        <w:spacing w:after="0" w:line="240" w:lineRule="auto"/>
      </w:pPr>
      <w:r>
        <w:separator/>
      </w:r>
    </w:p>
  </w:footnote>
  <w:footnote w:type="continuationSeparator" w:id="0">
    <w:p w:rsidR="00A37C04" w:rsidRDefault="00A37C04" w:rsidP="006F2AF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lvlText w:val=""/>
      <w:lvlJc w:val="left"/>
      <w:pPr>
        <w:tabs>
          <w:tab w:val="num" w:pos="644"/>
        </w:tabs>
        <w:ind w:left="644" w:hanging="360"/>
      </w:pPr>
      <w:rPr>
        <w:rFonts w:ascii="Wingdings" w:hAnsi="Wingdings"/>
        <w:color w:val="00000A"/>
        <w:u w:val="none"/>
      </w:rPr>
    </w:lvl>
    <w:lvl w:ilvl="1">
      <w:start w:val="1"/>
      <w:numFmt w:val="bullet"/>
      <w:lvlText w:val="o"/>
      <w:lvlJc w:val="left"/>
      <w:pPr>
        <w:tabs>
          <w:tab w:val="num" w:pos="644"/>
        </w:tabs>
        <w:ind w:left="644" w:hanging="360"/>
      </w:pPr>
      <w:rPr>
        <w:rFonts w:ascii="Courier New" w:hAnsi="Courier New" w:cs="Courier New"/>
      </w:rPr>
    </w:lvl>
    <w:lvl w:ilvl="2">
      <w:start w:val="1"/>
      <w:numFmt w:val="bullet"/>
      <w:lvlText w:val=""/>
      <w:lvlJc w:val="left"/>
      <w:pPr>
        <w:tabs>
          <w:tab w:val="num" w:pos="1364"/>
        </w:tabs>
        <w:ind w:left="1364" w:hanging="360"/>
      </w:pPr>
      <w:rPr>
        <w:rFonts w:ascii="Wingdings" w:hAnsi="Wingdings"/>
      </w:rPr>
    </w:lvl>
    <w:lvl w:ilvl="3">
      <w:start w:val="1"/>
      <w:numFmt w:val="bullet"/>
      <w:lvlText w:val=""/>
      <w:lvlJc w:val="left"/>
      <w:pPr>
        <w:tabs>
          <w:tab w:val="num" w:pos="2084"/>
        </w:tabs>
        <w:ind w:left="2084" w:hanging="360"/>
      </w:pPr>
      <w:rPr>
        <w:rFonts w:ascii="Symbol" w:hAnsi="Symbol"/>
      </w:rPr>
    </w:lvl>
    <w:lvl w:ilvl="4">
      <w:start w:val="1"/>
      <w:numFmt w:val="bullet"/>
      <w:lvlText w:val="o"/>
      <w:lvlJc w:val="left"/>
      <w:pPr>
        <w:tabs>
          <w:tab w:val="num" w:pos="2804"/>
        </w:tabs>
        <w:ind w:left="2804" w:hanging="360"/>
      </w:pPr>
      <w:rPr>
        <w:rFonts w:ascii="Courier New" w:hAnsi="Courier New" w:cs="Courier New"/>
      </w:rPr>
    </w:lvl>
    <w:lvl w:ilvl="5">
      <w:start w:val="1"/>
      <w:numFmt w:val="bullet"/>
      <w:lvlText w:val=""/>
      <w:lvlJc w:val="left"/>
      <w:pPr>
        <w:tabs>
          <w:tab w:val="num" w:pos="3524"/>
        </w:tabs>
        <w:ind w:left="3524" w:hanging="360"/>
      </w:pPr>
      <w:rPr>
        <w:rFonts w:ascii="Wingdings" w:hAnsi="Wingdings"/>
      </w:rPr>
    </w:lvl>
    <w:lvl w:ilvl="6">
      <w:start w:val="1"/>
      <w:numFmt w:val="bullet"/>
      <w:lvlText w:val=""/>
      <w:lvlJc w:val="left"/>
      <w:pPr>
        <w:tabs>
          <w:tab w:val="num" w:pos="4244"/>
        </w:tabs>
        <w:ind w:left="4244" w:hanging="360"/>
      </w:pPr>
      <w:rPr>
        <w:rFonts w:ascii="Symbol" w:hAnsi="Symbol"/>
      </w:rPr>
    </w:lvl>
    <w:lvl w:ilvl="7">
      <w:start w:val="1"/>
      <w:numFmt w:val="bullet"/>
      <w:lvlText w:val="o"/>
      <w:lvlJc w:val="left"/>
      <w:pPr>
        <w:tabs>
          <w:tab w:val="num" w:pos="4964"/>
        </w:tabs>
        <w:ind w:left="4964" w:hanging="360"/>
      </w:pPr>
      <w:rPr>
        <w:rFonts w:ascii="Courier New" w:hAnsi="Courier New" w:cs="Courier New"/>
      </w:rPr>
    </w:lvl>
    <w:lvl w:ilvl="8">
      <w:start w:val="1"/>
      <w:numFmt w:val="bullet"/>
      <w:lvlText w:val=""/>
      <w:lvlJc w:val="left"/>
      <w:pPr>
        <w:tabs>
          <w:tab w:val="num" w:pos="5684"/>
        </w:tabs>
        <w:ind w:left="5684" w:hanging="360"/>
      </w:pPr>
      <w:rPr>
        <w:rFonts w:ascii="Wingdings" w:hAnsi="Wingdings"/>
      </w:rPr>
    </w:lvl>
  </w:abstractNum>
  <w:abstractNum w:abstractNumId="1">
    <w:nsid w:val="00000006"/>
    <w:multiLevelType w:val="multilevel"/>
    <w:tmpl w:val="0000000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19"/>
    <w:multiLevelType w:val="singleLevel"/>
    <w:tmpl w:val="00000019"/>
    <w:name w:val="WW8Num26"/>
    <w:lvl w:ilvl="0">
      <w:start w:val="1"/>
      <w:numFmt w:val="decimal"/>
      <w:lvlText w:val="%1)"/>
      <w:lvlJc w:val="left"/>
      <w:pPr>
        <w:tabs>
          <w:tab w:val="num" w:pos="720"/>
        </w:tabs>
        <w:ind w:left="720" w:hanging="360"/>
      </w:pPr>
      <w:rPr>
        <w:rFonts w:ascii="Times New Roman" w:hAnsi="Times New Roman" w:cs="Times New Roman"/>
        <w:color w:val="0000FF"/>
        <w:sz w:val="28"/>
        <w:szCs w:val="28"/>
      </w:rPr>
    </w:lvl>
  </w:abstractNum>
  <w:abstractNum w:abstractNumId="3">
    <w:nsid w:val="0000040A"/>
    <w:multiLevelType w:val="multilevel"/>
    <w:tmpl w:val="0000088D"/>
    <w:lvl w:ilvl="0">
      <w:start w:val="8"/>
      <w:numFmt w:val="decimal"/>
      <w:lvlText w:val="%1"/>
      <w:lvlJc w:val="left"/>
      <w:pPr>
        <w:ind w:left="284" w:hanging="166"/>
      </w:pPr>
      <w:rPr>
        <w:rFonts w:ascii="Times New Roman" w:hAnsi="Times New Roman" w:cs="Times New Roman"/>
        <w:b/>
        <w:bCs/>
        <w:sz w:val="22"/>
        <w:szCs w:val="22"/>
      </w:rPr>
    </w:lvl>
    <w:lvl w:ilvl="1">
      <w:start w:val="7"/>
      <w:numFmt w:val="decimal"/>
      <w:lvlText w:val="%2"/>
      <w:lvlJc w:val="left"/>
      <w:pPr>
        <w:ind w:left="4077" w:hanging="180"/>
      </w:pPr>
      <w:rPr>
        <w:rFonts w:ascii="Times New Roman" w:hAnsi="Times New Roman" w:cs="Times New Roman"/>
        <w:b/>
        <w:bCs/>
        <w:sz w:val="24"/>
        <w:szCs w:val="24"/>
      </w:rPr>
    </w:lvl>
    <w:lvl w:ilvl="2">
      <w:numFmt w:val="bullet"/>
      <w:lvlText w:val="•"/>
      <w:lvlJc w:val="left"/>
      <w:pPr>
        <w:ind w:left="4077" w:hanging="180"/>
      </w:pPr>
    </w:lvl>
    <w:lvl w:ilvl="3">
      <w:numFmt w:val="bullet"/>
      <w:lvlText w:val="•"/>
      <w:lvlJc w:val="left"/>
      <w:pPr>
        <w:ind w:left="4245" w:hanging="180"/>
      </w:pPr>
    </w:lvl>
    <w:lvl w:ilvl="4">
      <w:numFmt w:val="bullet"/>
      <w:lvlText w:val="•"/>
      <w:lvlJc w:val="left"/>
      <w:pPr>
        <w:ind w:left="4412" w:hanging="180"/>
      </w:pPr>
    </w:lvl>
    <w:lvl w:ilvl="5">
      <w:numFmt w:val="bullet"/>
      <w:lvlText w:val="•"/>
      <w:lvlJc w:val="left"/>
      <w:pPr>
        <w:ind w:left="4580" w:hanging="180"/>
      </w:pPr>
    </w:lvl>
    <w:lvl w:ilvl="6">
      <w:numFmt w:val="bullet"/>
      <w:lvlText w:val="•"/>
      <w:lvlJc w:val="left"/>
      <w:pPr>
        <w:ind w:left="4748" w:hanging="180"/>
      </w:pPr>
    </w:lvl>
    <w:lvl w:ilvl="7">
      <w:numFmt w:val="bullet"/>
      <w:lvlText w:val="•"/>
      <w:lvlJc w:val="left"/>
      <w:pPr>
        <w:ind w:left="4915" w:hanging="180"/>
      </w:pPr>
    </w:lvl>
    <w:lvl w:ilvl="8">
      <w:numFmt w:val="bullet"/>
      <w:lvlText w:val="•"/>
      <w:lvlJc w:val="left"/>
      <w:pPr>
        <w:ind w:left="5083" w:hanging="180"/>
      </w:pPr>
    </w:lvl>
  </w:abstractNum>
  <w:abstractNum w:abstractNumId="4">
    <w:nsid w:val="0000040B"/>
    <w:multiLevelType w:val="multilevel"/>
    <w:tmpl w:val="0000088E"/>
    <w:lvl w:ilvl="0">
      <w:numFmt w:val="bullet"/>
      <w:lvlText w:val="-"/>
      <w:lvlJc w:val="left"/>
      <w:pPr>
        <w:ind w:left="118" w:hanging="149"/>
      </w:pPr>
      <w:rPr>
        <w:rFonts w:ascii="Times New Roman" w:hAnsi="Times New Roman"/>
        <w:b w:val="0"/>
        <w:sz w:val="24"/>
      </w:rPr>
    </w:lvl>
    <w:lvl w:ilvl="1">
      <w:numFmt w:val="bullet"/>
      <w:lvlText w:val="•"/>
      <w:lvlJc w:val="left"/>
      <w:pPr>
        <w:ind w:left="1093" w:hanging="149"/>
      </w:pPr>
    </w:lvl>
    <w:lvl w:ilvl="2">
      <w:numFmt w:val="bullet"/>
      <w:lvlText w:val="•"/>
      <w:lvlJc w:val="left"/>
      <w:pPr>
        <w:ind w:left="2068" w:hanging="149"/>
      </w:pPr>
    </w:lvl>
    <w:lvl w:ilvl="3">
      <w:numFmt w:val="bullet"/>
      <w:lvlText w:val="•"/>
      <w:lvlJc w:val="left"/>
      <w:pPr>
        <w:ind w:left="3043" w:hanging="149"/>
      </w:pPr>
    </w:lvl>
    <w:lvl w:ilvl="4">
      <w:numFmt w:val="bullet"/>
      <w:lvlText w:val="•"/>
      <w:lvlJc w:val="left"/>
      <w:pPr>
        <w:ind w:left="4017" w:hanging="149"/>
      </w:pPr>
    </w:lvl>
    <w:lvl w:ilvl="5">
      <w:numFmt w:val="bullet"/>
      <w:lvlText w:val="•"/>
      <w:lvlJc w:val="left"/>
      <w:pPr>
        <w:ind w:left="4992" w:hanging="149"/>
      </w:pPr>
    </w:lvl>
    <w:lvl w:ilvl="6">
      <w:numFmt w:val="bullet"/>
      <w:lvlText w:val="•"/>
      <w:lvlJc w:val="left"/>
      <w:pPr>
        <w:ind w:left="5967" w:hanging="149"/>
      </w:pPr>
    </w:lvl>
    <w:lvl w:ilvl="7">
      <w:numFmt w:val="bullet"/>
      <w:lvlText w:val="•"/>
      <w:lvlJc w:val="left"/>
      <w:pPr>
        <w:ind w:left="6942" w:hanging="149"/>
      </w:pPr>
    </w:lvl>
    <w:lvl w:ilvl="8">
      <w:numFmt w:val="bullet"/>
      <w:lvlText w:val="•"/>
      <w:lvlJc w:val="left"/>
      <w:pPr>
        <w:ind w:left="7916" w:hanging="149"/>
      </w:pPr>
    </w:lvl>
  </w:abstractNum>
  <w:abstractNum w:abstractNumId="5">
    <w:nsid w:val="0000040C"/>
    <w:multiLevelType w:val="multilevel"/>
    <w:tmpl w:val="0000088F"/>
    <w:lvl w:ilvl="0">
      <w:numFmt w:val="bullet"/>
      <w:lvlText w:val="-"/>
      <w:lvlJc w:val="left"/>
      <w:pPr>
        <w:ind w:left="118" w:hanging="154"/>
      </w:pPr>
      <w:rPr>
        <w:rFonts w:ascii="Times New Roman" w:hAnsi="Times New Roman"/>
        <w:b w:val="0"/>
        <w:sz w:val="24"/>
      </w:rPr>
    </w:lvl>
    <w:lvl w:ilvl="1">
      <w:numFmt w:val="bullet"/>
      <w:lvlText w:val="•"/>
      <w:lvlJc w:val="left"/>
      <w:pPr>
        <w:ind w:left="1093" w:hanging="154"/>
      </w:pPr>
    </w:lvl>
    <w:lvl w:ilvl="2">
      <w:numFmt w:val="bullet"/>
      <w:lvlText w:val="•"/>
      <w:lvlJc w:val="left"/>
      <w:pPr>
        <w:ind w:left="2068" w:hanging="154"/>
      </w:pPr>
    </w:lvl>
    <w:lvl w:ilvl="3">
      <w:numFmt w:val="bullet"/>
      <w:lvlText w:val="•"/>
      <w:lvlJc w:val="left"/>
      <w:pPr>
        <w:ind w:left="3043" w:hanging="154"/>
      </w:pPr>
    </w:lvl>
    <w:lvl w:ilvl="4">
      <w:numFmt w:val="bullet"/>
      <w:lvlText w:val="•"/>
      <w:lvlJc w:val="left"/>
      <w:pPr>
        <w:ind w:left="4017" w:hanging="154"/>
      </w:pPr>
    </w:lvl>
    <w:lvl w:ilvl="5">
      <w:numFmt w:val="bullet"/>
      <w:lvlText w:val="•"/>
      <w:lvlJc w:val="left"/>
      <w:pPr>
        <w:ind w:left="4992" w:hanging="154"/>
      </w:pPr>
    </w:lvl>
    <w:lvl w:ilvl="6">
      <w:numFmt w:val="bullet"/>
      <w:lvlText w:val="•"/>
      <w:lvlJc w:val="left"/>
      <w:pPr>
        <w:ind w:left="5967" w:hanging="154"/>
      </w:pPr>
    </w:lvl>
    <w:lvl w:ilvl="7">
      <w:numFmt w:val="bullet"/>
      <w:lvlText w:val="•"/>
      <w:lvlJc w:val="left"/>
      <w:pPr>
        <w:ind w:left="6942" w:hanging="154"/>
      </w:pPr>
    </w:lvl>
    <w:lvl w:ilvl="8">
      <w:numFmt w:val="bullet"/>
      <w:lvlText w:val="•"/>
      <w:lvlJc w:val="left"/>
      <w:pPr>
        <w:ind w:left="7916" w:hanging="154"/>
      </w:pPr>
    </w:lvl>
  </w:abstractNum>
  <w:abstractNum w:abstractNumId="6">
    <w:nsid w:val="0000040D"/>
    <w:multiLevelType w:val="multilevel"/>
    <w:tmpl w:val="00000890"/>
    <w:lvl w:ilvl="0">
      <w:numFmt w:val="bullet"/>
      <w:lvlText w:val="-"/>
      <w:lvlJc w:val="left"/>
      <w:pPr>
        <w:ind w:left="118" w:hanging="142"/>
      </w:pPr>
      <w:rPr>
        <w:rFonts w:ascii="Times New Roman" w:hAnsi="Times New Roman"/>
        <w:b w:val="0"/>
        <w:sz w:val="24"/>
      </w:rPr>
    </w:lvl>
    <w:lvl w:ilvl="1">
      <w:numFmt w:val="bullet"/>
      <w:lvlText w:val="•"/>
      <w:lvlJc w:val="left"/>
      <w:pPr>
        <w:ind w:left="1093" w:hanging="142"/>
      </w:pPr>
    </w:lvl>
    <w:lvl w:ilvl="2">
      <w:numFmt w:val="bullet"/>
      <w:lvlText w:val="•"/>
      <w:lvlJc w:val="left"/>
      <w:pPr>
        <w:ind w:left="2068" w:hanging="142"/>
      </w:pPr>
    </w:lvl>
    <w:lvl w:ilvl="3">
      <w:numFmt w:val="bullet"/>
      <w:lvlText w:val="•"/>
      <w:lvlJc w:val="left"/>
      <w:pPr>
        <w:ind w:left="3043" w:hanging="142"/>
      </w:pPr>
    </w:lvl>
    <w:lvl w:ilvl="4">
      <w:numFmt w:val="bullet"/>
      <w:lvlText w:val="•"/>
      <w:lvlJc w:val="left"/>
      <w:pPr>
        <w:ind w:left="4017" w:hanging="142"/>
      </w:pPr>
    </w:lvl>
    <w:lvl w:ilvl="5">
      <w:numFmt w:val="bullet"/>
      <w:lvlText w:val="•"/>
      <w:lvlJc w:val="left"/>
      <w:pPr>
        <w:ind w:left="4992" w:hanging="142"/>
      </w:pPr>
    </w:lvl>
    <w:lvl w:ilvl="6">
      <w:numFmt w:val="bullet"/>
      <w:lvlText w:val="•"/>
      <w:lvlJc w:val="left"/>
      <w:pPr>
        <w:ind w:left="5967" w:hanging="142"/>
      </w:pPr>
    </w:lvl>
    <w:lvl w:ilvl="7">
      <w:numFmt w:val="bullet"/>
      <w:lvlText w:val="•"/>
      <w:lvlJc w:val="left"/>
      <w:pPr>
        <w:ind w:left="6942" w:hanging="142"/>
      </w:pPr>
    </w:lvl>
    <w:lvl w:ilvl="8">
      <w:numFmt w:val="bullet"/>
      <w:lvlText w:val="•"/>
      <w:lvlJc w:val="left"/>
      <w:pPr>
        <w:ind w:left="7916" w:hanging="142"/>
      </w:pPr>
    </w:lvl>
  </w:abstractNum>
  <w:abstractNum w:abstractNumId="7">
    <w:nsid w:val="0000041B"/>
    <w:multiLevelType w:val="multilevel"/>
    <w:tmpl w:val="0000089E"/>
    <w:lvl w:ilvl="0">
      <w:numFmt w:val="bullet"/>
      <w:lvlText w:val="-"/>
      <w:lvlJc w:val="left"/>
      <w:pPr>
        <w:ind w:left="118" w:hanging="142"/>
      </w:pPr>
      <w:rPr>
        <w:rFonts w:ascii="Times New Roman" w:hAnsi="Times New Roman"/>
        <w:b w:val="0"/>
        <w:sz w:val="24"/>
      </w:rPr>
    </w:lvl>
    <w:lvl w:ilvl="1">
      <w:numFmt w:val="bullet"/>
      <w:lvlText w:val="•"/>
      <w:lvlJc w:val="left"/>
      <w:pPr>
        <w:ind w:left="1093" w:hanging="142"/>
      </w:pPr>
    </w:lvl>
    <w:lvl w:ilvl="2">
      <w:numFmt w:val="bullet"/>
      <w:lvlText w:val="•"/>
      <w:lvlJc w:val="left"/>
      <w:pPr>
        <w:ind w:left="2068" w:hanging="142"/>
      </w:pPr>
    </w:lvl>
    <w:lvl w:ilvl="3">
      <w:numFmt w:val="bullet"/>
      <w:lvlText w:val="•"/>
      <w:lvlJc w:val="left"/>
      <w:pPr>
        <w:ind w:left="3043" w:hanging="142"/>
      </w:pPr>
    </w:lvl>
    <w:lvl w:ilvl="4">
      <w:numFmt w:val="bullet"/>
      <w:lvlText w:val="•"/>
      <w:lvlJc w:val="left"/>
      <w:pPr>
        <w:ind w:left="4017" w:hanging="142"/>
      </w:pPr>
    </w:lvl>
    <w:lvl w:ilvl="5">
      <w:numFmt w:val="bullet"/>
      <w:lvlText w:val="•"/>
      <w:lvlJc w:val="left"/>
      <w:pPr>
        <w:ind w:left="4992" w:hanging="142"/>
      </w:pPr>
    </w:lvl>
    <w:lvl w:ilvl="6">
      <w:numFmt w:val="bullet"/>
      <w:lvlText w:val="•"/>
      <w:lvlJc w:val="left"/>
      <w:pPr>
        <w:ind w:left="5967" w:hanging="142"/>
      </w:pPr>
    </w:lvl>
    <w:lvl w:ilvl="7">
      <w:numFmt w:val="bullet"/>
      <w:lvlText w:val="•"/>
      <w:lvlJc w:val="left"/>
      <w:pPr>
        <w:ind w:left="6942" w:hanging="142"/>
      </w:pPr>
    </w:lvl>
    <w:lvl w:ilvl="8">
      <w:numFmt w:val="bullet"/>
      <w:lvlText w:val="•"/>
      <w:lvlJc w:val="left"/>
      <w:pPr>
        <w:ind w:left="7916" w:hanging="142"/>
      </w:pPr>
    </w:lvl>
  </w:abstractNum>
  <w:abstractNum w:abstractNumId="8">
    <w:nsid w:val="0000041C"/>
    <w:multiLevelType w:val="multilevel"/>
    <w:tmpl w:val="0000089F"/>
    <w:lvl w:ilvl="0">
      <w:numFmt w:val="bullet"/>
      <w:lvlText w:val="-"/>
      <w:lvlJc w:val="left"/>
      <w:pPr>
        <w:ind w:left="118" w:hanging="140"/>
      </w:pPr>
      <w:rPr>
        <w:rFonts w:ascii="Times New Roman" w:hAnsi="Times New Roman"/>
        <w:b w:val="0"/>
        <w:i/>
        <w:sz w:val="24"/>
      </w:rPr>
    </w:lvl>
    <w:lvl w:ilvl="1">
      <w:numFmt w:val="bullet"/>
      <w:lvlText w:val="•"/>
      <w:lvlJc w:val="left"/>
      <w:pPr>
        <w:ind w:left="1093" w:hanging="140"/>
      </w:pPr>
    </w:lvl>
    <w:lvl w:ilvl="2">
      <w:numFmt w:val="bullet"/>
      <w:lvlText w:val="•"/>
      <w:lvlJc w:val="left"/>
      <w:pPr>
        <w:ind w:left="2068" w:hanging="140"/>
      </w:pPr>
    </w:lvl>
    <w:lvl w:ilvl="3">
      <w:numFmt w:val="bullet"/>
      <w:lvlText w:val="•"/>
      <w:lvlJc w:val="left"/>
      <w:pPr>
        <w:ind w:left="3043" w:hanging="140"/>
      </w:pPr>
    </w:lvl>
    <w:lvl w:ilvl="4">
      <w:numFmt w:val="bullet"/>
      <w:lvlText w:val="•"/>
      <w:lvlJc w:val="left"/>
      <w:pPr>
        <w:ind w:left="4017" w:hanging="140"/>
      </w:pPr>
    </w:lvl>
    <w:lvl w:ilvl="5">
      <w:numFmt w:val="bullet"/>
      <w:lvlText w:val="•"/>
      <w:lvlJc w:val="left"/>
      <w:pPr>
        <w:ind w:left="4992" w:hanging="140"/>
      </w:pPr>
    </w:lvl>
    <w:lvl w:ilvl="6">
      <w:numFmt w:val="bullet"/>
      <w:lvlText w:val="•"/>
      <w:lvlJc w:val="left"/>
      <w:pPr>
        <w:ind w:left="5967" w:hanging="140"/>
      </w:pPr>
    </w:lvl>
    <w:lvl w:ilvl="7">
      <w:numFmt w:val="bullet"/>
      <w:lvlText w:val="•"/>
      <w:lvlJc w:val="left"/>
      <w:pPr>
        <w:ind w:left="6942" w:hanging="140"/>
      </w:pPr>
    </w:lvl>
    <w:lvl w:ilvl="8">
      <w:numFmt w:val="bullet"/>
      <w:lvlText w:val="•"/>
      <w:lvlJc w:val="left"/>
      <w:pPr>
        <w:ind w:left="7916" w:hanging="140"/>
      </w:pPr>
    </w:lvl>
  </w:abstractNum>
  <w:abstractNum w:abstractNumId="9">
    <w:nsid w:val="0000041D"/>
    <w:multiLevelType w:val="multilevel"/>
    <w:tmpl w:val="000008A0"/>
    <w:lvl w:ilvl="0">
      <w:numFmt w:val="bullet"/>
      <w:lvlText w:val="-"/>
      <w:lvlJc w:val="left"/>
      <w:pPr>
        <w:ind w:left="118" w:hanging="140"/>
      </w:pPr>
      <w:rPr>
        <w:rFonts w:ascii="Times New Roman" w:hAnsi="Times New Roman"/>
        <w:b w:val="0"/>
        <w:sz w:val="24"/>
      </w:rPr>
    </w:lvl>
    <w:lvl w:ilvl="1">
      <w:numFmt w:val="bullet"/>
      <w:lvlText w:val="•"/>
      <w:lvlJc w:val="left"/>
      <w:pPr>
        <w:ind w:left="1093" w:hanging="140"/>
      </w:pPr>
    </w:lvl>
    <w:lvl w:ilvl="2">
      <w:numFmt w:val="bullet"/>
      <w:lvlText w:val="•"/>
      <w:lvlJc w:val="left"/>
      <w:pPr>
        <w:ind w:left="2068" w:hanging="140"/>
      </w:pPr>
    </w:lvl>
    <w:lvl w:ilvl="3">
      <w:numFmt w:val="bullet"/>
      <w:lvlText w:val="•"/>
      <w:lvlJc w:val="left"/>
      <w:pPr>
        <w:ind w:left="3043" w:hanging="140"/>
      </w:pPr>
    </w:lvl>
    <w:lvl w:ilvl="4">
      <w:numFmt w:val="bullet"/>
      <w:lvlText w:val="•"/>
      <w:lvlJc w:val="left"/>
      <w:pPr>
        <w:ind w:left="4017" w:hanging="140"/>
      </w:pPr>
    </w:lvl>
    <w:lvl w:ilvl="5">
      <w:numFmt w:val="bullet"/>
      <w:lvlText w:val="•"/>
      <w:lvlJc w:val="left"/>
      <w:pPr>
        <w:ind w:left="4992" w:hanging="140"/>
      </w:pPr>
    </w:lvl>
    <w:lvl w:ilvl="6">
      <w:numFmt w:val="bullet"/>
      <w:lvlText w:val="•"/>
      <w:lvlJc w:val="left"/>
      <w:pPr>
        <w:ind w:left="5967" w:hanging="140"/>
      </w:pPr>
    </w:lvl>
    <w:lvl w:ilvl="7">
      <w:numFmt w:val="bullet"/>
      <w:lvlText w:val="•"/>
      <w:lvlJc w:val="left"/>
      <w:pPr>
        <w:ind w:left="6942" w:hanging="140"/>
      </w:pPr>
    </w:lvl>
    <w:lvl w:ilvl="8">
      <w:numFmt w:val="bullet"/>
      <w:lvlText w:val="•"/>
      <w:lvlJc w:val="left"/>
      <w:pPr>
        <w:ind w:left="7916" w:hanging="140"/>
      </w:pPr>
    </w:lvl>
  </w:abstractNum>
  <w:abstractNum w:abstractNumId="10">
    <w:nsid w:val="0000041E"/>
    <w:multiLevelType w:val="multilevel"/>
    <w:tmpl w:val="000008A1"/>
    <w:lvl w:ilvl="0">
      <w:numFmt w:val="bullet"/>
      <w:lvlText w:val="-"/>
      <w:lvlJc w:val="left"/>
      <w:pPr>
        <w:ind w:left="118" w:hanging="178"/>
      </w:pPr>
      <w:rPr>
        <w:rFonts w:ascii="Times New Roman" w:hAnsi="Times New Roman"/>
        <w:b w:val="0"/>
        <w:i/>
        <w:sz w:val="24"/>
      </w:rPr>
    </w:lvl>
    <w:lvl w:ilvl="1">
      <w:numFmt w:val="bullet"/>
      <w:lvlText w:val="•"/>
      <w:lvlJc w:val="left"/>
      <w:pPr>
        <w:ind w:left="1093" w:hanging="178"/>
      </w:pPr>
    </w:lvl>
    <w:lvl w:ilvl="2">
      <w:numFmt w:val="bullet"/>
      <w:lvlText w:val="•"/>
      <w:lvlJc w:val="left"/>
      <w:pPr>
        <w:ind w:left="2068" w:hanging="178"/>
      </w:pPr>
    </w:lvl>
    <w:lvl w:ilvl="3">
      <w:numFmt w:val="bullet"/>
      <w:lvlText w:val="•"/>
      <w:lvlJc w:val="left"/>
      <w:pPr>
        <w:ind w:left="3043" w:hanging="178"/>
      </w:pPr>
    </w:lvl>
    <w:lvl w:ilvl="4">
      <w:numFmt w:val="bullet"/>
      <w:lvlText w:val="•"/>
      <w:lvlJc w:val="left"/>
      <w:pPr>
        <w:ind w:left="4017" w:hanging="178"/>
      </w:pPr>
    </w:lvl>
    <w:lvl w:ilvl="5">
      <w:numFmt w:val="bullet"/>
      <w:lvlText w:val="•"/>
      <w:lvlJc w:val="left"/>
      <w:pPr>
        <w:ind w:left="4992" w:hanging="178"/>
      </w:pPr>
    </w:lvl>
    <w:lvl w:ilvl="6">
      <w:numFmt w:val="bullet"/>
      <w:lvlText w:val="•"/>
      <w:lvlJc w:val="left"/>
      <w:pPr>
        <w:ind w:left="5967" w:hanging="178"/>
      </w:pPr>
    </w:lvl>
    <w:lvl w:ilvl="7">
      <w:numFmt w:val="bullet"/>
      <w:lvlText w:val="•"/>
      <w:lvlJc w:val="left"/>
      <w:pPr>
        <w:ind w:left="6942" w:hanging="178"/>
      </w:pPr>
    </w:lvl>
    <w:lvl w:ilvl="8">
      <w:numFmt w:val="bullet"/>
      <w:lvlText w:val="•"/>
      <w:lvlJc w:val="left"/>
      <w:pPr>
        <w:ind w:left="7916" w:hanging="178"/>
      </w:pPr>
    </w:lvl>
  </w:abstractNum>
  <w:abstractNum w:abstractNumId="11">
    <w:nsid w:val="0000041F"/>
    <w:multiLevelType w:val="multilevel"/>
    <w:tmpl w:val="000008A2"/>
    <w:lvl w:ilvl="0">
      <w:numFmt w:val="bullet"/>
      <w:lvlText w:val="-"/>
      <w:lvlJc w:val="left"/>
      <w:pPr>
        <w:ind w:left="258" w:hanging="140"/>
      </w:pPr>
      <w:rPr>
        <w:rFonts w:ascii="Times New Roman" w:hAnsi="Times New Roman"/>
        <w:b w:val="0"/>
        <w:i/>
        <w:sz w:val="24"/>
      </w:rPr>
    </w:lvl>
    <w:lvl w:ilvl="1">
      <w:numFmt w:val="bullet"/>
      <w:lvlText w:val="•"/>
      <w:lvlJc w:val="left"/>
      <w:pPr>
        <w:ind w:left="1218" w:hanging="140"/>
      </w:pPr>
    </w:lvl>
    <w:lvl w:ilvl="2">
      <w:numFmt w:val="bullet"/>
      <w:lvlText w:val="•"/>
      <w:lvlJc w:val="left"/>
      <w:pPr>
        <w:ind w:left="2179" w:hanging="140"/>
      </w:pPr>
    </w:lvl>
    <w:lvl w:ilvl="3">
      <w:numFmt w:val="bullet"/>
      <w:lvlText w:val="•"/>
      <w:lvlJc w:val="left"/>
      <w:pPr>
        <w:ind w:left="3140" w:hanging="140"/>
      </w:pPr>
    </w:lvl>
    <w:lvl w:ilvl="4">
      <w:numFmt w:val="bullet"/>
      <w:lvlText w:val="•"/>
      <w:lvlJc w:val="left"/>
      <w:pPr>
        <w:ind w:left="4101" w:hanging="140"/>
      </w:pPr>
    </w:lvl>
    <w:lvl w:ilvl="5">
      <w:numFmt w:val="bullet"/>
      <w:lvlText w:val="•"/>
      <w:lvlJc w:val="left"/>
      <w:pPr>
        <w:ind w:left="5062" w:hanging="140"/>
      </w:pPr>
    </w:lvl>
    <w:lvl w:ilvl="6">
      <w:numFmt w:val="bullet"/>
      <w:lvlText w:val="•"/>
      <w:lvlJc w:val="left"/>
      <w:pPr>
        <w:ind w:left="6023" w:hanging="140"/>
      </w:pPr>
    </w:lvl>
    <w:lvl w:ilvl="7">
      <w:numFmt w:val="bullet"/>
      <w:lvlText w:val="•"/>
      <w:lvlJc w:val="left"/>
      <w:pPr>
        <w:ind w:left="6983" w:hanging="140"/>
      </w:pPr>
    </w:lvl>
    <w:lvl w:ilvl="8">
      <w:numFmt w:val="bullet"/>
      <w:lvlText w:val="•"/>
      <w:lvlJc w:val="left"/>
      <w:pPr>
        <w:ind w:left="7944" w:hanging="140"/>
      </w:pPr>
    </w:lvl>
  </w:abstractNum>
  <w:abstractNum w:abstractNumId="12">
    <w:nsid w:val="00000420"/>
    <w:multiLevelType w:val="multilevel"/>
    <w:tmpl w:val="000008A3"/>
    <w:lvl w:ilvl="0">
      <w:numFmt w:val="bullet"/>
      <w:lvlText w:val="-"/>
      <w:lvlJc w:val="left"/>
      <w:pPr>
        <w:ind w:left="258" w:hanging="140"/>
      </w:pPr>
      <w:rPr>
        <w:rFonts w:ascii="Times New Roman" w:hAnsi="Times New Roman"/>
        <w:b w:val="0"/>
        <w:sz w:val="24"/>
      </w:rPr>
    </w:lvl>
    <w:lvl w:ilvl="1">
      <w:numFmt w:val="bullet"/>
      <w:lvlText w:val="•"/>
      <w:lvlJc w:val="left"/>
      <w:pPr>
        <w:ind w:left="1218" w:hanging="140"/>
      </w:pPr>
    </w:lvl>
    <w:lvl w:ilvl="2">
      <w:numFmt w:val="bullet"/>
      <w:lvlText w:val="•"/>
      <w:lvlJc w:val="left"/>
      <w:pPr>
        <w:ind w:left="2179" w:hanging="140"/>
      </w:pPr>
    </w:lvl>
    <w:lvl w:ilvl="3">
      <w:numFmt w:val="bullet"/>
      <w:lvlText w:val="•"/>
      <w:lvlJc w:val="left"/>
      <w:pPr>
        <w:ind w:left="3140" w:hanging="140"/>
      </w:pPr>
    </w:lvl>
    <w:lvl w:ilvl="4">
      <w:numFmt w:val="bullet"/>
      <w:lvlText w:val="•"/>
      <w:lvlJc w:val="left"/>
      <w:pPr>
        <w:ind w:left="4101" w:hanging="140"/>
      </w:pPr>
    </w:lvl>
    <w:lvl w:ilvl="5">
      <w:numFmt w:val="bullet"/>
      <w:lvlText w:val="•"/>
      <w:lvlJc w:val="left"/>
      <w:pPr>
        <w:ind w:left="5062" w:hanging="140"/>
      </w:pPr>
    </w:lvl>
    <w:lvl w:ilvl="6">
      <w:numFmt w:val="bullet"/>
      <w:lvlText w:val="•"/>
      <w:lvlJc w:val="left"/>
      <w:pPr>
        <w:ind w:left="6023" w:hanging="140"/>
      </w:pPr>
    </w:lvl>
    <w:lvl w:ilvl="7">
      <w:numFmt w:val="bullet"/>
      <w:lvlText w:val="•"/>
      <w:lvlJc w:val="left"/>
      <w:pPr>
        <w:ind w:left="6983" w:hanging="140"/>
      </w:pPr>
    </w:lvl>
    <w:lvl w:ilvl="8">
      <w:numFmt w:val="bullet"/>
      <w:lvlText w:val="•"/>
      <w:lvlJc w:val="left"/>
      <w:pPr>
        <w:ind w:left="7944" w:hanging="140"/>
      </w:pPr>
    </w:lvl>
  </w:abstractNum>
  <w:abstractNum w:abstractNumId="13">
    <w:nsid w:val="00000421"/>
    <w:multiLevelType w:val="multilevel"/>
    <w:tmpl w:val="000008A4"/>
    <w:lvl w:ilvl="0">
      <w:numFmt w:val="bullet"/>
      <w:lvlText w:val="-"/>
      <w:lvlJc w:val="left"/>
      <w:pPr>
        <w:ind w:left="118" w:hanging="291"/>
      </w:pPr>
      <w:rPr>
        <w:rFonts w:ascii="Times New Roman" w:hAnsi="Times New Roman"/>
        <w:b w:val="0"/>
        <w:i/>
        <w:sz w:val="24"/>
      </w:rPr>
    </w:lvl>
    <w:lvl w:ilvl="1">
      <w:numFmt w:val="bullet"/>
      <w:lvlText w:val="•"/>
      <w:lvlJc w:val="left"/>
      <w:pPr>
        <w:ind w:left="1093" w:hanging="291"/>
      </w:pPr>
    </w:lvl>
    <w:lvl w:ilvl="2">
      <w:numFmt w:val="bullet"/>
      <w:lvlText w:val="•"/>
      <w:lvlJc w:val="left"/>
      <w:pPr>
        <w:ind w:left="2068" w:hanging="291"/>
      </w:pPr>
    </w:lvl>
    <w:lvl w:ilvl="3">
      <w:numFmt w:val="bullet"/>
      <w:lvlText w:val="•"/>
      <w:lvlJc w:val="left"/>
      <w:pPr>
        <w:ind w:left="3043" w:hanging="291"/>
      </w:pPr>
    </w:lvl>
    <w:lvl w:ilvl="4">
      <w:numFmt w:val="bullet"/>
      <w:lvlText w:val="•"/>
      <w:lvlJc w:val="left"/>
      <w:pPr>
        <w:ind w:left="4017" w:hanging="291"/>
      </w:pPr>
    </w:lvl>
    <w:lvl w:ilvl="5">
      <w:numFmt w:val="bullet"/>
      <w:lvlText w:val="•"/>
      <w:lvlJc w:val="left"/>
      <w:pPr>
        <w:ind w:left="4992" w:hanging="291"/>
      </w:pPr>
    </w:lvl>
    <w:lvl w:ilvl="6">
      <w:numFmt w:val="bullet"/>
      <w:lvlText w:val="•"/>
      <w:lvlJc w:val="left"/>
      <w:pPr>
        <w:ind w:left="5967" w:hanging="291"/>
      </w:pPr>
    </w:lvl>
    <w:lvl w:ilvl="7">
      <w:numFmt w:val="bullet"/>
      <w:lvlText w:val="•"/>
      <w:lvlJc w:val="left"/>
      <w:pPr>
        <w:ind w:left="6942" w:hanging="291"/>
      </w:pPr>
    </w:lvl>
    <w:lvl w:ilvl="8">
      <w:numFmt w:val="bullet"/>
      <w:lvlText w:val="•"/>
      <w:lvlJc w:val="left"/>
      <w:pPr>
        <w:ind w:left="7916" w:hanging="291"/>
      </w:pPr>
    </w:lvl>
  </w:abstractNum>
  <w:abstractNum w:abstractNumId="14">
    <w:nsid w:val="00000422"/>
    <w:multiLevelType w:val="multilevel"/>
    <w:tmpl w:val="000008A5"/>
    <w:lvl w:ilvl="0">
      <w:numFmt w:val="bullet"/>
      <w:lvlText w:val="-"/>
      <w:lvlJc w:val="left"/>
      <w:pPr>
        <w:ind w:left="118" w:hanging="178"/>
      </w:pPr>
      <w:rPr>
        <w:rFonts w:ascii="Times New Roman" w:hAnsi="Times New Roman"/>
        <w:b w:val="0"/>
        <w:sz w:val="24"/>
      </w:rPr>
    </w:lvl>
    <w:lvl w:ilvl="1">
      <w:numFmt w:val="bullet"/>
      <w:lvlText w:val="•"/>
      <w:lvlJc w:val="left"/>
      <w:pPr>
        <w:ind w:left="1093" w:hanging="178"/>
      </w:pPr>
    </w:lvl>
    <w:lvl w:ilvl="2">
      <w:numFmt w:val="bullet"/>
      <w:lvlText w:val="•"/>
      <w:lvlJc w:val="left"/>
      <w:pPr>
        <w:ind w:left="2068" w:hanging="178"/>
      </w:pPr>
    </w:lvl>
    <w:lvl w:ilvl="3">
      <w:numFmt w:val="bullet"/>
      <w:lvlText w:val="•"/>
      <w:lvlJc w:val="left"/>
      <w:pPr>
        <w:ind w:left="3043" w:hanging="178"/>
      </w:pPr>
    </w:lvl>
    <w:lvl w:ilvl="4">
      <w:numFmt w:val="bullet"/>
      <w:lvlText w:val="•"/>
      <w:lvlJc w:val="left"/>
      <w:pPr>
        <w:ind w:left="4017" w:hanging="178"/>
      </w:pPr>
    </w:lvl>
    <w:lvl w:ilvl="5">
      <w:numFmt w:val="bullet"/>
      <w:lvlText w:val="•"/>
      <w:lvlJc w:val="left"/>
      <w:pPr>
        <w:ind w:left="4992" w:hanging="178"/>
      </w:pPr>
    </w:lvl>
    <w:lvl w:ilvl="6">
      <w:numFmt w:val="bullet"/>
      <w:lvlText w:val="•"/>
      <w:lvlJc w:val="left"/>
      <w:pPr>
        <w:ind w:left="5967" w:hanging="178"/>
      </w:pPr>
    </w:lvl>
    <w:lvl w:ilvl="7">
      <w:numFmt w:val="bullet"/>
      <w:lvlText w:val="•"/>
      <w:lvlJc w:val="left"/>
      <w:pPr>
        <w:ind w:left="6942" w:hanging="178"/>
      </w:pPr>
    </w:lvl>
    <w:lvl w:ilvl="8">
      <w:numFmt w:val="bullet"/>
      <w:lvlText w:val="•"/>
      <w:lvlJc w:val="left"/>
      <w:pPr>
        <w:ind w:left="7916" w:hanging="178"/>
      </w:pPr>
    </w:lvl>
  </w:abstractNum>
  <w:abstractNum w:abstractNumId="15">
    <w:nsid w:val="03F21015"/>
    <w:multiLevelType w:val="multilevel"/>
    <w:tmpl w:val="5100E904"/>
    <w:lvl w:ilvl="0">
      <w:start w:val="65535"/>
      <w:numFmt w:val="bullet"/>
      <w:lvlText w:val="•"/>
      <w:lvlJc w:val="left"/>
      <w:pPr>
        <w:tabs>
          <w:tab w:val="num" w:pos="644"/>
        </w:tabs>
        <w:ind w:left="644" w:hanging="360"/>
      </w:pPr>
      <w:rPr>
        <w:rFonts w:ascii="Century Schoolbook" w:hAnsi="Century Schoolbook" w:hint="default"/>
        <w:color w:val="00000A"/>
        <w:u w:val="none"/>
      </w:rPr>
    </w:lvl>
    <w:lvl w:ilvl="1">
      <w:start w:val="1"/>
      <w:numFmt w:val="bullet"/>
      <w:lvlText w:val="o"/>
      <w:lvlJc w:val="left"/>
      <w:pPr>
        <w:tabs>
          <w:tab w:val="num" w:pos="644"/>
        </w:tabs>
        <w:ind w:left="644" w:hanging="360"/>
      </w:pPr>
      <w:rPr>
        <w:rFonts w:ascii="Courier New" w:hAnsi="Courier New" w:cs="Courier New"/>
      </w:rPr>
    </w:lvl>
    <w:lvl w:ilvl="2">
      <w:start w:val="1"/>
      <w:numFmt w:val="bullet"/>
      <w:lvlText w:val=""/>
      <w:lvlJc w:val="left"/>
      <w:pPr>
        <w:tabs>
          <w:tab w:val="num" w:pos="1364"/>
        </w:tabs>
        <w:ind w:left="1364" w:hanging="360"/>
      </w:pPr>
      <w:rPr>
        <w:rFonts w:ascii="Wingdings" w:hAnsi="Wingdings"/>
      </w:rPr>
    </w:lvl>
    <w:lvl w:ilvl="3">
      <w:start w:val="1"/>
      <w:numFmt w:val="bullet"/>
      <w:lvlText w:val=""/>
      <w:lvlJc w:val="left"/>
      <w:pPr>
        <w:tabs>
          <w:tab w:val="num" w:pos="2084"/>
        </w:tabs>
        <w:ind w:left="2084" w:hanging="360"/>
      </w:pPr>
      <w:rPr>
        <w:rFonts w:ascii="Symbol" w:hAnsi="Symbol"/>
      </w:rPr>
    </w:lvl>
    <w:lvl w:ilvl="4">
      <w:start w:val="1"/>
      <w:numFmt w:val="bullet"/>
      <w:lvlText w:val="o"/>
      <w:lvlJc w:val="left"/>
      <w:pPr>
        <w:tabs>
          <w:tab w:val="num" w:pos="2804"/>
        </w:tabs>
        <w:ind w:left="2804" w:hanging="360"/>
      </w:pPr>
      <w:rPr>
        <w:rFonts w:ascii="Courier New" w:hAnsi="Courier New" w:cs="Courier New"/>
      </w:rPr>
    </w:lvl>
    <w:lvl w:ilvl="5">
      <w:start w:val="1"/>
      <w:numFmt w:val="bullet"/>
      <w:lvlText w:val=""/>
      <w:lvlJc w:val="left"/>
      <w:pPr>
        <w:tabs>
          <w:tab w:val="num" w:pos="3524"/>
        </w:tabs>
        <w:ind w:left="3524" w:hanging="360"/>
      </w:pPr>
      <w:rPr>
        <w:rFonts w:ascii="Wingdings" w:hAnsi="Wingdings"/>
      </w:rPr>
    </w:lvl>
    <w:lvl w:ilvl="6">
      <w:start w:val="1"/>
      <w:numFmt w:val="bullet"/>
      <w:lvlText w:val=""/>
      <w:lvlJc w:val="left"/>
      <w:pPr>
        <w:tabs>
          <w:tab w:val="num" w:pos="4244"/>
        </w:tabs>
        <w:ind w:left="4244" w:hanging="360"/>
      </w:pPr>
      <w:rPr>
        <w:rFonts w:ascii="Symbol" w:hAnsi="Symbol"/>
      </w:rPr>
    </w:lvl>
    <w:lvl w:ilvl="7">
      <w:start w:val="1"/>
      <w:numFmt w:val="bullet"/>
      <w:lvlText w:val="o"/>
      <w:lvlJc w:val="left"/>
      <w:pPr>
        <w:tabs>
          <w:tab w:val="num" w:pos="4964"/>
        </w:tabs>
        <w:ind w:left="4964" w:hanging="360"/>
      </w:pPr>
      <w:rPr>
        <w:rFonts w:ascii="Courier New" w:hAnsi="Courier New" w:cs="Courier New"/>
      </w:rPr>
    </w:lvl>
    <w:lvl w:ilvl="8">
      <w:start w:val="1"/>
      <w:numFmt w:val="bullet"/>
      <w:lvlText w:val=""/>
      <w:lvlJc w:val="left"/>
      <w:pPr>
        <w:tabs>
          <w:tab w:val="num" w:pos="5684"/>
        </w:tabs>
        <w:ind w:left="5684" w:hanging="360"/>
      </w:pPr>
      <w:rPr>
        <w:rFonts w:ascii="Wingdings" w:hAnsi="Wingdings"/>
      </w:rPr>
    </w:lvl>
  </w:abstractNum>
  <w:abstractNum w:abstractNumId="16">
    <w:nsid w:val="046B3599"/>
    <w:multiLevelType w:val="hybridMultilevel"/>
    <w:tmpl w:val="E9146424"/>
    <w:lvl w:ilvl="0" w:tplc="50821AD8">
      <w:start w:val="65535"/>
      <w:numFmt w:val="bullet"/>
      <w:lvlText w:val="•"/>
      <w:lvlJc w:val="left"/>
      <w:pPr>
        <w:ind w:left="720" w:hanging="360"/>
      </w:pPr>
      <w:rPr>
        <w:rFonts w:ascii="Century Schoolbook" w:hAnsi="Century School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E8947F5"/>
    <w:multiLevelType w:val="multilevel"/>
    <w:tmpl w:val="ACB41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44B3818"/>
    <w:multiLevelType w:val="hybridMultilevel"/>
    <w:tmpl w:val="F1D4DB4A"/>
    <w:lvl w:ilvl="0" w:tplc="0D165F9A">
      <w:start w:val="1"/>
      <w:numFmt w:val="decimal"/>
      <w:lvlText w:val="%1."/>
      <w:lvlJc w:val="left"/>
      <w:pPr>
        <w:ind w:left="2880" w:hanging="360"/>
      </w:pPr>
    </w:lvl>
    <w:lvl w:ilvl="1" w:tplc="04190019">
      <w:start w:val="1"/>
      <w:numFmt w:val="lowerLetter"/>
      <w:lvlText w:val="%2."/>
      <w:lvlJc w:val="left"/>
      <w:pPr>
        <w:ind w:left="3600" w:hanging="360"/>
      </w:pPr>
    </w:lvl>
    <w:lvl w:ilvl="2" w:tplc="0419001B">
      <w:start w:val="1"/>
      <w:numFmt w:val="lowerRoman"/>
      <w:lvlText w:val="%3."/>
      <w:lvlJc w:val="right"/>
      <w:pPr>
        <w:ind w:left="4320" w:hanging="180"/>
      </w:pPr>
    </w:lvl>
    <w:lvl w:ilvl="3" w:tplc="0419000F">
      <w:start w:val="1"/>
      <w:numFmt w:val="decimal"/>
      <w:lvlText w:val="%4."/>
      <w:lvlJc w:val="left"/>
      <w:pPr>
        <w:ind w:left="5040" w:hanging="360"/>
      </w:pPr>
    </w:lvl>
    <w:lvl w:ilvl="4" w:tplc="04190019">
      <w:start w:val="1"/>
      <w:numFmt w:val="lowerLetter"/>
      <w:lvlText w:val="%5."/>
      <w:lvlJc w:val="left"/>
      <w:pPr>
        <w:ind w:left="5760" w:hanging="360"/>
      </w:pPr>
    </w:lvl>
    <w:lvl w:ilvl="5" w:tplc="0419001B">
      <w:start w:val="1"/>
      <w:numFmt w:val="lowerRoman"/>
      <w:lvlText w:val="%6."/>
      <w:lvlJc w:val="right"/>
      <w:pPr>
        <w:ind w:left="6480" w:hanging="180"/>
      </w:pPr>
    </w:lvl>
    <w:lvl w:ilvl="6" w:tplc="0419000F">
      <w:start w:val="1"/>
      <w:numFmt w:val="decimal"/>
      <w:lvlText w:val="%7."/>
      <w:lvlJc w:val="left"/>
      <w:pPr>
        <w:ind w:left="7200" w:hanging="360"/>
      </w:pPr>
    </w:lvl>
    <w:lvl w:ilvl="7" w:tplc="04190019">
      <w:start w:val="1"/>
      <w:numFmt w:val="lowerLetter"/>
      <w:lvlText w:val="%8."/>
      <w:lvlJc w:val="left"/>
      <w:pPr>
        <w:ind w:left="7920" w:hanging="360"/>
      </w:pPr>
    </w:lvl>
    <w:lvl w:ilvl="8" w:tplc="0419001B">
      <w:start w:val="1"/>
      <w:numFmt w:val="lowerRoman"/>
      <w:lvlText w:val="%9."/>
      <w:lvlJc w:val="right"/>
      <w:pPr>
        <w:ind w:left="8640" w:hanging="180"/>
      </w:pPr>
    </w:lvl>
  </w:abstractNum>
  <w:abstractNum w:abstractNumId="19">
    <w:nsid w:val="14885432"/>
    <w:multiLevelType w:val="hybridMultilevel"/>
    <w:tmpl w:val="A1F479CC"/>
    <w:lvl w:ilvl="0" w:tplc="50821AD8">
      <w:start w:val="65535"/>
      <w:numFmt w:val="bullet"/>
      <w:lvlText w:val="•"/>
      <w:lvlJc w:val="left"/>
      <w:pPr>
        <w:ind w:left="720" w:hanging="360"/>
      </w:pPr>
      <w:rPr>
        <w:rFonts w:ascii="Century Schoolbook" w:hAnsi="Century School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A5A1DEF"/>
    <w:multiLevelType w:val="hybridMultilevel"/>
    <w:tmpl w:val="4A202870"/>
    <w:lvl w:ilvl="0" w:tplc="0419000F">
      <w:start w:val="4"/>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1C372358"/>
    <w:multiLevelType w:val="hybridMultilevel"/>
    <w:tmpl w:val="2CD684C6"/>
    <w:lvl w:ilvl="0" w:tplc="50821AD8">
      <w:start w:val="65535"/>
      <w:numFmt w:val="bullet"/>
      <w:lvlText w:val="•"/>
      <w:lvlJc w:val="left"/>
      <w:pPr>
        <w:ind w:left="720" w:hanging="360"/>
      </w:pPr>
      <w:rPr>
        <w:rFonts w:ascii="Century Schoolbook" w:hAnsi="Century School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15872C6"/>
    <w:multiLevelType w:val="hybridMultilevel"/>
    <w:tmpl w:val="578AE480"/>
    <w:lvl w:ilvl="0" w:tplc="71C89A20">
      <w:start w:val="15"/>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26B34F84"/>
    <w:multiLevelType w:val="singleLevel"/>
    <w:tmpl w:val="0B807CCA"/>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24">
    <w:nsid w:val="302B2D9E"/>
    <w:multiLevelType w:val="hybridMultilevel"/>
    <w:tmpl w:val="8ABCEFD4"/>
    <w:lvl w:ilvl="0" w:tplc="50821AD8">
      <w:start w:val="65535"/>
      <w:numFmt w:val="bullet"/>
      <w:lvlText w:val="•"/>
      <w:lvlJc w:val="left"/>
      <w:pPr>
        <w:ind w:left="720" w:hanging="360"/>
      </w:pPr>
      <w:rPr>
        <w:rFonts w:ascii="Century Schoolbook" w:hAnsi="Century School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20D4FFE"/>
    <w:multiLevelType w:val="multilevel"/>
    <w:tmpl w:val="0A107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0553B3D"/>
    <w:multiLevelType w:val="hybridMultilevel"/>
    <w:tmpl w:val="909C19F4"/>
    <w:lvl w:ilvl="0" w:tplc="134472E4">
      <w:numFmt w:val="bullet"/>
      <w:lvlText w:val="-"/>
      <w:lvlJc w:val="left"/>
      <w:pPr>
        <w:ind w:left="1776" w:hanging="360"/>
      </w:pPr>
      <w:rPr>
        <w:rFonts w:ascii="Times New Roman" w:eastAsia="Times New Roman" w:hAnsi="Times New Roman" w:cs="Times New Roman" w:hint="default"/>
      </w:rPr>
    </w:lvl>
    <w:lvl w:ilvl="1" w:tplc="04190003">
      <w:start w:val="1"/>
      <w:numFmt w:val="bullet"/>
      <w:lvlText w:val="o"/>
      <w:lvlJc w:val="left"/>
      <w:pPr>
        <w:ind w:left="2496" w:hanging="360"/>
      </w:pPr>
      <w:rPr>
        <w:rFonts w:ascii="Courier New" w:hAnsi="Courier New" w:cs="Courier New" w:hint="default"/>
      </w:rPr>
    </w:lvl>
    <w:lvl w:ilvl="2" w:tplc="04190005">
      <w:start w:val="1"/>
      <w:numFmt w:val="bullet"/>
      <w:lvlText w:val=""/>
      <w:lvlJc w:val="left"/>
      <w:pPr>
        <w:ind w:left="3216" w:hanging="360"/>
      </w:pPr>
      <w:rPr>
        <w:rFonts w:ascii="Wingdings" w:hAnsi="Wingdings" w:hint="default"/>
      </w:rPr>
    </w:lvl>
    <w:lvl w:ilvl="3" w:tplc="04190001">
      <w:start w:val="1"/>
      <w:numFmt w:val="bullet"/>
      <w:lvlText w:val=""/>
      <w:lvlJc w:val="left"/>
      <w:pPr>
        <w:ind w:left="3936" w:hanging="360"/>
      </w:pPr>
      <w:rPr>
        <w:rFonts w:ascii="Symbol" w:hAnsi="Symbol" w:hint="default"/>
      </w:rPr>
    </w:lvl>
    <w:lvl w:ilvl="4" w:tplc="04190003">
      <w:start w:val="1"/>
      <w:numFmt w:val="bullet"/>
      <w:lvlText w:val="o"/>
      <w:lvlJc w:val="left"/>
      <w:pPr>
        <w:ind w:left="4656" w:hanging="360"/>
      </w:pPr>
      <w:rPr>
        <w:rFonts w:ascii="Courier New" w:hAnsi="Courier New" w:cs="Courier New" w:hint="default"/>
      </w:rPr>
    </w:lvl>
    <w:lvl w:ilvl="5" w:tplc="04190005">
      <w:start w:val="1"/>
      <w:numFmt w:val="bullet"/>
      <w:lvlText w:val=""/>
      <w:lvlJc w:val="left"/>
      <w:pPr>
        <w:ind w:left="5376" w:hanging="360"/>
      </w:pPr>
      <w:rPr>
        <w:rFonts w:ascii="Wingdings" w:hAnsi="Wingdings" w:hint="default"/>
      </w:rPr>
    </w:lvl>
    <w:lvl w:ilvl="6" w:tplc="04190001">
      <w:start w:val="1"/>
      <w:numFmt w:val="bullet"/>
      <w:lvlText w:val=""/>
      <w:lvlJc w:val="left"/>
      <w:pPr>
        <w:ind w:left="6096" w:hanging="360"/>
      </w:pPr>
      <w:rPr>
        <w:rFonts w:ascii="Symbol" w:hAnsi="Symbol" w:hint="default"/>
      </w:rPr>
    </w:lvl>
    <w:lvl w:ilvl="7" w:tplc="04190003">
      <w:start w:val="1"/>
      <w:numFmt w:val="bullet"/>
      <w:lvlText w:val="o"/>
      <w:lvlJc w:val="left"/>
      <w:pPr>
        <w:ind w:left="6816" w:hanging="360"/>
      </w:pPr>
      <w:rPr>
        <w:rFonts w:ascii="Courier New" w:hAnsi="Courier New" w:cs="Courier New" w:hint="default"/>
      </w:rPr>
    </w:lvl>
    <w:lvl w:ilvl="8" w:tplc="04190005">
      <w:start w:val="1"/>
      <w:numFmt w:val="bullet"/>
      <w:lvlText w:val=""/>
      <w:lvlJc w:val="left"/>
      <w:pPr>
        <w:ind w:left="7536" w:hanging="360"/>
      </w:pPr>
      <w:rPr>
        <w:rFonts w:ascii="Wingdings" w:hAnsi="Wingdings" w:hint="default"/>
      </w:rPr>
    </w:lvl>
  </w:abstractNum>
  <w:abstractNum w:abstractNumId="27">
    <w:nsid w:val="4BF65A7F"/>
    <w:multiLevelType w:val="hybridMultilevel"/>
    <w:tmpl w:val="2C5298CA"/>
    <w:lvl w:ilvl="0" w:tplc="50821AD8">
      <w:start w:val="65535"/>
      <w:numFmt w:val="bullet"/>
      <w:lvlText w:val="•"/>
      <w:lvlJc w:val="left"/>
      <w:pPr>
        <w:ind w:left="720" w:hanging="360"/>
      </w:pPr>
      <w:rPr>
        <w:rFonts w:ascii="Century Schoolbook" w:hAnsi="Century School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2222B89"/>
    <w:multiLevelType w:val="hybridMultilevel"/>
    <w:tmpl w:val="E7BCABDE"/>
    <w:lvl w:ilvl="0" w:tplc="134472E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07A03A4"/>
    <w:multiLevelType w:val="hybridMultilevel"/>
    <w:tmpl w:val="24180CF8"/>
    <w:lvl w:ilvl="0" w:tplc="0419000F">
      <w:start w:val="2"/>
      <w:numFmt w:val="decimal"/>
      <w:lvlText w:val="%1."/>
      <w:lvlJc w:val="left"/>
      <w:pPr>
        <w:tabs>
          <w:tab w:val="num" w:pos="927"/>
        </w:tabs>
        <w:ind w:left="927" w:hanging="360"/>
      </w:p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30">
    <w:nsid w:val="63934D0E"/>
    <w:multiLevelType w:val="multilevel"/>
    <w:tmpl w:val="AF500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6866F2E"/>
    <w:multiLevelType w:val="hybridMultilevel"/>
    <w:tmpl w:val="ED2660F0"/>
    <w:lvl w:ilvl="0" w:tplc="50821AD8">
      <w:start w:val="65535"/>
      <w:numFmt w:val="bullet"/>
      <w:lvlText w:val="•"/>
      <w:lvlJc w:val="left"/>
      <w:pPr>
        <w:ind w:left="720" w:hanging="360"/>
      </w:pPr>
      <w:rPr>
        <w:rFonts w:ascii="Century Schoolbook" w:hAnsi="Century School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92F71BE"/>
    <w:multiLevelType w:val="hybridMultilevel"/>
    <w:tmpl w:val="B852C280"/>
    <w:lvl w:ilvl="0" w:tplc="50821AD8">
      <w:start w:val="65535"/>
      <w:numFmt w:val="bullet"/>
      <w:lvlText w:val="•"/>
      <w:lvlJc w:val="left"/>
      <w:pPr>
        <w:ind w:left="720" w:hanging="360"/>
      </w:pPr>
      <w:rPr>
        <w:rFonts w:ascii="Century Schoolbook" w:hAnsi="Century School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537231B"/>
    <w:multiLevelType w:val="multilevel"/>
    <w:tmpl w:val="FB045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AEB5ECD"/>
    <w:multiLevelType w:val="hybridMultilevel"/>
    <w:tmpl w:val="3B34CC5E"/>
    <w:lvl w:ilvl="0" w:tplc="50821AD8">
      <w:start w:val="65535"/>
      <w:numFmt w:val="bullet"/>
      <w:lvlText w:val="•"/>
      <w:lvlJc w:val="left"/>
      <w:pPr>
        <w:ind w:left="720" w:hanging="360"/>
      </w:pPr>
      <w:rPr>
        <w:rFonts w:ascii="Century Schoolbook" w:hAnsi="Century School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B2E6384"/>
    <w:multiLevelType w:val="hybridMultilevel"/>
    <w:tmpl w:val="345E592E"/>
    <w:lvl w:ilvl="0" w:tplc="50821AD8">
      <w:start w:val="65535"/>
      <w:numFmt w:val="bullet"/>
      <w:lvlText w:val="•"/>
      <w:lvlJc w:val="left"/>
      <w:pPr>
        <w:ind w:left="720" w:hanging="360"/>
      </w:pPr>
      <w:rPr>
        <w:rFonts w:ascii="Century Schoolbook" w:hAnsi="Century Schoolbook"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BF82CC6"/>
    <w:multiLevelType w:val="hybridMultilevel"/>
    <w:tmpl w:val="BDF28E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7"/>
  </w:num>
  <w:num w:numId="6">
    <w:abstractNumId w:val="14"/>
  </w:num>
  <w:num w:numId="7">
    <w:abstractNumId w:val="13"/>
  </w:num>
  <w:num w:numId="8">
    <w:abstractNumId w:val="12"/>
  </w:num>
  <w:num w:numId="9">
    <w:abstractNumId w:val="11"/>
  </w:num>
  <w:num w:numId="10">
    <w:abstractNumId w:val="10"/>
  </w:num>
  <w:num w:numId="11">
    <w:abstractNumId w:val="9"/>
  </w:num>
  <w:num w:numId="12">
    <w:abstractNumId w:val="8"/>
  </w:num>
  <w:num w:numId="13">
    <w:abstractNumId w:val="16"/>
  </w:num>
  <w:num w:numId="14">
    <w:abstractNumId w:val="19"/>
  </w:num>
  <w:num w:numId="15">
    <w:abstractNumId w:val="34"/>
  </w:num>
  <w:num w:numId="16">
    <w:abstractNumId w:val="18"/>
  </w:num>
  <w:num w:numId="17">
    <w:abstractNumId w:val="17"/>
  </w:num>
  <w:num w:numId="18">
    <w:abstractNumId w:val="25"/>
  </w:num>
  <w:num w:numId="19">
    <w:abstractNumId w:val="30"/>
  </w:num>
  <w:num w:numId="20">
    <w:abstractNumId w:val="33"/>
  </w:num>
  <w:num w:numId="21">
    <w:abstractNumId w:val="0"/>
  </w:num>
  <w:num w:numId="22">
    <w:abstractNumId w:val="36"/>
  </w:num>
  <w:num w:numId="23">
    <w:abstractNumId w:val="27"/>
  </w:num>
  <w:num w:numId="24">
    <w:abstractNumId w:val="21"/>
  </w:num>
  <w:num w:numId="25">
    <w:abstractNumId w:val="15"/>
  </w:num>
  <w:num w:numId="26">
    <w:abstractNumId w:val="31"/>
  </w:num>
  <w:num w:numId="27">
    <w:abstractNumId w:val="24"/>
  </w:num>
  <w:num w:numId="28">
    <w:abstractNumId w:val="1"/>
  </w:num>
  <w:num w:numId="29">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3"/>
  </w:num>
  <w:num w:numId="33">
    <w:abstractNumId w:val="26"/>
  </w:num>
  <w:num w:numId="34">
    <w:abstractNumId w:val="28"/>
  </w:num>
  <w:num w:numId="35">
    <w:abstractNumId w:val="22"/>
  </w:num>
  <w:num w:numId="36">
    <w:abstractNumId w:val="32"/>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276"/>
    <w:rsid w:val="000A4276"/>
    <w:rsid w:val="003F68B9"/>
    <w:rsid w:val="005E535B"/>
    <w:rsid w:val="006323A7"/>
    <w:rsid w:val="00645729"/>
    <w:rsid w:val="006F2AF7"/>
    <w:rsid w:val="00706183"/>
    <w:rsid w:val="0072760E"/>
    <w:rsid w:val="00753817"/>
    <w:rsid w:val="00816B8B"/>
    <w:rsid w:val="008C6402"/>
    <w:rsid w:val="00A37C04"/>
    <w:rsid w:val="00AF477D"/>
    <w:rsid w:val="00B7367B"/>
    <w:rsid w:val="00D0258B"/>
    <w:rsid w:val="00DD12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1"/>
    <w:qFormat/>
    <w:rsid w:val="006F2AF7"/>
    <w:pPr>
      <w:widowControl w:val="0"/>
      <w:autoSpaceDE w:val="0"/>
      <w:autoSpaceDN w:val="0"/>
      <w:adjustRightInd w:val="0"/>
      <w:spacing w:before="45" w:after="0" w:line="240" w:lineRule="auto"/>
      <w:ind w:left="118"/>
      <w:outlineLvl w:val="0"/>
    </w:pPr>
    <w:rPr>
      <w:rFonts w:ascii="Times New Roman" w:eastAsiaTheme="minorEastAsia"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F2AF7"/>
    <w:rPr>
      <w:rFonts w:ascii="Times New Roman" w:eastAsiaTheme="minorEastAsia" w:hAnsi="Times New Roman" w:cs="Times New Roman"/>
      <w:b/>
      <w:bCs/>
      <w:sz w:val="24"/>
      <w:szCs w:val="24"/>
      <w:lang w:eastAsia="ru-RU"/>
    </w:rPr>
  </w:style>
  <w:style w:type="paragraph" w:styleId="a3">
    <w:name w:val="header"/>
    <w:basedOn w:val="a"/>
    <w:link w:val="a4"/>
    <w:uiPriority w:val="99"/>
    <w:unhideWhenUsed/>
    <w:rsid w:val="006F2AF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F2AF7"/>
  </w:style>
  <w:style w:type="paragraph" w:styleId="a5">
    <w:name w:val="footer"/>
    <w:basedOn w:val="a"/>
    <w:link w:val="a6"/>
    <w:uiPriority w:val="99"/>
    <w:unhideWhenUsed/>
    <w:rsid w:val="006F2AF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F2AF7"/>
  </w:style>
  <w:style w:type="paragraph" w:styleId="a7">
    <w:name w:val="Body Text"/>
    <w:basedOn w:val="a"/>
    <w:link w:val="a8"/>
    <w:uiPriority w:val="1"/>
    <w:qFormat/>
    <w:rsid w:val="006F2AF7"/>
    <w:pPr>
      <w:widowControl w:val="0"/>
      <w:autoSpaceDE w:val="0"/>
      <w:autoSpaceDN w:val="0"/>
      <w:adjustRightInd w:val="0"/>
      <w:spacing w:after="0" w:line="240" w:lineRule="auto"/>
      <w:ind w:left="118"/>
    </w:pPr>
    <w:rPr>
      <w:rFonts w:ascii="Times New Roman" w:eastAsiaTheme="minorEastAsia" w:hAnsi="Times New Roman" w:cs="Times New Roman"/>
      <w:sz w:val="24"/>
      <w:szCs w:val="24"/>
      <w:lang w:eastAsia="ru-RU"/>
    </w:rPr>
  </w:style>
  <w:style w:type="character" w:customStyle="1" w:styleId="a8">
    <w:name w:val="Основной текст Знак"/>
    <w:basedOn w:val="a0"/>
    <w:link w:val="a7"/>
    <w:uiPriority w:val="1"/>
    <w:rsid w:val="006F2AF7"/>
    <w:rPr>
      <w:rFonts w:ascii="Times New Roman" w:eastAsiaTheme="minorEastAsia" w:hAnsi="Times New Roman" w:cs="Times New Roman"/>
      <w:sz w:val="24"/>
      <w:szCs w:val="24"/>
      <w:lang w:eastAsia="ru-RU"/>
    </w:rPr>
  </w:style>
  <w:style w:type="paragraph" w:customStyle="1" w:styleId="TableParagraph">
    <w:name w:val="Table Paragraph"/>
    <w:basedOn w:val="a"/>
    <w:uiPriority w:val="1"/>
    <w:qFormat/>
    <w:rsid w:val="006F2AF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table" w:styleId="a9">
    <w:name w:val="Table Grid"/>
    <w:basedOn w:val="a1"/>
    <w:uiPriority w:val="59"/>
    <w:rsid w:val="006F2A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6F2AF7"/>
    <w:pPr>
      <w:ind w:left="720"/>
      <w:contextualSpacing/>
    </w:pPr>
  </w:style>
  <w:style w:type="paragraph" w:styleId="ab">
    <w:name w:val="No Spacing"/>
    <w:aliases w:val="основа"/>
    <w:link w:val="ac"/>
    <w:uiPriority w:val="1"/>
    <w:qFormat/>
    <w:rsid w:val="006F2AF7"/>
    <w:pPr>
      <w:spacing w:after="0" w:line="240" w:lineRule="auto"/>
    </w:pPr>
  </w:style>
  <w:style w:type="character" w:customStyle="1" w:styleId="ac">
    <w:name w:val="Без интервала Знак"/>
    <w:aliases w:val="основа Знак"/>
    <w:link w:val="ab"/>
    <w:uiPriority w:val="1"/>
    <w:rsid w:val="006F2AF7"/>
  </w:style>
  <w:style w:type="paragraph" w:customStyle="1" w:styleId="Standard">
    <w:name w:val="Standard"/>
    <w:uiPriority w:val="99"/>
    <w:rsid w:val="006F2AF7"/>
    <w:pPr>
      <w:widowControl w:val="0"/>
      <w:suppressAutoHyphens/>
      <w:autoSpaceDN w:val="0"/>
      <w:spacing w:after="0" w:line="240" w:lineRule="auto"/>
    </w:pPr>
    <w:rPr>
      <w:rFonts w:ascii="Times New Roman" w:eastAsia="Lucida Sans Unicode" w:hAnsi="Times New Roman" w:cs="Tahoma"/>
      <w:kern w:val="3"/>
      <w:sz w:val="24"/>
      <w:szCs w:val="24"/>
      <w:lang w:eastAsia="ru-RU"/>
    </w:rPr>
  </w:style>
  <w:style w:type="paragraph" w:customStyle="1" w:styleId="TableContents">
    <w:name w:val="Table Contents"/>
    <w:basedOn w:val="Standard"/>
    <w:uiPriority w:val="99"/>
    <w:rsid w:val="006F2AF7"/>
    <w:pPr>
      <w:suppressLineNumbers/>
    </w:pPr>
  </w:style>
  <w:style w:type="paragraph" w:styleId="ad">
    <w:name w:val="Balloon Text"/>
    <w:basedOn w:val="a"/>
    <w:link w:val="ae"/>
    <w:uiPriority w:val="99"/>
    <w:semiHidden/>
    <w:unhideWhenUsed/>
    <w:rsid w:val="006F2AF7"/>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F2AF7"/>
    <w:rPr>
      <w:rFonts w:ascii="Tahoma" w:hAnsi="Tahoma" w:cs="Tahoma"/>
      <w:sz w:val="16"/>
      <w:szCs w:val="16"/>
    </w:rPr>
  </w:style>
  <w:style w:type="table" w:customStyle="1" w:styleId="11">
    <w:name w:val="Сетка таблицы1"/>
    <w:basedOn w:val="a1"/>
    <w:next w:val="a9"/>
    <w:uiPriority w:val="59"/>
    <w:rsid w:val="00B7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semiHidden/>
    <w:unhideWhenUsed/>
    <w:rsid w:val="00D025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laceholder-mask">
    <w:name w:val="placeholder-mask"/>
    <w:basedOn w:val="a0"/>
    <w:rsid w:val="00D0258B"/>
  </w:style>
  <w:style w:type="character" w:customStyle="1" w:styleId="placeholder">
    <w:name w:val="placeholder"/>
    <w:basedOn w:val="a0"/>
    <w:rsid w:val="00D0258B"/>
  </w:style>
  <w:style w:type="character" w:styleId="af0">
    <w:name w:val="Strong"/>
    <w:basedOn w:val="a0"/>
    <w:uiPriority w:val="22"/>
    <w:qFormat/>
    <w:rsid w:val="0064572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1"/>
    <w:qFormat/>
    <w:rsid w:val="006F2AF7"/>
    <w:pPr>
      <w:widowControl w:val="0"/>
      <w:autoSpaceDE w:val="0"/>
      <w:autoSpaceDN w:val="0"/>
      <w:adjustRightInd w:val="0"/>
      <w:spacing w:before="45" w:after="0" w:line="240" w:lineRule="auto"/>
      <w:ind w:left="118"/>
      <w:outlineLvl w:val="0"/>
    </w:pPr>
    <w:rPr>
      <w:rFonts w:ascii="Times New Roman" w:eastAsiaTheme="minorEastAsia"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F2AF7"/>
    <w:rPr>
      <w:rFonts w:ascii="Times New Roman" w:eastAsiaTheme="minorEastAsia" w:hAnsi="Times New Roman" w:cs="Times New Roman"/>
      <w:b/>
      <w:bCs/>
      <w:sz w:val="24"/>
      <w:szCs w:val="24"/>
      <w:lang w:eastAsia="ru-RU"/>
    </w:rPr>
  </w:style>
  <w:style w:type="paragraph" w:styleId="a3">
    <w:name w:val="header"/>
    <w:basedOn w:val="a"/>
    <w:link w:val="a4"/>
    <w:uiPriority w:val="99"/>
    <w:unhideWhenUsed/>
    <w:rsid w:val="006F2AF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F2AF7"/>
  </w:style>
  <w:style w:type="paragraph" w:styleId="a5">
    <w:name w:val="footer"/>
    <w:basedOn w:val="a"/>
    <w:link w:val="a6"/>
    <w:uiPriority w:val="99"/>
    <w:unhideWhenUsed/>
    <w:rsid w:val="006F2AF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F2AF7"/>
  </w:style>
  <w:style w:type="paragraph" w:styleId="a7">
    <w:name w:val="Body Text"/>
    <w:basedOn w:val="a"/>
    <w:link w:val="a8"/>
    <w:uiPriority w:val="1"/>
    <w:qFormat/>
    <w:rsid w:val="006F2AF7"/>
    <w:pPr>
      <w:widowControl w:val="0"/>
      <w:autoSpaceDE w:val="0"/>
      <w:autoSpaceDN w:val="0"/>
      <w:adjustRightInd w:val="0"/>
      <w:spacing w:after="0" w:line="240" w:lineRule="auto"/>
      <w:ind w:left="118"/>
    </w:pPr>
    <w:rPr>
      <w:rFonts w:ascii="Times New Roman" w:eastAsiaTheme="minorEastAsia" w:hAnsi="Times New Roman" w:cs="Times New Roman"/>
      <w:sz w:val="24"/>
      <w:szCs w:val="24"/>
      <w:lang w:eastAsia="ru-RU"/>
    </w:rPr>
  </w:style>
  <w:style w:type="character" w:customStyle="1" w:styleId="a8">
    <w:name w:val="Основной текст Знак"/>
    <w:basedOn w:val="a0"/>
    <w:link w:val="a7"/>
    <w:uiPriority w:val="1"/>
    <w:rsid w:val="006F2AF7"/>
    <w:rPr>
      <w:rFonts w:ascii="Times New Roman" w:eastAsiaTheme="minorEastAsia" w:hAnsi="Times New Roman" w:cs="Times New Roman"/>
      <w:sz w:val="24"/>
      <w:szCs w:val="24"/>
      <w:lang w:eastAsia="ru-RU"/>
    </w:rPr>
  </w:style>
  <w:style w:type="paragraph" w:customStyle="1" w:styleId="TableParagraph">
    <w:name w:val="Table Paragraph"/>
    <w:basedOn w:val="a"/>
    <w:uiPriority w:val="1"/>
    <w:qFormat/>
    <w:rsid w:val="006F2AF7"/>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table" w:styleId="a9">
    <w:name w:val="Table Grid"/>
    <w:basedOn w:val="a1"/>
    <w:uiPriority w:val="59"/>
    <w:rsid w:val="006F2A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6F2AF7"/>
    <w:pPr>
      <w:ind w:left="720"/>
      <w:contextualSpacing/>
    </w:pPr>
  </w:style>
  <w:style w:type="paragraph" w:styleId="ab">
    <w:name w:val="No Spacing"/>
    <w:aliases w:val="основа"/>
    <w:link w:val="ac"/>
    <w:uiPriority w:val="1"/>
    <w:qFormat/>
    <w:rsid w:val="006F2AF7"/>
    <w:pPr>
      <w:spacing w:after="0" w:line="240" w:lineRule="auto"/>
    </w:pPr>
  </w:style>
  <w:style w:type="character" w:customStyle="1" w:styleId="ac">
    <w:name w:val="Без интервала Знак"/>
    <w:aliases w:val="основа Знак"/>
    <w:link w:val="ab"/>
    <w:uiPriority w:val="1"/>
    <w:rsid w:val="006F2AF7"/>
  </w:style>
  <w:style w:type="paragraph" w:customStyle="1" w:styleId="Standard">
    <w:name w:val="Standard"/>
    <w:uiPriority w:val="99"/>
    <w:rsid w:val="006F2AF7"/>
    <w:pPr>
      <w:widowControl w:val="0"/>
      <w:suppressAutoHyphens/>
      <w:autoSpaceDN w:val="0"/>
      <w:spacing w:after="0" w:line="240" w:lineRule="auto"/>
    </w:pPr>
    <w:rPr>
      <w:rFonts w:ascii="Times New Roman" w:eastAsia="Lucida Sans Unicode" w:hAnsi="Times New Roman" w:cs="Tahoma"/>
      <w:kern w:val="3"/>
      <w:sz w:val="24"/>
      <w:szCs w:val="24"/>
      <w:lang w:eastAsia="ru-RU"/>
    </w:rPr>
  </w:style>
  <w:style w:type="paragraph" w:customStyle="1" w:styleId="TableContents">
    <w:name w:val="Table Contents"/>
    <w:basedOn w:val="Standard"/>
    <w:uiPriority w:val="99"/>
    <w:rsid w:val="006F2AF7"/>
    <w:pPr>
      <w:suppressLineNumbers/>
    </w:pPr>
  </w:style>
  <w:style w:type="paragraph" w:styleId="ad">
    <w:name w:val="Balloon Text"/>
    <w:basedOn w:val="a"/>
    <w:link w:val="ae"/>
    <w:uiPriority w:val="99"/>
    <w:semiHidden/>
    <w:unhideWhenUsed/>
    <w:rsid w:val="006F2AF7"/>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F2AF7"/>
    <w:rPr>
      <w:rFonts w:ascii="Tahoma" w:hAnsi="Tahoma" w:cs="Tahoma"/>
      <w:sz w:val="16"/>
      <w:szCs w:val="16"/>
    </w:rPr>
  </w:style>
  <w:style w:type="table" w:customStyle="1" w:styleId="11">
    <w:name w:val="Сетка таблицы1"/>
    <w:basedOn w:val="a1"/>
    <w:next w:val="a9"/>
    <w:uiPriority w:val="59"/>
    <w:rsid w:val="00B736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semiHidden/>
    <w:unhideWhenUsed/>
    <w:rsid w:val="00D025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laceholder-mask">
    <w:name w:val="placeholder-mask"/>
    <w:basedOn w:val="a0"/>
    <w:rsid w:val="00D0258B"/>
  </w:style>
  <w:style w:type="character" w:customStyle="1" w:styleId="placeholder">
    <w:name w:val="placeholder"/>
    <w:basedOn w:val="a0"/>
    <w:rsid w:val="00D0258B"/>
  </w:style>
  <w:style w:type="character" w:styleId="af0">
    <w:name w:val="Strong"/>
    <w:basedOn w:val="a0"/>
    <w:uiPriority w:val="22"/>
    <w:qFormat/>
    <w:rsid w:val="006457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519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C41A42-AC0A-4986-A0AA-0A5621491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3271</Words>
  <Characters>18645</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Гульназ</cp:lastModifiedBy>
  <cp:revision>5</cp:revision>
  <cp:lastPrinted>2020-09-17T18:07:00Z</cp:lastPrinted>
  <dcterms:created xsi:type="dcterms:W3CDTF">2023-10-29T09:06:00Z</dcterms:created>
  <dcterms:modified xsi:type="dcterms:W3CDTF">2023-11-01T07:46:00Z</dcterms:modified>
</cp:coreProperties>
</file>